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1C296D" w:rsidP="001C296D">
      <w:pPr>
        <w:widowControl w:val="0"/>
        <w:jc w:val="center"/>
        <w:rPr>
          <w:rFonts w:cs="Arial"/>
          <w:b/>
          <w:bCs/>
        </w:rPr>
      </w:pPr>
    </w:p>
    <w:p w:rsidR="001C296D"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1C296D" w:rsidRPr="00165979" w:rsidRDefault="001C296D" w:rsidP="001C296D">
      <w:pPr>
        <w:ind w:left="2832" w:right="-32" w:hanging="2832"/>
        <w:rPr>
          <w:rFonts w:ascii="Times New Roman" w:hAnsi="Times New Roman"/>
          <w:b/>
          <w:bCs/>
          <w:strike/>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0C49D0" w:rsidRPr="000C49D0">
        <w:rPr>
          <w:rFonts w:ascii="Times New Roman" w:hAnsi="Times New Roman"/>
          <w:b/>
          <w:bCs/>
          <w:sz w:val="28"/>
          <w:szCs w:val="28"/>
        </w:rPr>
        <w:t>Najem Microsoft licenc za obdobje treh (3) let</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sz w:val="28"/>
          <w:szCs w:val="28"/>
        </w:rPr>
      </w:pPr>
      <w:r w:rsidRPr="00402BBA">
        <w:rPr>
          <w:rFonts w:ascii="Times New Roman" w:hAnsi="Times New Roman"/>
          <w:sz w:val="28"/>
          <w:szCs w:val="28"/>
        </w:rPr>
        <w:t>ZAPOREDNA</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8249A4">
        <w:rPr>
          <w:rFonts w:ascii="Times New Roman" w:hAnsi="Times New Roman"/>
          <w:b/>
          <w:bCs/>
          <w:sz w:val="28"/>
          <w:szCs w:val="28"/>
        </w:rPr>
        <w:t>JN/24</w:t>
      </w:r>
      <w:r w:rsidRPr="00476950">
        <w:rPr>
          <w:rFonts w:ascii="Times New Roman" w:hAnsi="Times New Roman"/>
          <w:b/>
          <w:bCs/>
          <w:sz w:val="28"/>
          <w:szCs w:val="28"/>
        </w:rPr>
        <w:t>-2016</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Pr="00402BBA" w:rsidRDefault="001C296D"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1C296D">
      <w:pPr>
        <w:widowControl w:val="0"/>
        <w:jc w:val="both"/>
        <w:rPr>
          <w:rFonts w:ascii="Times New Roman" w:hAnsi="Times New Roman"/>
          <w:b/>
          <w:bCs/>
          <w:sz w:val="28"/>
          <w:szCs w:val="28"/>
        </w:rPr>
      </w:pPr>
      <w:r w:rsidRPr="0079582B">
        <w:rPr>
          <w:rFonts w:ascii="Times New Roman" w:hAnsi="Times New Roman"/>
          <w:bCs/>
          <w:sz w:val="28"/>
          <w:szCs w:val="28"/>
        </w:rPr>
        <w:t>ZA ODAJO JN:</w:t>
      </w:r>
      <w:r w:rsidRPr="0079582B">
        <w:rPr>
          <w:rFonts w:ascii="Times New Roman" w:hAnsi="Times New Roman"/>
          <w:bCs/>
          <w:sz w:val="28"/>
          <w:szCs w:val="28"/>
        </w:rPr>
        <w:tab/>
      </w:r>
      <w:r w:rsidR="000C49D0">
        <w:rPr>
          <w:rFonts w:ascii="Times New Roman" w:hAnsi="Times New Roman"/>
          <w:b/>
          <w:bCs/>
          <w:sz w:val="28"/>
          <w:szCs w:val="28"/>
        </w:rPr>
        <w:tab/>
        <w:t>Odprti postopek</w:t>
      </w:r>
      <w:r w:rsidR="001C296D"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0D467A" w:rsidRPr="009F23DF" w:rsidRDefault="000D467A" w:rsidP="000D467A">
      <w:pPr>
        <w:jc w:val="center"/>
        <w:rPr>
          <w:rFonts w:ascii="Calibri" w:hAnsi="Calibri" w:cs="Calibri"/>
          <w:b/>
          <w:bCs/>
          <w:sz w:val="28"/>
          <w:szCs w:val="28"/>
        </w:rPr>
      </w:pPr>
    </w:p>
    <w:p w:rsidR="000D467A" w:rsidRPr="009F23DF" w:rsidRDefault="000D467A" w:rsidP="001C296D">
      <w:pPr>
        <w:rPr>
          <w:rFonts w:ascii="Calibri" w:hAnsi="Calibri" w:cs="Calibri"/>
          <w:b/>
          <w:bCs/>
          <w:sz w:val="28"/>
          <w:szCs w:val="28"/>
        </w:rPr>
      </w:pPr>
    </w:p>
    <w:p w:rsidR="000D467A" w:rsidRDefault="000D467A" w:rsidP="000D467A">
      <w:pPr>
        <w:rPr>
          <w:rFonts w:ascii="Calibri" w:hAnsi="Calibri" w:cs="Calibri"/>
          <w:b/>
          <w:bCs/>
          <w:sz w:val="28"/>
          <w:szCs w:val="28"/>
        </w:rPr>
      </w:pPr>
    </w:p>
    <w:p w:rsidR="00777709" w:rsidRPr="009F23DF" w:rsidRDefault="00777709" w:rsidP="000D467A">
      <w:pPr>
        <w:rPr>
          <w:rFonts w:ascii="Calibri" w:hAnsi="Calibri" w:cs="Calibri"/>
          <w:b/>
          <w:bCs/>
          <w:sz w:val="28"/>
          <w:szCs w:val="28"/>
        </w:rPr>
      </w:pPr>
    </w:p>
    <w:p w:rsidR="000D467A" w:rsidRPr="007113CA" w:rsidRDefault="000D467A" w:rsidP="000D467A">
      <w:pPr>
        <w:jc w:val="center"/>
        <w:rPr>
          <w:rFonts w:ascii="Times New Roman" w:hAnsi="Times New Roman"/>
          <w:b/>
          <w:bCs/>
        </w:rPr>
      </w:pPr>
      <w:r w:rsidRPr="007113CA">
        <w:rPr>
          <w:rFonts w:ascii="Times New Roman" w:hAnsi="Times New Roman"/>
          <w:b/>
          <w:bCs/>
        </w:rPr>
        <w:t>Slovenj Gradec</w:t>
      </w:r>
      <w:r w:rsidRPr="00EB5DD8">
        <w:rPr>
          <w:rFonts w:ascii="Times New Roman" w:hAnsi="Times New Roman"/>
          <w:b/>
          <w:bCs/>
        </w:rPr>
        <w:t xml:space="preserve">, </w:t>
      </w:r>
      <w:r w:rsidR="000C49D0">
        <w:rPr>
          <w:rFonts w:ascii="Times New Roman" w:hAnsi="Times New Roman"/>
          <w:b/>
          <w:bCs/>
        </w:rPr>
        <w:t>oktober</w:t>
      </w:r>
      <w:r w:rsidRPr="00EB5DD8">
        <w:rPr>
          <w:rFonts w:ascii="Times New Roman" w:hAnsi="Times New Roman"/>
          <w:b/>
          <w:bCs/>
        </w:rPr>
        <w:t xml:space="preserve"> 2016</w:t>
      </w:r>
    </w:p>
    <w:p w:rsidR="000D467A" w:rsidRDefault="000D467A" w:rsidP="001C296D">
      <w:pPr>
        <w:pStyle w:val="Telobesedila22"/>
        <w:ind w:left="0"/>
        <w:rPr>
          <w:rFonts w:ascii="Calibri" w:hAnsi="Calibri" w:cs="Calibri"/>
          <w:b/>
          <w:sz w:val="32"/>
          <w:szCs w:val="32"/>
          <w:lang w:val="sl-SI"/>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lastRenderedPageBreak/>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5B05F8"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464815940" w:history="1">
            <w:r w:rsidR="005B05F8" w:rsidRPr="0058057E">
              <w:rPr>
                <w:rStyle w:val="Hiperpovezava"/>
                <w:noProof/>
              </w:rPr>
              <w:t>I.</w:t>
            </w:r>
            <w:r w:rsidR="005B05F8">
              <w:rPr>
                <w:rFonts w:asciiTheme="minorHAnsi" w:eastAsiaTheme="minorEastAsia" w:hAnsiTheme="minorHAnsi" w:cstheme="minorBidi"/>
                <w:noProof/>
                <w:sz w:val="22"/>
                <w:szCs w:val="22"/>
              </w:rPr>
              <w:tab/>
            </w:r>
            <w:r w:rsidR="005B05F8" w:rsidRPr="0058057E">
              <w:rPr>
                <w:rStyle w:val="Hiperpovezava"/>
                <w:noProof/>
              </w:rPr>
              <w:t>POVABILO  K  ODDAJI  PONUDBE</w:t>
            </w:r>
            <w:r w:rsidR="005B05F8">
              <w:rPr>
                <w:noProof/>
                <w:webHidden/>
              </w:rPr>
              <w:tab/>
            </w:r>
            <w:r w:rsidR="005B05F8">
              <w:rPr>
                <w:noProof/>
                <w:webHidden/>
              </w:rPr>
              <w:fldChar w:fldCharType="begin"/>
            </w:r>
            <w:r w:rsidR="005B05F8">
              <w:rPr>
                <w:noProof/>
                <w:webHidden/>
              </w:rPr>
              <w:instrText xml:space="preserve"> PAGEREF _Toc464815940 \h </w:instrText>
            </w:r>
            <w:r w:rsidR="005B05F8">
              <w:rPr>
                <w:noProof/>
                <w:webHidden/>
              </w:rPr>
            </w:r>
            <w:r w:rsidR="005B05F8">
              <w:rPr>
                <w:noProof/>
                <w:webHidden/>
              </w:rPr>
              <w:fldChar w:fldCharType="separate"/>
            </w:r>
            <w:r w:rsidR="008C55F7">
              <w:rPr>
                <w:noProof/>
                <w:webHidden/>
              </w:rPr>
              <w:t>3</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41" w:history="1">
            <w:r w:rsidR="005B05F8" w:rsidRPr="0058057E">
              <w:rPr>
                <w:rStyle w:val="Hiperpovezava"/>
                <w:noProof/>
              </w:rPr>
              <w:t>1. NAROČNIK</w:t>
            </w:r>
            <w:r w:rsidR="005B05F8">
              <w:rPr>
                <w:noProof/>
                <w:webHidden/>
              </w:rPr>
              <w:tab/>
            </w:r>
            <w:r w:rsidR="005B05F8">
              <w:rPr>
                <w:noProof/>
                <w:webHidden/>
              </w:rPr>
              <w:fldChar w:fldCharType="begin"/>
            </w:r>
            <w:r w:rsidR="005B05F8">
              <w:rPr>
                <w:noProof/>
                <w:webHidden/>
              </w:rPr>
              <w:instrText xml:space="preserve"> PAGEREF _Toc464815941 \h </w:instrText>
            </w:r>
            <w:r w:rsidR="005B05F8">
              <w:rPr>
                <w:noProof/>
                <w:webHidden/>
              </w:rPr>
            </w:r>
            <w:r w:rsidR="005B05F8">
              <w:rPr>
                <w:noProof/>
                <w:webHidden/>
              </w:rPr>
              <w:fldChar w:fldCharType="separate"/>
            </w:r>
            <w:r>
              <w:rPr>
                <w:noProof/>
                <w:webHidden/>
              </w:rPr>
              <w:t>3</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42" w:history="1">
            <w:r w:rsidR="005B05F8" w:rsidRPr="0058057E">
              <w:rPr>
                <w:rStyle w:val="Hiperpovezava"/>
                <w:noProof/>
              </w:rPr>
              <w:t>2. OZNAKA IN PREDMET JAVNEGA NAROČILA</w:t>
            </w:r>
            <w:r w:rsidR="005B05F8">
              <w:rPr>
                <w:noProof/>
                <w:webHidden/>
              </w:rPr>
              <w:tab/>
            </w:r>
            <w:r w:rsidR="005B05F8">
              <w:rPr>
                <w:noProof/>
                <w:webHidden/>
              </w:rPr>
              <w:fldChar w:fldCharType="begin"/>
            </w:r>
            <w:r w:rsidR="005B05F8">
              <w:rPr>
                <w:noProof/>
                <w:webHidden/>
              </w:rPr>
              <w:instrText xml:space="preserve"> PAGEREF _Toc464815942 \h </w:instrText>
            </w:r>
            <w:r w:rsidR="005B05F8">
              <w:rPr>
                <w:noProof/>
                <w:webHidden/>
              </w:rPr>
            </w:r>
            <w:r w:rsidR="005B05F8">
              <w:rPr>
                <w:noProof/>
                <w:webHidden/>
              </w:rPr>
              <w:fldChar w:fldCharType="separate"/>
            </w:r>
            <w:r>
              <w:rPr>
                <w:noProof/>
                <w:webHidden/>
              </w:rPr>
              <w:t>3</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44" w:history="1">
            <w:r w:rsidR="005B05F8" w:rsidRPr="0058057E">
              <w:rPr>
                <w:rStyle w:val="Hiperpovezava"/>
                <w:noProof/>
              </w:rPr>
              <w:t>3. NAČIN ODDAJE JAVNEGA NAROČILA</w:t>
            </w:r>
            <w:r w:rsidR="005B05F8">
              <w:rPr>
                <w:noProof/>
                <w:webHidden/>
              </w:rPr>
              <w:tab/>
            </w:r>
            <w:r w:rsidR="005B05F8">
              <w:rPr>
                <w:noProof/>
                <w:webHidden/>
              </w:rPr>
              <w:fldChar w:fldCharType="begin"/>
            </w:r>
            <w:r w:rsidR="005B05F8">
              <w:rPr>
                <w:noProof/>
                <w:webHidden/>
              </w:rPr>
              <w:instrText xml:space="preserve"> PAGEREF _Toc464815944 \h </w:instrText>
            </w:r>
            <w:r w:rsidR="005B05F8">
              <w:rPr>
                <w:noProof/>
                <w:webHidden/>
              </w:rPr>
            </w:r>
            <w:r w:rsidR="005B05F8">
              <w:rPr>
                <w:noProof/>
                <w:webHidden/>
              </w:rPr>
              <w:fldChar w:fldCharType="separate"/>
            </w:r>
            <w:r>
              <w:rPr>
                <w:noProof/>
                <w:webHidden/>
              </w:rPr>
              <w:t>3</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45" w:history="1">
            <w:r w:rsidR="005B05F8" w:rsidRPr="0058057E">
              <w:rPr>
                <w:rStyle w:val="Hiperpovezava"/>
                <w:noProof/>
              </w:rPr>
              <w:t>4. ROK IN NAČIN PREDLOŽITVE PONUDBE</w:t>
            </w:r>
            <w:r w:rsidR="005B05F8">
              <w:rPr>
                <w:noProof/>
                <w:webHidden/>
              </w:rPr>
              <w:tab/>
            </w:r>
            <w:r w:rsidR="005B05F8">
              <w:rPr>
                <w:noProof/>
                <w:webHidden/>
              </w:rPr>
              <w:fldChar w:fldCharType="begin"/>
            </w:r>
            <w:r w:rsidR="005B05F8">
              <w:rPr>
                <w:noProof/>
                <w:webHidden/>
              </w:rPr>
              <w:instrText xml:space="preserve"> PAGEREF _Toc464815945 \h </w:instrText>
            </w:r>
            <w:r w:rsidR="005B05F8">
              <w:rPr>
                <w:noProof/>
                <w:webHidden/>
              </w:rPr>
            </w:r>
            <w:r w:rsidR="005B05F8">
              <w:rPr>
                <w:noProof/>
                <w:webHidden/>
              </w:rPr>
              <w:fldChar w:fldCharType="separate"/>
            </w:r>
            <w:r>
              <w:rPr>
                <w:noProof/>
                <w:webHidden/>
              </w:rPr>
              <w:t>3</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46" w:history="1">
            <w:r w:rsidR="005B05F8" w:rsidRPr="0058057E">
              <w:rPr>
                <w:rStyle w:val="Hiperpovezava"/>
                <w:noProof/>
              </w:rPr>
              <w:t>5. ČAS IN KRAJ ODPIRANJA PONUDB</w:t>
            </w:r>
            <w:r w:rsidR="005B05F8">
              <w:rPr>
                <w:noProof/>
                <w:webHidden/>
              </w:rPr>
              <w:tab/>
            </w:r>
            <w:r w:rsidR="005B05F8">
              <w:rPr>
                <w:noProof/>
                <w:webHidden/>
              </w:rPr>
              <w:fldChar w:fldCharType="begin"/>
            </w:r>
            <w:r w:rsidR="005B05F8">
              <w:rPr>
                <w:noProof/>
                <w:webHidden/>
              </w:rPr>
              <w:instrText xml:space="preserve"> PAGEREF _Toc464815946 \h </w:instrText>
            </w:r>
            <w:r w:rsidR="005B05F8">
              <w:rPr>
                <w:noProof/>
                <w:webHidden/>
              </w:rPr>
            </w:r>
            <w:r w:rsidR="005B05F8">
              <w:rPr>
                <w:noProof/>
                <w:webHidden/>
              </w:rPr>
              <w:fldChar w:fldCharType="separate"/>
            </w:r>
            <w:r>
              <w:rPr>
                <w:noProof/>
                <w:webHidden/>
              </w:rPr>
              <w:t>3</w:t>
            </w:r>
            <w:r w:rsidR="005B05F8">
              <w:rPr>
                <w:noProof/>
                <w:webHidden/>
              </w:rPr>
              <w:fldChar w:fldCharType="end"/>
            </w:r>
          </w:hyperlink>
        </w:p>
        <w:p w:rsidR="005B05F8" w:rsidRDefault="008C55F7">
          <w:pPr>
            <w:pStyle w:val="Kazalovsebine1"/>
            <w:tabs>
              <w:tab w:val="left" w:pos="600"/>
              <w:tab w:val="right" w:leader="dot" w:pos="9344"/>
            </w:tabs>
            <w:rPr>
              <w:rFonts w:asciiTheme="minorHAnsi" w:eastAsiaTheme="minorEastAsia" w:hAnsiTheme="minorHAnsi" w:cstheme="minorBidi"/>
              <w:noProof/>
              <w:sz w:val="22"/>
              <w:szCs w:val="22"/>
            </w:rPr>
          </w:pPr>
          <w:hyperlink w:anchor="_Toc464815947" w:history="1">
            <w:r w:rsidR="005B05F8" w:rsidRPr="0058057E">
              <w:rPr>
                <w:rStyle w:val="Hiperpovezava"/>
                <w:noProof/>
              </w:rPr>
              <w:t>II.</w:t>
            </w:r>
            <w:r w:rsidR="005B05F8">
              <w:rPr>
                <w:rFonts w:asciiTheme="minorHAnsi" w:eastAsiaTheme="minorEastAsia" w:hAnsiTheme="minorHAnsi" w:cstheme="minorBidi"/>
                <w:noProof/>
                <w:sz w:val="22"/>
                <w:szCs w:val="22"/>
              </w:rPr>
              <w:tab/>
            </w:r>
            <w:r w:rsidR="005B05F8" w:rsidRPr="0058057E">
              <w:rPr>
                <w:rStyle w:val="Hiperpovezava"/>
                <w:noProof/>
              </w:rPr>
              <w:t>NAVODILA PONUDNIKOM ZA IZDELAVO PONUDBE</w:t>
            </w:r>
            <w:r w:rsidR="005B05F8">
              <w:rPr>
                <w:noProof/>
                <w:webHidden/>
              </w:rPr>
              <w:tab/>
            </w:r>
            <w:r w:rsidR="005B05F8">
              <w:rPr>
                <w:noProof/>
                <w:webHidden/>
              </w:rPr>
              <w:fldChar w:fldCharType="begin"/>
            </w:r>
            <w:r w:rsidR="005B05F8">
              <w:rPr>
                <w:noProof/>
                <w:webHidden/>
              </w:rPr>
              <w:instrText xml:space="preserve"> PAGEREF _Toc464815947 \h </w:instrText>
            </w:r>
            <w:r w:rsidR="005B05F8">
              <w:rPr>
                <w:noProof/>
                <w:webHidden/>
              </w:rPr>
            </w:r>
            <w:r w:rsidR="005B05F8">
              <w:rPr>
                <w:noProof/>
                <w:webHidden/>
              </w:rPr>
              <w:fldChar w:fldCharType="separate"/>
            </w:r>
            <w:r>
              <w:rPr>
                <w:noProof/>
                <w:webHidden/>
              </w:rPr>
              <w:t>5</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48" w:history="1">
            <w:r w:rsidR="005B05F8" w:rsidRPr="0058057E">
              <w:rPr>
                <w:rStyle w:val="Hiperpovezava"/>
                <w:noProof/>
              </w:rPr>
              <w:t>6. TEMELJNA PRAVILA</w:t>
            </w:r>
            <w:r w:rsidR="005B05F8">
              <w:rPr>
                <w:noProof/>
                <w:webHidden/>
              </w:rPr>
              <w:tab/>
            </w:r>
            <w:r w:rsidR="005B05F8">
              <w:rPr>
                <w:noProof/>
                <w:webHidden/>
              </w:rPr>
              <w:fldChar w:fldCharType="begin"/>
            </w:r>
            <w:r w:rsidR="005B05F8">
              <w:rPr>
                <w:noProof/>
                <w:webHidden/>
              </w:rPr>
              <w:instrText xml:space="preserve"> PAGEREF _Toc464815948 \h </w:instrText>
            </w:r>
            <w:r w:rsidR="005B05F8">
              <w:rPr>
                <w:noProof/>
                <w:webHidden/>
              </w:rPr>
            </w:r>
            <w:r w:rsidR="005B05F8">
              <w:rPr>
                <w:noProof/>
                <w:webHidden/>
              </w:rPr>
              <w:fldChar w:fldCharType="separate"/>
            </w:r>
            <w:r>
              <w:rPr>
                <w:noProof/>
                <w:webHidden/>
              </w:rPr>
              <w:t>5</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51" w:history="1">
            <w:r w:rsidR="005B05F8" w:rsidRPr="0058057E">
              <w:rPr>
                <w:rStyle w:val="Hiperpovezava"/>
                <w:noProof/>
              </w:rPr>
              <w:t>7. UGOTAVLJANJE SPOSOBNOSTI IN POGOJI</w:t>
            </w:r>
            <w:r w:rsidR="005B05F8">
              <w:rPr>
                <w:noProof/>
                <w:webHidden/>
              </w:rPr>
              <w:tab/>
            </w:r>
            <w:r w:rsidR="005B05F8">
              <w:rPr>
                <w:noProof/>
                <w:webHidden/>
              </w:rPr>
              <w:fldChar w:fldCharType="begin"/>
            </w:r>
            <w:r w:rsidR="005B05F8">
              <w:rPr>
                <w:noProof/>
                <w:webHidden/>
              </w:rPr>
              <w:instrText xml:space="preserve"> PAGEREF _Toc464815951 \h </w:instrText>
            </w:r>
            <w:r w:rsidR="005B05F8">
              <w:rPr>
                <w:noProof/>
                <w:webHidden/>
              </w:rPr>
            </w:r>
            <w:r w:rsidR="005B05F8">
              <w:rPr>
                <w:noProof/>
                <w:webHidden/>
              </w:rPr>
              <w:fldChar w:fldCharType="separate"/>
            </w:r>
            <w:r>
              <w:rPr>
                <w:noProof/>
                <w:webHidden/>
              </w:rPr>
              <w:t>5</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54" w:history="1">
            <w:r w:rsidR="005B05F8" w:rsidRPr="0058057E">
              <w:rPr>
                <w:rStyle w:val="Hiperpovezava"/>
                <w:noProof/>
              </w:rPr>
              <w:t>8. MERILO</w:t>
            </w:r>
            <w:r w:rsidR="005B05F8">
              <w:rPr>
                <w:noProof/>
                <w:webHidden/>
              </w:rPr>
              <w:tab/>
            </w:r>
            <w:r w:rsidR="005B05F8">
              <w:rPr>
                <w:noProof/>
                <w:webHidden/>
              </w:rPr>
              <w:fldChar w:fldCharType="begin"/>
            </w:r>
            <w:r w:rsidR="005B05F8">
              <w:rPr>
                <w:noProof/>
                <w:webHidden/>
              </w:rPr>
              <w:instrText xml:space="preserve"> PAGEREF _Toc464815954 \h </w:instrText>
            </w:r>
            <w:r w:rsidR="005B05F8">
              <w:rPr>
                <w:noProof/>
                <w:webHidden/>
              </w:rPr>
            </w:r>
            <w:r w:rsidR="005B05F8">
              <w:rPr>
                <w:noProof/>
                <w:webHidden/>
              </w:rPr>
              <w:fldChar w:fldCharType="separate"/>
            </w:r>
            <w:r>
              <w:rPr>
                <w:noProof/>
                <w:webHidden/>
              </w:rPr>
              <w:t>8</w:t>
            </w:r>
            <w:r w:rsidR="005B05F8">
              <w:rPr>
                <w:noProof/>
                <w:webHidden/>
              </w:rPr>
              <w:fldChar w:fldCharType="end"/>
            </w:r>
          </w:hyperlink>
        </w:p>
        <w:p w:rsidR="005B05F8" w:rsidRDefault="008C55F7" w:rsidP="005B05F8">
          <w:pPr>
            <w:pStyle w:val="Kazalovsebine1"/>
            <w:tabs>
              <w:tab w:val="right" w:leader="dot" w:pos="9344"/>
            </w:tabs>
            <w:rPr>
              <w:rFonts w:asciiTheme="minorHAnsi" w:eastAsiaTheme="minorEastAsia" w:hAnsiTheme="minorHAnsi" w:cstheme="minorBidi"/>
              <w:noProof/>
              <w:sz w:val="22"/>
              <w:szCs w:val="22"/>
            </w:rPr>
          </w:pPr>
          <w:hyperlink w:anchor="_Toc464815955" w:history="1">
            <w:r w:rsidR="005B05F8" w:rsidRPr="0058057E">
              <w:rPr>
                <w:rStyle w:val="Hiperpovezava"/>
                <w:noProof/>
              </w:rPr>
              <w:t>9. PONUDBA</w:t>
            </w:r>
            <w:r w:rsidR="005B05F8">
              <w:rPr>
                <w:noProof/>
                <w:webHidden/>
              </w:rPr>
              <w:tab/>
            </w:r>
            <w:r w:rsidR="005B05F8">
              <w:rPr>
                <w:noProof/>
                <w:webHidden/>
              </w:rPr>
              <w:fldChar w:fldCharType="begin"/>
            </w:r>
            <w:r w:rsidR="005B05F8">
              <w:rPr>
                <w:noProof/>
                <w:webHidden/>
              </w:rPr>
              <w:instrText xml:space="preserve"> PAGEREF _Toc464815955 \h </w:instrText>
            </w:r>
            <w:r w:rsidR="005B05F8">
              <w:rPr>
                <w:noProof/>
                <w:webHidden/>
              </w:rPr>
            </w:r>
            <w:r w:rsidR="005B05F8">
              <w:rPr>
                <w:noProof/>
                <w:webHidden/>
              </w:rPr>
              <w:fldChar w:fldCharType="separate"/>
            </w:r>
            <w:r>
              <w:rPr>
                <w:noProof/>
                <w:webHidden/>
              </w:rPr>
              <w:t>8</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57" w:history="1">
            <w:r w:rsidR="005B05F8" w:rsidRPr="0058057E">
              <w:rPr>
                <w:rStyle w:val="Hiperpovezava"/>
                <w:noProof/>
              </w:rPr>
              <w:t>10. ZAVAROVANJE ZA DOBRO IZVEDBO POGODBENIH OBVEZNOSTI</w:t>
            </w:r>
            <w:r w:rsidR="005B05F8">
              <w:rPr>
                <w:noProof/>
                <w:webHidden/>
              </w:rPr>
              <w:tab/>
            </w:r>
            <w:r w:rsidR="005B05F8">
              <w:rPr>
                <w:noProof/>
                <w:webHidden/>
              </w:rPr>
              <w:fldChar w:fldCharType="begin"/>
            </w:r>
            <w:r w:rsidR="005B05F8">
              <w:rPr>
                <w:noProof/>
                <w:webHidden/>
              </w:rPr>
              <w:instrText xml:space="preserve"> PAGEREF _Toc464815957 \h </w:instrText>
            </w:r>
            <w:r w:rsidR="005B05F8">
              <w:rPr>
                <w:noProof/>
                <w:webHidden/>
              </w:rPr>
            </w:r>
            <w:r w:rsidR="005B05F8">
              <w:rPr>
                <w:noProof/>
                <w:webHidden/>
              </w:rPr>
              <w:fldChar w:fldCharType="separate"/>
            </w:r>
            <w:r>
              <w:rPr>
                <w:noProof/>
                <w:webHidden/>
              </w:rPr>
              <w:t>9</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58" w:history="1">
            <w:r w:rsidR="005B05F8" w:rsidRPr="0058057E">
              <w:rPr>
                <w:rStyle w:val="Hiperpovezava"/>
                <w:noProof/>
              </w:rPr>
              <w:t>11. NASTOPANJE, VARIANTE, JEZIK, ODPREMLJANJE, VELJAVNOST IN STROŠKI PONUDBE</w:t>
            </w:r>
            <w:r w:rsidR="005B05F8">
              <w:rPr>
                <w:noProof/>
                <w:webHidden/>
              </w:rPr>
              <w:tab/>
            </w:r>
            <w:r w:rsidR="005B05F8">
              <w:rPr>
                <w:noProof/>
                <w:webHidden/>
              </w:rPr>
              <w:fldChar w:fldCharType="begin"/>
            </w:r>
            <w:r w:rsidR="005B05F8">
              <w:rPr>
                <w:noProof/>
                <w:webHidden/>
              </w:rPr>
              <w:instrText xml:space="preserve"> PAGEREF _Toc464815958 \h </w:instrText>
            </w:r>
            <w:r w:rsidR="005B05F8">
              <w:rPr>
                <w:noProof/>
                <w:webHidden/>
              </w:rPr>
            </w:r>
            <w:r w:rsidR="005B05F8">
              <w:rPr>
                <w:noProof/>
                <w:webHidden/>
              </w:rPr>
              <w:fldChar w:fldCharType="separate"/>
            </w:r>
            <w:r>
              <w:rPr>
                <w:noProof/>
                <w:webHidden/>
              </w:rPr>
              <w:t>9</w:t>
            </w:r>
            <w:r w:rsidR="005B05F8">
              <w:rPr>
                <w:noProof/>
                <w:webHidden/>
              </w:rPr>
              <w:fldChar w:fldCharType="end"/>
            </w:r>
          </w:hyperlink>
        </w:p>
        <w:p w:rsidR="005B05F8" w:rsidRDefault="008C55F7">
          <w:pPr>
            <w:pStyle w:val="Kazalovsebine3"/>
            <w:tabs>
              <w:tab w:val="right" w:leader="dot" w:pos="9344"/>
            </w:tabs>
            <w:rPr>
              <w:rFonts w:asciiTheme="minorHAnsi" w:eastAsiaTheme="minorEastAsia" w:hAnsiTheme="minorHAnsi" w:cstheme="minorBidi"/>
              <w:i w:val="0"/>
              <w:noProof/>
              <w:sz w:val="22"/>
              <w:szCs w:val="22"/>
            </w:rPr>
          </w:pPr>
          <w:hyperlink w:anchor="_Toc464815959" w:history="1">
            <w:r w:rsidR="005B05F8" w:rsidRPr="0058057E">
              <w:rPr>
                <w:rStyle w:val="Hiperpovezava"/>
                <w:rFonts w:ascii="Times New Roman" w:hAnsi="Times New Roman"/>
                <w:noProof/>
              </w:rPr>
              <w:t>A. Skupna ponudba</w:t>
            </w:r>
            <w:r w:rsidR="005B05F8">
              <w:rPr>
                <w:noProof/>
                <w:webHidden/>
              </w:rPr>
              <w:tab/>
            </w:r>
            <w:r w:rsidR="005B05F8">
              <w:rPr>
                <w:noProof/>
                <w:webHidden/>
              </w:rPr>
              <w:fldChar w:fldCharType="begin"/>
            </w:r>
            <w:r w:rsidR="005B05F8">
              <w:rPr>
                <w:noProof/>
                <w:webHidden/>
              </w:rPr>
              <w:instrText xml:space="preserve"> PAGEREF _Toc464815959 \h </w:instrText>
            </w:r>
            <w:r w:rsidR="005B05F8">
              <w:rPr>
                <w:noProof/>
                <w:webHidden/>
              </w:rPr>
            </w:r>
            <w:r w:rsidR="005B05F8">
              <w:rPr>
                <w:noProof/>
                <w:webHidden/>
              </w:rPr>
              <w:fldChar w:fldCharType="separate"/>
            </w:r>
            <w:r>
              <w:rPr>
                <w:noProof/>
                <w:webHidden/>
              </w:rPr>
              <w:t>9</w:t>
            </w:r>
            <w:r w:rsidR="005B05F8">
              <w:rPr>
                <w:noProof/>
                <w:webHidden/>
              </w:rPr>
              <w:fldChar w:fldCharType="end"/>
            </w:r>
          </w:hyperlink>
        </w:p>
        <w:p w:rsidR="005B05F8" w:rsidRDefault="008C55F7" w:rsidP="005B05F8">
          <w:pPr>
            <w:pStyle w:val="Kazalovsebine3"/>
            <w:tabs>
              <w:tab w:val="right" w:leader="dot" w:pos="9344"/>
            </w:tabs>
            <w:rPr>
              <w:rFonts w:asciiTheme="minorHAnsi" w:eastAsiaTheme="minorEastAsia" w:hAnsiTheme="minorHAnsi" w:cstheme="minorBidi"/>
              <w:i w:val="0"/>
              <w:noProof/>
              <w:sz w:val="22"/>
              <w:szCs w:val="22"/>
            </w:rPr>
          </w:pPr>
          <w:hyperlink w:anchor="_Toc464815960" w:history="1">
            <w:r w:rsidR="005B05F8" w:rsidRPr="0058057E">
              <w:rPr>
                <w:rStyle w:val="Hiperpovezava"/>
                <w:rFonts w:ascii="Times New Roman" w:hAnsi="Times New Roman"/>
                <w:noProof/>
              </w:rPr>
              <w:t>B. Ponudba s podizvajalci</w:t>
            </w:r>
            <w:r w:rsidR="005B05F8">
              <w:rPr>
                <w:noProof/>
                <w:webHidden/>
              </w:rPr>
              <w:tab/>
            </w:r>
            <w:r w:rsidR="005B05F8">
              <w:rPr>
                <w:noProof/>
                <w:webHidden/>
              </w:rPr>
              <w:fldChar w:fldCharType="begin"/>
            </w:r>
            <w:r w:rsidR="005B05F8">
              <w:rPr>
                <w:noProof/>
                <w:webHidden/>
              </w:rPr>
              <w:instrText xml:space="preserve"> PAGEREF _Toc464815960 \h </w:instrText>
            </w:r>
            <w:r w:rsidR="005B05F8">
              <w:rPr>
                <w:noProof/>
                <w:webHidden/>
              </w:rPr>
            </w:r>
            <w:r w:rsidR="005B05F8">
              <w:rPr>
                <w:noProof/>
                <w:webHidden/>
              </w:rPr>
              <w:fldChar w:fldCharType="separate"/>
            </w:r>
            <w:r>
              <w:rPr>
                <w:noProof/>
                <w:webHidden/>
              </w:rPr>
              <w:t>9</w:t>
            </w:r>
            <w:r w:rsidR="005B05F8">
              <w:rPr>
                <w:noProof/>
                <w:webHidden/>
              </w:rPr>
              <w:fldChar w:fldCharType="end"/>
            </w:r>
          </w:hyperlink>
        </w:p>
        <w:p w:rsidR="005B05F8" w:rsidRDefault="008C55F7">
          <w:pPr>
            <w:pStyle w:val="Kazalovsebine3"/>
            <w:tabs>
              <w:tab w:val="right" w:leader="dot" w:pos="9344"/>
            </w:tabs>
            <w:rPr>
              <w:rFonts w:asciiTheme="minorHAnsi" w:eastAsiaTheme="minorEastAsia" w:hAnsiTheme="minorHAnsi" w:cstheme="minorBidi"/>
              <w:i w:val="0"/>
              <w:noProof/>
              <w:sz w:val="22"/>
              <w:szCs w:val="22"/>
            </w:rPr>
          </w:pPr>
          <w:hyperlink w:anchor="_Toc464815962" w:history="1">
            <w:r w:rsidR="005B05F8" w:rsidRPr="0058057E">
              <w:rPr>
                <w:rStyle w:val="Hiperpovezava"/>
                <w:rFonts w:ascii="Times New Roman" w:hAnsi="Times New Roman"/>
                <w:noProof/>
              </w:rPr>
              <w:t>C. Variantne ponudbe</w:t>
            </w:r>
            <w:r w:rsidR="005B05F8">
              <w:rPr>
                <w:noProof/>
                <w:webHidden/>
              </w:rPr>
              <w:tab/>
            </w:r>
            <w:r w:rsidR="005B05F8">
              <w:rPr>
                <w:noProof/>
                <w:webHidden/>
              </w:rPr>
              <w:fldChar w:fldCharType="begin"/>
            </w:r>
            <w:r w:rsidR="005B05F8">
              <w:rPr>
                <w:noProof/>
                <w:webHidden/>
              </w:rPr>
              <w:instrText xml:space="preserve"> PAGEREF _Toc464815962 \h </w:instrText>
            </w:r>
            <w:r w:rsidR="005B05F8">
              <w:rPr>
                <w:noProof/>
                <w:webHidden/>
              </w:rPr>
            </w:r>
            <w:r w:rsidR="005B05F8">
              <w:rPr>
                <w:noProof/>
                <w:webHidden/>
              </w:rPr>
              <w:fldChar w:fldCharType="separate"/>
            </w:r>
            <w:r>
              <w:rPr>
                <w:noProof/>
                <w:webHidden/>
              </w:rPr>
              <w:t>9</w:t>
            </w:r>
            <w:r w:rsidR="005B05F8">
              <w:rPr>
                <w:noProof/>
                <w:webHidden/>
              </w:rPr>
              <w:fldChar w:fldCharType="end"/>
            </w:r>
          </w:hyperlink>
        </w:p>
        <w:p w:rsidR="005B05F8" w:rsidRDefault="008C55F7">
          <w:pPr>
            <w:pStyle w:val="Kazalovsebine3"/>
            <w:tabs>
              <w:tab w:val="right" w:leader="dot" w:pos="9344"/>
            </w:tabs>
            <w:rPr>
              <w:rFonts w:asciiTheme="minorHAnsi" w:eastAsiaTheme="minorEastAsia" w:hAnsiTheme="minorHAnsi" w:cstheme="minorBidi"/>
              <w:i w:val="0"/>
              <w:noProof/>
              <w:sz w:val="22"/>
              <w:szCs w:val="22"/>
            </w:rPr>
          </w:pPr>
          <w:hyperlink w:anchor="_Toc464815963" w:history="1">
            <w:r w:rsidR="005B05F8" w:rsidRPr="0058057E">
              <w:rPr>
                <w:rStyle w:val="Hiperpovezava"/>
                <w:rFonts w:ascii="Times New Roman" w:hAnsi="Times New Roman"/>
                <w:noProof/>
              </w:rPr>
              <w:t>D. Jezik ponudbe</w:t>
            </w:r>
            <w:r w:rsidR="005B05F8">
              <w:rPr>
                <w:noProof/>
                <w:webHidden/>
              </w:rPr>
              <w:tab/>
            </w:r>
            <w:r w:rsidR="005B05F8">
              <w:rPr>
                <w:noProof/>
                <w:webHidden/>
              </w:rPr>
              <w:fldChar w:fldCharType="begin"/>
            </w:r>
            <w:r w:rsidR="005B05F8">
              <w:rPr>
                <w:noProof/>
                <w:webHidden/>
              </w:rPr>
              <w:instrText xml:space="preserve"> PAGEREF _Toc464815963 \h </w:instrText>
            </w:r>
            <w:r w:rsidR="005B05F8">
              <w:rPr>
                <w:noProof/>
                <w:webHidden/>
              </w:rPr>
            </w:r>
            <w:r w:rsidR="005B05F8">
              <w:rPr>
                <w:noProof/>
                <w:webHidden/>
              </w:rPr>
              <w:fldChar w:fldCharType="separate"/>
            </w:r>
            <w:r>
              <w:rPr>
                <w:noProof/>
                <w:webHidden/>
              </w:rPr>
              <w:t>9</w:t>
            </w:r>
            <w:r w:rsidR="005B05F8">
              <w:rPr>
                <w:noProof/>
                <w:webHidden/>
              </w:rPr>
              <w:fldChar w:fldCharType="end"/>
            </w:r>
          </w:hyperlink>
        </w:p>
        <w:p w:rsidR="005B05F8" w:rsidRDefault="008C55F7">
          <w:pPr>
            <w:pStyle w:val="Kazalovsebine3"/>
            <w:tabs>
              <w:tab w:val="right" w:leader="dot" w:pos="9344"/>
            </w:tabs>
            <w:rPr>
              <w:rFonts w:asciiTheme="minorHAnsi" w:eastAsiaTheme="minorEastAsia" w:hAnsiTheme="minorHAnsi" w:cstheme="minorBidi"/>
              <w:i w:val="0"/>
              <w:noProof/>
              <w:sz w:val="22"/>
              <w:szCs w:val="22"/>
            </w:rPr>
          </w:pPr>
          <w:hyperlink w:anchor="_Toc464815964" w:history="1">
            <w:r w:rsidR="005B05F8" w:rsidRPr="0058057E">
              <w:rPr>
                <w:rStyle w:val="Hiperpovezava"/>
                <w:rFonts w:ascii="Times New Roman" w:hAnsi="Times New Roman"/>
                <w:noProof/>
              </w:rPr>
              <w:t>E. Način opremljanja in označevanja ponudbe</w:t>
            </w:r>
            <w:r w:rsidR="005B05F8">
              <w:rPr>
                <w:noProof/>
                <w:webHidden/>
              </w:rPr>
              <w:tab/>
            </w:r>
            <w:r w:rsidR="005B05F8">
              <w:rPr>
                <w:noProof/>
                <w:webHidden/>
              </w:rPr>
              <w:fldChar w:fldCharType="begin"/>
            </w:r>
            <w:r w:rsidR="005B05F8">
              <w:rPr>
                <w:noProof/>
                <w:webHidden/>
              </w:rPr>
              <w:instrText xml:space="preserve"> PAGEREF _Toc464815964 \h </w:instrText>
            </w:r>
            <w:r w:rsidR="005B05F8">
              <w:rPr>
                <w:noProof/>
                <w:webHidden/>
              </w:rPr>
            </w:r>
            <w:r w:rsidR="005B05F8">
              <w:rPr>
                <w:noProof/>
                <w:webHidden/>
              </w:rPr>
              <w:fldChar w:fldCharType="separate"/>
            </w:r>
            <w:r>
              <w:rPr>
                <w:noProof/>
                <w:webHidden/>
              </w:rPr>
              <w:t>10</w:t>
            </w:r>
            <w:r w:rsidR="005B05F8">
              <w:rPr>
                <w:noProof/>
                <w:webHidden/>
              </w:rPr>
              <w:fldChar w:fldCharType="end"/>
            </w:r>
          </w:hyperlink>
        </w:p>
        <w:p w:rsidR="005B05F8" w:rsidRDefault="008C55F7">
          <w:pPr>
            <w:pStyle w:val="Kazalovsebine3"/>
            <w:tabs>
              <w:tab w:val="right" w:leader="dot" w:pos="9344"/>
            </w:tabs>
            <w:rPr>
              <w:rFonts w:asciiTheme="minorHAnsi" w:eastAsiaTheme="minorEastAsia" w:hAnsiTheme="minorHAnsi" w:cstheme="minorBidi"/>
              <w:i w:val="0"/>
              <w:noProof/>
              <w:sz w:val="22"/>
              <w:szCs w:val="22"/>
            </w:rPr>
          </w:pPr>
          <w:hyperlink w:anchor="_Toc464815965" w:history="1">
            <w:r w:rsidR="005B05F8" w:rsidRPr="0058057E">
              <w:rPr>
                <w:rStyle w:val="Hiperpovezava"/>
                <w:rFonts w:ascii="Times New Roman" w:hAnsi="Times New Roman"/>
                <w:noProof/>
              </w:rPr>
              <w:t>F. Veljavnost ponudbe</w:t>
            </w:r>
            <w:r w:rsidR="005B05F8">
              <w:rPr>
                <w:noProof/>
                <w:webHidden/>
              </w:rPr>
              <w:tab/>
            </w:r>
            <w:r w:rsidR="005B05F8">
              <w:rPr>
                <w:noProof/>
                <w:webHidden/>
              </w:rPr>
              <w:fldChar w:fldCharType="begin"/>
            </w:r>
            <w:r w:rsidR="005B05F8">
              <w:rPr>
                <w:noProof/>
                <w:webHidden/>
              </w:rPr>
              <w:instrText xml:space="preserve"> PAGEREF _Toc464815965 \h </w:instrText>
            </w:r>
            <w:r w:rsidR="005B05F8">
              <w:rPr>
                <w:noProof/>
                <w:webHidden/>
              </w:rPr>
            </w:r>
            <w:r w:rsidR="005B05F8">
              <w:rPr>
                <w:noProof/>
                <w:webHidden/>
              </w:rPr>
              <w:fldChar w:fldCharType="separate"/>
            </w:r>
            <w:r>
              <w:rPr>
                <w:noProof/>
                <w:webHidden/>
              </w:rPr>
              <w:t>10</w:t>
            </w:r>
            <w:r w:rsidR="005B05F8">
              <w:rPr>
                <w:noProof/>
                <w:webHidden/>
              </w:rPr>
              <w:fldChar w:fldCharType="end"/>
            </w:r>
          </w:hyperlink>
        </w:p>
        <w:p w:rsidR="005B05F8" w:rsidRDefault="008C55F7">
          <w:pPr>
            <w:pStyle w:val="Kazalovsebine3"/>
            <w:tabs>
              <w:tab w:val="right" w:leader="dot" w:pos="9344"/>
            </w:tabs>
            <w:rPr>
              <w:rFonts w:asciiTheme="minorHAnsi" w:eastAsiaTheme="minorEastAsia" w:hAnsiTheme="minorHAnsi" w:cstheme="minorBidi"/>
              <w:i w:val="0"/>
              <w:noProof/>
              <w:sz w:val="22"/>
              <w:szCs w:val="22"/>
            </w:rPr>
          </w:pPr>
          <w:hyperlink w:anchor="_Toc464815966" w:history="1">
            <w:r w:rsidR="005B05F8" w:rsidRPr="0058057E">
              <w:rPr>
                <w:rStyle w:val="Hiperpovezava"/>
                <w:rFonts w:ascii="Times New Roman" w:hAnsi="Times New Roman"/>
                <w:noProof/>
              </w:rPr>
              <w:t>G. Stroški ponudbe</w:t>
            </w:r>
            <w:r w:rsidR="005B05F8">
              <w:rPr>
                <w:noProof/>
                <w:webHidden/>
              </w:rPr>
              <w:tab/>
            </w:r>
            <w:r w:rsidR="005B05F8">
              <w:rPr>
                <w:noProof/>
                <w:webHidden/>
              </w:rPr>
              <w:fldChar w:fldCharType="begin"/>
            </w:r>
            <w:r w:rsidR="005B05F8">
              <w:rPr>
                <w:noProof/>
                <w:webHidden/>
              </w:rPr>
              <w:instrText xml:space="preserve"> PAGEREF _Toc464815966 \h </w:instrText>
            </w:r>
            <w:r w:rsidR="005B05F8">
              <w:rPr>
                <w:noProof/>
                <w:webHidden/>
              </w:rPr>
            </w:r>
            <w:r w:rsidR="005B05F8">
              <w:rPr>
                <w:noProof/>
                <w:webHidden/>
              </w:rPr>
              <w:fldChar w:fldCharType="separate"/>
            </w:r>
            <w:r>
              <w:rPr>
                <w:noProof/>
                <w:webHidden/>
              </w:rPr>
              <w:t>10</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67" w:history="1">
            <w:r w:rsidR="005B05F8" w:rsidRPr="0058057E">
              <w:rPr>
                <w:rStyle w:val="Hiperpovezava"/>
                <w:noProof/>
              </w:rPr>
              <w:t>12. ODSTOP OD IZVEDBE JAVNEGA NAROČILA</w:t>
            </w:r>
            <w:r w:rsidR="005B05F8">
              <w:rPr>
                <w:noProof/>
                <w:webHidden/>
              </w:rPr>
              <w:tab/>
            </w:r>
            <w:r w:rsidR="005B05F8">
              <w:rPr>
                <w:noProof/>
                <w:webHidden/>
              </w:rPr>
              <w:fldChar w:fldCharType="begin"/>
            </w:r>
            <w:r w:rsidR="005B05F8">
              <w:rPr>
                <w:noProof/>
                <w:webHidden/>
              </w:rPr>
              <w:instrText xml:space="preserve"> PAGEREF _Toc464815967 \h </w:instrText>
            </w:r>
            <w:r w:rsidR="005B05F8">
              <w:rPr>
                <w:noProof/>
                <w:webHidden/>
              </w:rPr>
            </w:r>
            <w:r w:rsidR="005B05F8">
              <w:rPr>
                <w:noProof/>
                <w:webHidden/>
              </w:rPr>
              <w:fldChar w:fldCharType="separate"/>
            </w:r>
            <w:r>
              <w:rPr>
                <w:noProof/>
                <w:webHidden/>
              </w:rPr>
              <w:t>10</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68" w:history="1">
            <w:r w:rsidR="005B05F8" w:rsidRPr="0058057E">
              <w:rPr>
                <w:rStyle w:val="Hiperpovezava"/>
                <w:noProof/>
              </w:rPr>
              <w:t>13. POGODBA</w:t>
            </w:r>
            <w:r w:rsidR="005B05F8">
              <w:rPr>
                <w:noProof/>
                <w:webHidden/>
              </w:rPr>
              <w:tab/>
            </w:r>
            <w:r w:rsidR="005B05F8">
              <w:rPr>
                <w:noProof/>
                <w:webHidden/>
              </w:rPr>
              <w:fldChar w:fldCharType="begin"/>
            </w:r>
            <w:r w:rsidR="005B05F8">
              <w:rPr>
                <w:noProof/>
                <w:webHidden/>
              </w:rPr>
              <w:instrText xml:space="preserve"> PAGEREF _Toc464815968 \h </w:instrText>
            </w:r>
            <w:r w:rsidR="005B05F8">
              <w:rPr>
                <w:noProof/>
                <w:webHidden/>
              </w:rPr>
            </w:r>
            <w:r w:rsidR="005B05F8">
              <w:rPr>
                <w:noProof/>
                <w:webHidden/>
              </w:rPr>
              <w:fldChar w:fldCharType="separate"/>
            </w:r>
            <w:r>
              <w:rPr>
                <w:noProof/>
                <w:webHidden/>
              </w:rPr>
              <w:t>10</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69" w:history="1">
            <w:r w:rsidR="005B05F8" w:rsidRPr="0058057E">
              <w:rPr>
                <w:rStyle w:val="Hiperpovezava"/>
                <w:noProof/>
              </w:rPr>
              <w:t>14. OBVESTILO O ODLOČITVI O ODDAJI NAROČILA</w:t>
            </w:r>
            <w:r w:rsidR="005B05F8">
              <w:rPr>
                <w:noProof/>
                <w:webHidden/>
              </w:rPr>
              <w:tab/>
            </w:r>
            <w:r w:rsidR="005B05F8">
              <w:rPr>
                <w:noProof/>
                <w:webHidden/>
              </w:rPr>
              <w:fldChar w:fldCharType="begin"/>
            </w:r>
            <w:r w:rsidR="005B05F8">
              <w:rPr>
                <w:noProof/>
                <w:webHidden/>
              </w:rPr>
              <w:instrText xml:space="preserve"> PAGEREF _Toc464815969 \h </w:instrText>
            </w:r>
            <w:r w:rsidR="005B05F8">
              <w:rPr>
                <w:noProof/>
                <w:webHidden/>
              </w:rPr>
            </w:r>
            <w:r w:rsidR="005B05F8">
              <w:rPr>
                <w:noProof/>
                <w:webHidden/>
              </w:rPr>
              <w:fldChar w:fldCharType="separate"/>
            </w:r>
            <w:r>
              <w:rPr>
                <w:noProof/>
                <w:webHidden/>
              </w:rPr>
              <w:t>10</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70" w:history="1">
            <w:r w:rsidR="005B05F8" w:rsidRPr="0058057E">
              <w:rPr>
                <w:rStyle w:val="Hiperpovezava"/>
                <w:noProof/>
              </w:rPr>
              <w:t>16. OSTALA DOLOČILA</w:t>
            </w:r>
            <w:r w:rsidR="005B05F8">
              <w:rPr>
                <w:noProof/>
                <w:webHidden/>
              </w:rPr>
              <w:tab/>
            </w:r>
            <w:r w:rsidR="005B05F8">
              <w:rPr>
                <w:noProof/>
                <w:webHidden/>
              </w:rPr>
              <w:fldChar w:fldCharType="begin"/>
            </w:r>
            <w:r w:rsidR="005B05F8">
              <w:rPr>
                <w:noProof/>
                <w:webHidden/>
              </w:rPr>
              <w:instrText xml:space="preserve"> PAGEREF _Toc464815970 \h </w:instrText>
            </w:r>
            <w:r w:rsidR="005B05F8">
              <w:rPr>
                <w:noProof/>
                <w:webHidden/>
              </w:rPr>
            </w:r>
            <w:r w:rsidR="005B05F8">
              <w:rPr>
                <w:noProof/>
                <w:webHidden/>
              </w:rPr>
              <w:fldChar w:fldCharType="separate"/>
            </w:r>
            <w:r>
              <w:rPr>
                <w:noProof/>
                <w:webHidden/>
              </w:rPr>
              <w:t>10</w:t>
            </w:r>
            <w:r w:rsidR="005B05F8">
              <w:rPr>
                <w:noProof/>
                <w:webHidden/>
              </w:rPr>
              <w:fldChar w:fldCharType="end"/>
            </w:r>
          </w:hyperlink>
        </w:p>
        <w:p w:rsidR="005B05F8" w:rsidRDefault="008C55F7">
          <w:pPr>
            <w:pStyle w:val="Kazalovsebine1"/>
            <w:tabs>
              <w:tab w:val="right" w:leader="dot" w:pos="9344"/>
            </w:tabs>
            <w:rPr>
              <w:rFonts w:asciiTheme="minorHAnsi" w:eastAsiaTheme="minorEastAsia" w:hAnsiTheme="minorHAnsi" w:cstheme="minorBidi"/>
              <w:noProof/>
              <w:sz w:val="22"/>
              <w:szCs w:val="22"/>
            </w:rPr>
          </w:pPr>
          <w:hyperlink w:anchor="_Toc464815971" w:history="1">
            <w:r w:rsidR="005B05F8" w:rsidRPr="0058057E">
              <w:rPr>
                <w:rStyle w:val="Hiperpovezava"/>
                <w:noProof/>
              </w:rPr>
              <w:t>17. PRAVNO VARSTVO</w:t>
            </w:r>
            <w:r w:rsidR="005B05F8">
              <w:rPr>
                <w:noProof/>
                <w:webHidden/>
              </w:rPr>
              <w:tab/>
            </w:r>
            <w:r w:rsidR="005B05F8">
              <w:rPr>
                <w:noProof/>
                <w:webHidden/>
              </w:rPr>
              <w:fldChar w:fldCharType="begin"/>
            </w:r>
            <w:r w:rsidR="005B05F8">
              <w:rPr>
                <w:noProof/>
                <w:webHidden/>
              </w:rPr>
              <w:instrText xml:space="preserve"> PAGEREF _Toc464815971 \h </w:instrText>
            </w:r>
            <w:r w:rsidR="005B05F8">
              <w:rPr>
                <w:noProof/>
                <w:webHidden/>
              </w:rPr>
            </w:r>
            <w:r w:rsidR="005B05F8">
              <w:rPr>
                <w:noProof/>
                <w:webHidden/>
              </w:rPr>
              <w:fldChar w:fldCharType="separate"/>
            </w:r>
            <w:r>
              <w:rPr>
                <w:noProof/>
                <w:webHidden/>
              </w:rPr>
              <w:t>11</w:t>
            </w:r>
            <w:r w:rsidR="005B05F8">
              <w:rPr>
                <w:noProof/>
                <w:webHidden/>
              </w:rPr>
              <w:fldChar w:fldCharType="end"/>
            </w:r>
          </w:hyperlink>
        </w:p>
        <w:p w:rsidR="005B05F8" w:rsidRDefault="008C55F7">
          <w:pPr>
            <w:pStyle w:val="Kazalovsebine1"/>
            <w:tabs>
              <w:tab w:val="left" w:pos="600"/>
              <w:tab w:val="right" w:leader="dot" w:pos="9344"/>
            </w:tabs>
            <w:rPr>
              <w:rFonts w:asciiTheme="minorHAnsi" w:eastAsiaTheme="minorEastAsia" w:hAnsiTheme="minorHAnsi" w:cstheme="minorBidi"/>
              <w:noProof/>
              <w:sz w:val="22"/>
              <w:szCs w:val="22"/>
            </w:rPr>
          </w:pPr>
          <w:hyperlink w:anchor="_Toc464815972" w:history="1">
            <w:r w:rsidR="005B05F8" w:rsidRPr="0058057E">
              <w:rPr>
                <w:rStyle w:val="Hiperpovezava"/>
                <w:noProof/>
              </w:rPr>
              <w:t>III.</w:t>
            </w:r>
            <w:r w:rsidR="005B05F8">
              <w:rPr>
                <w:rFonts w:asciiTheme="minorHAnsi" w:eastAsiaTheme="minorEastAsia" w:hAnsiTheme="minorHAnsi" w:cstheme="minorBidi"/>
                <w:noProof/>
                <w:sz w:val="22"/>
                <w:szCs w:val="22"/>
              </w:rPr>
              <w:tab/>
            </w:r>
            <w:r w:rsidR="005B05F8" w:rsidRPr="0058057E">
              <w:rPr>
                <w:rStyle w:val="Hiperpovezava"/>
                <w:noProof/>
              </w:rPr>
              <w:t>TEHNIČNE SPECIFIKACIJE PREDMETA  JAVNEGA  NAROČILA</w:t>
            </w:r>
            <w:r w:rsidR="005B05F8">
              <w:rPr>
                <w:noProof/>
                <w:webHidden/>
              </w:rPr>
              <w:tab/>
            </w:r>
            <w:r w:rsidR="005B05F8">
              <w:rPr>
                <w:noProof/>
                <w:webHidden/>
              </w:rPr>
              <w:fldChar w:fldCharType="begin"/>
            </w:r>
            <w:r w:rsidR="005B05F8">
              <w:rPr>
                <w:noProof/>
                <w:webHidden/>
              </w:rPr>
              <w:instrText xml:space="preserve"> PAGEREF _Toc464815972 \h </w:instrText>
            </w:r>
            <w:r w:rsidR="005B05F8">
              <w:rPr>
                <w:noProof/>
                <w:webHidden/>
              </w:rPr>
            </w:r>
            <w:r w:rsidR="005B05F8">
              <w:rPr>
                <w:noProof/>
                <w:webHidden/>
              </w:rPr>
              <w:fldChar w:fldCharType="separate"/>
            </w:r>
            <w:r>
              <w:rPr>
                <w:noProof/>
                <w:webHidden/>
              </w:rPr>
              <w:t>12</w:t>
            </w:r>
            <w:r w:rsidR="005B05F8">
              <w:rPr>
                <w:noProof/>
                <w:webHidden/>
              </w:rPr>
              <w:fldChar w:fldCharType="end"/>
            </w:r>
          </w:hyperlink>
        </w:p>
        <w:p w:rsidR="005B05F8" w:rsidRDefault="008C55F7">
          <w:pPr>
            <w:pStyle w:val="Kazalovsebine1"/>
            <w:tabs>
              <w:tab w:val="left" w:pos="600"/>
              <w:tab w:val="right" w:leader="dot" w:pos="9344"/>
            </w:tabs>
            <w:rPr>
              <w:rFonts w:asciiTheme="minorHAnsi" w:eastAsiaTheme="minorEastAsia" w:hAnsiTheme="minorHAnsi" w:cstheme="minorBidi"/>
              <w:noProof/>
              <w:sz w:val="22"/>
              <w:szCs w:val="22"/>
            </w:rPr>
          </w:pPr>
          <w:hyperlink w:anchor="_Toc464815973" w:history="1">
            <w:r w:rsidR="005B05F8" w:rsidRPr="0058057E">
              <w:rPr>
                <w:rStyle w:val="Hiperpovezava"/>
                <w:noProof/>
              </w:rPr>
              <w:t>IV.</w:t>
            </w:r>
            <w:r w:rsidR="005B05F8">
              <w:rPr>
                <w:rFonts w:asciiTheme="minorHAnsi" w:eastAsiaTheme="minorEastAsia" w:hAnsiTheme="minorHAnsi" w:cstheme="minorBidi"/>
                <w:noProof/>
                <w:sz w:val="22"/>
                <w:szCs w:val="22"/>
              </w:rPr>
              <w:tab/>
            </w:r>
            <w:r w:rsidR="005B05F8" w:rsidRPr="0058057E">
              <w:rPr>
                <w:rStyle w:val="Hiperpovezava"/>
                <w:noProof/>
              </w:rPr>
              <w:t>RAZPISNI OBRAZCI, VZORCI, POTRDILA IN IZJAVE</w:t>
            </w:r>
            <w:r w:rsidR="005B05F8">
              <w:rPr>
                <w:noProof/>
                <w:webHidden/>
              </w:rPr>
              <w:tab/>
            </w:r>
            <w:r w:rsidR="005B05F8">
              <w:rPr>
                <w:noProof/>
                <w:webHidden/>
              </w:rPr>
              <w:fldChar w:fldCharType="begin"/>
            </w:r>
            <w:r w:rsidR="005B05F8">
              <w:rPr>
                <w:noProof/>
                <w:webHidden/>
              </w:rPr>
              <w:instrText xml:space="preserve"> PAGEREF _Toc464815973 \h </w:instrText>
            </w:r>
            <w:r w:rsidR="005B05F8">
              <w:rPr>
                <w:noProof/>
                <w:webHidden/>
              </w:rPr>
            </w:r>
            <w:r w:rsidR="005B05F8">
              <w:rPr>
                <w:noProof/>
                <w:webHidden/>
              </w:rPr>
              <w:fldChar w:fldCharType="separate"/>
            </w:r>
            <w:r>
              <w:rPr>
                <w:noProof/>
                <w:webHidden/>
              </w:rPr>
              <w:t>13</w:t>
            </w:r>
            <w:r w:rsidR="005B05F8">
              <w:rPr>
                <w:noProof/>
                <w:webHidden/>
              </w:rPr>
              <w:fldChar w:fldCharType="end"/>
            </w:r>
          </w:hyperlink>
        </w:p>
        <w:p w:rsidR="00CD6673" w:rsidRPr="00237045" w:rsidRDefault="00615AAF">
          <w:pPr>
            <w:rPr>
              <w:rFonts w:ascii="Times New Roman" w:hAnsi="Times New Roman"/>
              <w:sz w:val="20"/>
              <w:szCs w:val="20"/>
            </w:rPr>
          </w:pPr>
          <w:r w:rsidRPr="000A3436">
            <w:rPr>
              <w:rFonts w:ascii="Times New Roman" w:hAnsi="Times New Roman"/>
            </w:rPr>
            <w:fldChar w:fldCharType="end"/>
          </w:r>
        </w:p>
      </w:sdtContent>
    </w:sdt>
    <w:p w:rsidR="00D24035" w:rsidRDefault="00D24035" w:rsidP="00064945">
      <w:pPr>
        <w:pStyle w:val="Telobesedila22"/>
        <w:ind w:left="0"/>
        <w:jc w:val="center"/>
        <w:rPr>
          <w:rFonts w:ascii="Times New Roman" w:hAnsi="Times New Roman"/>
          <w:sz w:val="24"/>
          <w:szCs w:val="24"/>
          <w:lang w:val="sl-SI"/>
        </w:rPr>
      </w:pPr>
    </w:p>
    <w:p w:rsidR="00CD6673" w:rsidRDefault="00CD6673" w:rsidP="00064945">
      <w:pPr>
        <w:pStyle w:val="Telobesedila22"/>
        <w:ind w:left="0"/>
        <w:jc w:val="center"/>
        <w:rPr>
          <w:rFonts w:ascii="Times New Roman" w:hAnsi="Times New Roman"/>
          <w:sz w:val="24"/>
          <w:szCs w:val="24"/>
          <w:lang w:val="sl-SI"/>
        </w:rPr>
      </w:pPr>
    </w:p>
    <w:p w:rsidR="00CD6673" w:rsidRPr="001C296D" w:rsidRDefault="00CD6673" w:rsidP="00064945">
      <w:pPr>
        <w:pStyle w:val="Telobesedila22"/>
        <w:ind w:left="0"/>
        <w:jc w:val="center"/>
        <w:rPr>
          <w:rFonts w:ascii="Times New Roman" w:hAnsi="Times New Roman"/>
          <w:sz w:val="24"/>
          <w:szCs w:val="24"/>
          <w:lang w:val="sl-SI"/>
        </w:rPr>
      </w:pPr>
    </w:p>
    <w:p w:rsidR="00064945" w:rsidRPr="007B3A66" w:rsidRDefault="00064945" w:rsidP="00064945">
      <w:pPr>
        <w:pStyle w:val="Telobesedila22"/>
        <w:spacing w:line="360" w:lineRule="auto"/>
        <w:ind w:left="0"/>
        <w:rPr>
          <w:rFonts w:ascii="Calibri" w:hAnsi="Calibri" w:cs="Calibri"/>
          <w:color w:val="0070C0"/>
          <w:sz w:val="24"/>
          <w:szCs w:val="24"/>
          <w:lang w:val="sl-SI"/>
        </w:rPr>
      </w:pPr>
    </w:p>
    <w:p w:rsidR="00064945" w:rsidRDefault="00064945" w:rsidP="00064945">
      <w:pPr>
        <w:pStyle w:val="Telobesedila22"/>
        <w:spacing w:line="360" w:lineRule="auto"/>
        <w:ind w:left="0"/>
        <w:rPr>
          <w:rFonts w:ascii="Calibri" w:hAnsi="Calibri" w:cs="Calibri"/>
          <w:sz w:val="24"/>
          <w:szCs w:val="24"/>
          <w:lang w:val="sl-SI"/>
        </w:rPr>
      </w:pPr>
    </w:p>
    <w:p w:rsidR="0043454B" w:rsidRDefault="0043454B" w:rsidP="00064945">
      <w:pPr>
        <w:pStyle w:val="Telobesedila22"/>
        <w:spacing w:line="360" w:lineRule="auto"/>
        <w:ind w:left="0"/>
        <w:rPr>
          <w:rFonts w:ascii="Calibri" w:hAnsi="Calibri" w:cs="Calibri"/>
          <w:sz w:val="24"/>
          <w:szCs w:val="24"/>
          <w:lang w:val="sl-SI"/>
        </w:rPr>
      </w:pPr>
    </w:p>
    <w:p w:rsidR="00812A89" w:rsidRDefault="00812A89" w:rsidP="00064945">
      <w:pPr>
        <w:pStyle w:val="Telobesedila22"/>
        <w:spacing w:line="360" w:lineRule="auto"/>
        <w:ind w:left="0"/>
        <w:rPr>
          <w:rFonts w:ascii="Calibri" w:hAnsi="Calibri" w:cs="Calibri"/>
          <w:sz w:val="24"/>
          <w:szCs w:val="24"/>
          <w:lang w:val="sl-SI"/>
        </w:rPr>
      </w:pPr>
    </w:p>
    <w:p w:rsidR="00352E3F" w:rsidRDefault="00352E3F" w:rsidP="00064945">
      <w:pPr>
        <w:pStyle w:val="Telobesedila22"/>
        <w:spacing w:line="360" w:lineRule="auto"/>
        <w:ind w:left="0"/>
        <w:rPr>
          <w:rFonts w:ascii="Calibri" w:hAnsi="Calibri" w:cs="Calibri"/>
          <w:sz w:val="24"/>
          <w:szCs w:val="24"/>
          <w:lang w:val="sl-SI"/>
        </w:rPr>
      </w:pPr>
    </w:p>
    <w:p w:rsidR="00352E3F" w:rsidRDefault="00352E3F" w:rsidP="00064945">
      <w:pPr>
        <w:pStyle w:val="Telobesedila22"/>
        <w:spacing w:line="360" w:lineRule="auto"/>
        <w:ind w:left="0"/>
        <w:rPr>
          <w:rFonts w:ascii="Calibri" w:hAnsi="Calibri" w:cs="Calibri"/>
          <w:sz w:val="24"/>
          <w:szCs w:val="24"/>
          <w:lang w:val="sl-SI"/>
        </w:rPr>
      </w:pPr>
    </w:p>
    <w:p w:rsidR="00352E3F" w:rsidRDefault="00352E3F" w:rsidP="00064945">
      <w:pPr>
        <w:pStyle w:val="Telobesedila22"/>
        <w:spacing w:line="360" w:lineRule="auto"/>
        <w:ind w:left="0"/>
        <w:rPr>
          <w:rFonts w:ascii="Calibri" w:hAnsi="Calibri" w:cs="Calibri"/>
          <w:sz w:val="24"/>
          <w:szCs w:val="24"/>
          <w:lang w:val="sl-SI"/>
        </w:rPr>
      </w:pPr>
    </w:p>
    <w:p w:rsidR="00352E3F" w:rsidRDefault="00352E3F" w:rsidP="00064945">
      <w:pPr>
        <w:pStyle w:val="Telobesedila22"/>
        <w:spacing w:line="360" w:lineRule="auto"/>
        <w:ind w:left="0"/>
        <w:rPr>
          <w:rFonts w:ascii="Calibri" w:hAnsi="Calibri" w:cs="Calibri"/>
          <w:sz w:val="24"/>
          <w:szCs w:val="24"/>
          <w:lang w:val="sl-SI"/>
        </w:rPr>
      </w:pPr>
    </w:p>
    <w:p w:rsidR="00352E3F" w:rsidRDefault="00352E3F" w:rsidP="00064945">
      <w:pPr>
        <w:pStyle w:val="Telobesedila22"/>
        <w:spacing w:line="360" w:lineRule="auto"/>
        <w:ind w:left="0"/>
        <w:rPr>
          <w:rFonts w:ascii="Calibri" w:hAnsi="Calibri" w:cs="Calibri"/>
          <w:sz w:val="24"/>
          <w:szCs w:val="24"/>
          <w:lang w:val="sl-SI"/>
        </w:rPr>
      </w:pPr>
    </w:p>
    <w:p w:rsidR="00812A89" w:rsidRDefault="00812A89" w:rsidP="00064945">
      <w:pPr>
        <w:pStyle w:val="Telobesedila22"/>
        <w:spacing w:line="360" w:lineRule="auto"/>
        <w:ind w:left="0"/>
        <w:rPr>
          <w:rFonts w:ascii="Calibri" w:hAnsi="Calibri" w:cs="Calibri"/>
          <w:sz w:val="24"/>
          <w:szCs w:val="24"/>
          <w:lang w:val="sl-SI"/>
        </w:rPr>
      </w:pPr>
    </w:p>
    <w:p w:rsidR="00064945" w:rsidRPr="00CD6673" w:rsidRDefault="002B0E01" w:rsidP="00777709">
      <w:pPr>
        <w:pStyle w:val="Naslov1"/>
        <w:numPr>
          <w:ilvl w:val="0"/>
          <w:numId w:val="9"/>
        </w:numPr>
        <w:rPr>
          <w:sz w:val="28"/>
          <w:szCs w:val="28"/>
        </w:rPr>
      </w:pPr>
      <w:bookmarkStart w:id="0" w:name="_Toc464815940"/>
      <w:r w:rsidRPr="00CD6673">
        <w:rPr>
          <w:sz w:val="28"/>
          <w:szCs w:val="28"/>
        </w:rPr>
        <w:lastRenderedPageBreak/>
        <w:t>P</w:t>
      </w:r>
      <w:r w:rsidR="00064945" w:rsidRPr="00CD6673">
        <w:rPr>
          <w:sz w:val="28"/>
          <w:szCs w:val="28"/>
        </w:rPr>
        <w:t>OVABILO  K  ODDAJI  PONUDBE</w:t>
      </w:r>
      <w:bookmarkEnd w:id="0"/>
    </w:p>
    <w:p w:rsidR="007113CA" w:rsidRPr="007113CA" w:rsidRDefault="007113CA" w:rsidP="007113CA">
      <w:pPr>
        <w:pStyle w:val="Telobesedila22"/>
        <w:ind w:left="1080"/>
        <w:rPr>
          <w:rFonts w:ascii="Times New Roman" w:hAnsi="Times New Roman"/>
          <w:b/>
          <w:sz w:val="32"/>
          <w:szCs w:val="32"/>
          <w:lang w:val="sl-SI"/>
        </w:rPr>
      </w:pPr>
    </w:p>
    <w:p w:rsidR="00D503ED" w:rsidRPr="006D2704" w:rsidRDefault="002E6088" w:rsidP="00504D30">
      <w:pPr>
        <w:pStyle w:val="Naslov1"/>
        <w:rPr>
          <w:sz w:val="24"/>
          <w:szCs w:val="24"/>
        </w:rPr>
      </w:pPr>
      <w:bookmarkStart w:id="1" w:name="_Toc464815941"/>
      <w:r w:rsidRPr="006D2704">
        <w:rPr>
          <w:sz w:val="24"/>
          <w:szCs w:val="24"/>
        </w:rPr>
        <w:t xml:space="preserve">1. </w:t>
      </w:r>
      <w:r w:rsidR="00AA6B59" w:rsidRPr="006D2704">
        <w:rPr>
          <w:sz w:val="24"/>
          <w:szCs w:val="24"/>
        </w:rPr>
        <w:t>N</w:t>
      </w:r>
      <w:r w:rsidR="00554219" w:rsidRPr="006D2704">
        <w:rPr>
          <w:sz w:val="24"/>
          <w:szCs w:val="24"/>
        </w:rPr>
        <w:t>AROČNIK</w:t>
      </w:r>
      <w:bookmarkEnd w:id="1"/>
    </w:p>
    <w:p w:rsidR="001C296D" w:rsidRDefault="001C296D" w:rsidP="001C296D">
      <w:pPr>
        <w:widowControl w:val="0"/>
        <w:jc w:val="both"/>
        <w:rPr>
          <w:rFonts w:ascii="Times New Roman" w:hAnsi="Times New Roman"/>
          <w:b/>
          <w:bCs/>
        </w:rPr>
      </w:pP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 xml:space="preserve">Gosposvetska cesta 1, </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F853D2" w:rsidP="00496BF5">
            <w:pPr>
              <w:rPr>
                <w:rFonts w:ascii="Times New Roman" w:hAnsi="Times New Roman"/>
                <w:color w:val="444444"/>
                <w:sz w:val="20"/>
                <w:szCs w:val="20"/>
              </w:rPr>
            </w:pPr>
            <w:r>
              <w:rPr>
                <w:rFonts w:ascii="Times New Roman" w:hAnsi="Times New Roman"/>
                <w:color w:val="444444"/>
                <w:sz w:val="20"/>
                <w:szCs w:val="20"/>
              </w:rPr>
              <w:t>v.d.</w:t>
            </w:r>
            <w:r w:rsidR="004C570E">
              <w:rPr>
                <w:rFonts w:ascii="Times New Roman" w:hAnsi="Times New Roman"/>
                <w:color w:val="444444"/>
                <w:sz w:val="20"/>
                <w:szCs w:val="20"/>
              </w:rPr>
              <w:t xml:space="preserve"> </w:t>
            </w:r>
            <w:r>
              <w:rPr>
                <w:rFonts w:ascii="Times New Roman" w:hAnsi="Times New Roman"/>
                <w:color w:val="444444"/>
                <w:sz w:val="20"/>
                <w:szCs w:val="20"/>
              </w:rPr>
              <w:t>d</w:t>
            </w:r>
            <w:r w:rsidR="001C296D" w:rsidRPr="00073626">
              <w:rPr>
                <w:rFonts w:ascii="Times New Roman" w:hAnsi="Times New Roman"/>
                <w:color w:val="444444"/>
                <w:sz w:val="20"/>
                <w:szCs w:val="20"/>
              </w:rPr>
              <w:t>irektor</w:t>
            </w:r>
            <w:r w:rsidR="004C570E">
              <w:rPr>
                <w:rFonts w:ascii="Times New Roman" w:hAnsi="Times New Roman"/>
                <w:color w:val="444444"/>
                <w:sz w:val="20"/>
                <w:szCs w:val="20"/>
              </w:rPr>
              <w:t>ja</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Pr>
                <w:rFonts w:ascii="Times New Roman" w:hAnsi="Times New Roman"/>
                <w:b/>
                <w:bCs/>
                <w:sz w:val="20"/>
                <w:szCs w:val="20"/>
              </w:rPr>
              <w:t>Asist.dr. Jasna Uranjek</w:t>
            </w:r>
            <w:r w:rsidRPr="00073626">
              <w:rPr>
                <w:rFonts w:ascii="Times New Roman" w:hAnsi="Times New Roman"/>
                <w:b/>
                <w:bCs/>
                <w:sz w:val="20"/>
                <w:szCs w:val="20"/>
              </w:rPr>
              <w:t>, dr. med.</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SI34697390</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5054958</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Pr>
                <w:rFonts w:ascii="Times New Roman" w:hAnsi="Times New Roman"/>
                <w:color w:val="444444"/>
                <w:sz w:val="20"/>
                <w:szCs w:val="20"/>
              </w:rPr>
              <w:t>TRR</w:t>
            </w:r>
            <w:r w:rsidRPr="00073626">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SI56 0110 0603 0278 961, Banka Slovenije</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Javni zavod</w:t>
            </w:r>
          </w:p>
        </w:tc>
      </w:tr>
    </w:tbl>
    <w:p w:rsidR="00AA6B59" w:rsidRDefault="00AA6B59" w:rsidP="00AA6B59">
      <w:pPr>
        <w:pStyle w:val="Telobesedila22"/>
        <w:ind w:left="0"/>
        <w:rPr>
          <w:rFonts w:ascii="Calibri" w:hAnsi="Calibri" w:cs="Calibri"/>
          <w:b/>
          <w:sz w:val="24"/>
          <w:szCs w:val="24"/>
          <w:lang w:val="sl-SI"/>
        </w:rPr>
      </w:pPr>
    </w:p>
    <w:p w:rsidR="007D4FE9" w:rsidRDefault="007D4FE9" w:rsidP="00AA6B59">
      <w:pPr>
        <w:pStyle w:val="Telobesedila22"/>
        <w:ind w:left="0"/>
        <w:rPr>
          <w:rFonts w:ascii="Calibri" w:hAnsi="Calibri" w:cs="Calibri"/>
          <w:b/>
          <w:sz w:val="24"/>
          <w:szCs w:val="24"/>
          <w:lang w:val="sl-SI"/>
        </w:rPr>
      </w:pPr>
    </w:p>
    <w:p w:rsidR="00AA6B59" w:rsidRPr="006D2704" w:rsidRDefault="00AA6B59" w:rsidP="00504D30">
      <w:pPr>
        <w:pStyle w:val="Naslov1"/>
        <w:rPr>
          <w:sz w:val="24"/>
          <w:szCs w:val="24"/>
        </w:rPr>
      </w:pPr>
      <w:bookmarkStart w:id="2" w:name="_Toc464815942"/>
      <w:r w:rsidRPr="006D2704">
        <w:rPr>
          <w:sz w:val="24"/>
          <w:szCs w:val="24"/>
        </w:rPr>
        <w:t xml:space="preserve">2. </w:t>
      </w:r>
      <w:r w:rsidR="00295B48" w:rsidRPr="006D2704">
        <w:rPr>
          <w:sz w:val="24"/>
          <w:szCs w:val="24"/>
        </w:rPr>
        <w:t xml:space="preserve">OZNAKA IN </w:t>
      </w:r>
      <w:r w:rsidRPr="006D2704">
        <w:rPr>
          <w:sz w:val="24"/>
          <w:szCs w:val="24"/>
        </w:rPr>
        <w:t>P</w:t>
      </w:r>
      <w:r w:rsidR="00554219" w:rsidRPr="006D2704">
        <w:rPr>
          <w:sz w:val="24"/>
          <w:szCs w:val="24"/>
        </w:rPr>
        <w:t>REDMET JAVNEGA NAROČILA</w:t>
      </w:r>
      <w:bookmarkEnd w:id="2"/>
    </w:p>
    <w:p w:rsidR="000D09B4" w:rsidRPr="001C296D" w:rsidRDefault="001C296D" w:rsidP="00064945">
      <w:pPr>
        <w:pStyle w:val="Telobesedila22"/>
        <w:ind w:left="0"/>
        <w:rPr>
          <w:rFonts w:ascii="Times New Roman" w:hAnsi="Times New Roman"/>
          <w:sz w:val="24"/>
          <w:szCs w:val="24"/>
          <w:lang w:val="sl-SI"/>
        </w:rPr>
      </w:pPr>
      <w:r w:rsidRPr="001C296D">
        <w:rPr>
          <w:rFonts w:ascii="Times New Roman" w:hAnsi="Times New Roman"/>
          <w:sz w:val="24"/>
          <w:szCs w:val="24"/>
          <w:lang w:val="sl-SI"/>
        </w:rPr>
        <w:t xml:space="preserve">Oznaka: </w:t>
      </w:r>
      <w:r w:rsidR="005D619F" w:rsidRPr="005D619F">
        <w:rPr>
          <w:rFonts w:ascii="Times New Roman" w:hAnsi="Times New Roman"/>
          <w:sz w:val="24"/>
          <w:szCs w:val="24"/>
          <w:lang w:val="sl-SI"/>
        </w:rPr>
        <w:t>JN24</w:t>
      </w:r>
      <w:r w:rsidR="000D09B4" w:rsidRPr="005D619F">
        <w:rPr>
          <w:rFonts w:ascii="Times New Roman" w:hAnsi="Times New Roman"/>
          <w:sz w:val="24"/>
          <w:szCs w:val="24"/>
          <w:lang w:val="sl-SI"/>
        </w:rPr>
        <w:t>/2016</w:t>
      </w:r>
    </w:p>
    <w:p w:rsidR="000C49D0" w:rsidRPr="00532742" w:rsidRDefault="000C49D0" w:rsidP="000C49D0">
      <w:pPr>
        <w:spacing w:line="276" w:lineRule="auto"/>
        <w:ind w:right="-32"/>
        <w:jc w:val="both"/>
        <w:rPr>
          <w:rFonts w:ascii="Times New Roman" w:hAnsi="Times New Roman"/>
        </w:rPr>
      </w:pPr>
      <w:r>
        <w:rPr>
          <w:rFonts w:ascii="Times New Roman" w:hAnsi="Times New Roman"/>
        </w:rPr>
        <w:t>Storitev</w:t>
      </w:r>
      <w:r w:rsidRPr="00E53653">
        <w:rPr>
          <w:rFonts w:ascii="Times New Roman" w:hAnsi="Times New Roman"/>
        </w:rPr>
        <w:t xml:space="preserve">: </w:t>
      </w:r>
      <w:r>
        <w:rPr>
          <w:rFonts w:ascii="Times New Roman" w:hAnsi="Times New Roman"/>
          <w:b/>
        </w:rPr>
        <w:t xml:space="preserve">Najem Microsoft licenc za obdobje treh (3) let, </w:t>
      </w:r>
      <w:r w:rsidRPr="00F17B5B">
        <w:rPr>
          <w:rFonts w:ascii="Times New Roman" w:hAnsi="Times New Roman"/>
        </w:rPr>
        <w:t>kratko</w:t>
      </w:r>
      <w:r>
        <w:rPr>
          <w:rFonts w:ascii="Times New Roman" w:hAnsi="Times New Roman"/>
          <w:b/>
        </w:rPr>
        <w:t xml:space="preserve"> »MS licence«</w:t>
      </w:r>
    </w:p>
    <w:p w:rsidR="000C49D0" w:rsidRPr="000C49D0" w:rsidRDefault="000C49D0" w:rsidP="000C49D0">
      <w:pPr>
        <w:pStyle w:val="Naslov1"/>
        <w:rPr>
          <w:i/>
        </w:rPr>
      </w:pPr>
      <w:bookmarkStart w:id="3" w:name="_Toc463243958"/>
      <w:bookmarkStart w:id="4" w:name="_Toc464815943"/>
      <w:r w:rsidRPr="00575F72">
        <w:rPr>
          <w:i/>
        </w:rPr>
        <w:t xml:space="preserve">Točni podatki se nahajajo v točki </w:t>
      </w:r>
      <w:r>
        <w:rPr>
          <w:i/>
        </w:rPr>
        <w:t xml:space="preserve">III. </w:t>
      </w:r>
      <w:r w:rsidRPr="000C49D0">
        <w:rPr>
          <w:i/>
        </w:rPr>
        <w:t>TEHNIČNE SPECIFIKACIJE PREDMETA  JAVNEGA  NAROČILA</w:t>
      </w:r>
      <w:bookmarkEnd w:id="3"/>
      <w:bookmarkEnd w:id="4"/>
    </w:p>
    <w:p w:rsidR="000C49D0" w:rsidRPr="00AA6B59" w:rsidRDefault="000C49D0" w:rsidP="00605F26">
      <w:pPr>
        <w:pStyle w:val="Telobesedila22"/>
        <w:ind w:left="0"/>
        <w:rPr>
          <w:rFonts w:ascii="Calibri" w:hAnsi="Calibri" w:cs="Calibri"/>
          <w:sz w:val="24"/>
          <w:szCs w:val="24"/>
          <w:lang w:val="sl-SI"/>
        </w:rPr>
      </w:pPr>
    </w:p>
    <w:p w:rsidR="00554219" w:rsidRPr="006D2704" w:rsidRDefault="00AA6B59" w:rsidP="00504D30">
      <w:pPr>
        <w:pStyle w:val="Naslov1"/>
        <w:rPr>
          <w:sz w:val="24"/>
          <w:szCs w:val="24"/>
        </w:rPr>
      </w:pPr>
      <w:bookmarkStart w:id="5" w:name="_Toc464815944"/>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5"/>
      <w:r w:rsidR="00554219" w:rsidRPr="006D2704">
        <w:rPr>
          <w:sz w:val="24"/>
          <w:szCs w:val="24"/>
        </w:rPr>
        <w:t xml:space="preserve"> </w:t>
      </w:r>
    </w:p>
    <w:p w:rsidR="000D09B4" w:rsidRPr="0079582B" w:rsidRDefault="000D09B4" w:rsidP="001C296D">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v skladu </w:t>
      </w:r>
      <w:r w:rsidR="00BE247E" w:rsidRPr="0079582B">
        <w:rPr>
          <w:rFonts w:ascii="Times New Roman" w:hAnsi="Times New Roman"/>
        </w:rPr>
        <w:t>z</w:t>
      </w:r>
      <w:r w:rsidRPr="0079582B">
        <w:rPr>
          <w:rFonts w:ascii="Times New Roman" w:hAnsi="Times New Roman"/>
        </w:rPr>
        <w:t xml:space="preserve"> </w:t>
      </w:r>
      <w:r w:rsidR="00BE247E" w:rsidRPr="0079582B">
        <w:rPr>
          <w:rFonts w:ascii="Times New Roman" w:hAnsi="Times New Roman"/>
        </w:rPr>
        <w:t xml:space="preserve">ZJN-3 </w:t>
      </w:r>
      <w:r w:rsidRPr="0079582B">
        <w:rPr>
          <w:rFonts w:ascii="Times New Roman" w:hAnsi="Times New Roman"/>
        </w:rPr>
        <w:t xml:space="preserve">izvede </w:t>
      </w:r>
      <w:r w:rsidR="00BA2D0F" w:rsidRPr="0079582B">
        <w:rPr>
          <w:rFonts w:ascii="Times New Roman" w:hAnsi="Times New Roman"/>
          <w:color w:val="FF0000"/>
        </w:rPr>
        <w:t xml:space="preserve"> </w:t>
      </w:r>
      <w:r w:rsidR="000C49D0">
        <w:rPr>
          <w:rFonts w:ascii="Times New Roman" w:hAnsi="Times New Roman"/>
        </w:rPr>
        <w:t>odprti postopek</w:t>
      </w:r>
      <w:r w:rsidR="001C296D" w:rsidRPr="0079582B">
        <w:rPr>
          <w:rFonts w:ascii="Times New Roman" w:hAnsi="Times New Roman"/>
        </w:rPr>
        <w:t xml:space="preserve"> </w:t>
      </w:r>
      <w:r w:rsidR="000C49D0">
        <w:rPr>
          <w:rFonts w:ascii="Times New Roman" w:hAnsi="Times New Roman"/>
        </w:rPr>
        <w:t>(4</w:t>
      </w:r>
      <w:r w:rsidR="000D5E23">
        <w:rPr>
          <w:rFonts w:ascii="Times New Roman" w:hAnsi="Times New Roman"/>
        </w:rPr>
        <w:t>0</w:t>
      </w:r>
      <w:r w:rsidR="000C49D0">
        <w:rPr>
          <w:rFonts w:ascii="Times New Roman" w:hAnsi="Times New Roman"/>
        </w:rPr>
        <w:t>. člen ZJN-3).</w:t>
      </w:r>
    </w:p>
    <w:p w:rsidR="00D702A5" w:rsidRDefault="00D702A5" w:rsidP="000D09B4">
      <w:pPr>
        <w:rPr>
          <w:rFonts w:ascii="Times New Roman" w:hAnsi="Times New Roman"/>
        </w:rPr>
      </w:pPr>
    </w:p>
    <w:p w:rsidR="000C49D0" w:rsidRPr="00D702A5" w:rsidRDefault="000C49D0" w:rsidP="000D09B4">
      <w:pPr>
        <w:rPr>
          <w:rFonts w:ascii="Times New Roman" w:hAnsi="Times New Roman"/>
          <w:color w:val="FF0000"/>
        </w:rPr>
      </w:pPr>
    </w:p>
    <w:p w:rsidR="000D09B4" w:rsidRPr="006D2704" w:rsidRDefault="000D09B4" w:rsidP="00504D30">
      <w:pPr>
        <w:pStyle w:val="Naslov1"/>
        <w:rPr>
          <w:sz w:val="24"/>
          <w:szCs w:val="24"/>
        </w:rPr>
      </w:pPr>
      <w:bookmarkStart w:id="6" w:name="_Toc464815945"/>
      <w:r w:rsidRPr="006D2704">
        <w:rPr>
          <w:sz w:val="24"/>
          <w:szCs w:val="24"/>
        </w:rPr>
        <w:t>4. ROK IN NAČIN PREDLOŽITVE PONUDBE</w:t>
      </w:r>
      <w:bookmarkEnd w:id="6"/>
    </w:p>
    <w:p w:rsidR="00064945" w:rsidRPr="007113CA" w:rsidRDefault="00612FEB" w:rsidP="003101F9">
      <w:pPr>
        <w:autoSpaceDE w:val="0"/>
        <w:autoSpaceDN w:val="0"/>
        <w:adjustRightInd w:val="0"/>
        <w:jc w:val="both"/>
        <w:rPr>
          <w:rFonts w:ascii="Times New Roman" w:hAnsi="Times New Roman"/>
          <w:b/>
          <w:i/>
        </w:rPr>
      </w:pPr>
      <w:r w:rsidRPr="001C296D">
        <w:rPr>
          <w:rFonts w:ascii="Times New Roman" w:hAnsi="Times New Roman"/>
        </w:rPr>
        <w:t xml:space="preserve">Naročnik mora ponudbe prejeti do dne </w:t>
      </w:r>
      <w:r w:rsidR="005B275E">
        <w:rPr>
          <w:rFonts w:ascii="Times New Roman" w:hAnsi="Times New Roman"/>
          <w:b/>
        </w:rPr>
        <w:t>06</w:t>
      </w:r>
      <w:r w:rsidR="005D619F">
        <w:rPr>
          <w:rFonts w:ascii="Times New Roman" w:hAnsi="Times New Roman"/>
          <w:b/>
          <w:bCs/>
        </w:rPr>
        <w:t>.12</w:t>
      </w:r>
      <w:r w:rsidRPr="005D619F">
        <w:rPr>
          <w:rFonts w:ascii="Times New Roman" w:hAnsi="Times New Roman"/>
          <w:b/>
          <w:bCs/>
        </w:rPr>
        <w:t>.2016</w:t>
      </w:r>
      <w:r w:rsidRPr="001C296D">
        <w:rPr>
          <w:rFonts w:ascii="Times New Roman" w:hAnsi="Times New Roman"/>
          <w:b/>
          <w:bCs/>
        </w:rPr>
        <w:t xml:space="preserve"> </w:t>
      </w:r>
      <w:r w:rsidRPr="001C296D">
        <w:rPr>
          <w:rFonts w:ascii="Times New Roman" w:hAnsi="Times New Roman"/>
        </w:rPr>
        <w:t xml:space="preserve">do vključno </w:t>
      </w:r>
      <w:r w:rsidR="005D619F">
        <w:rPr>
          <w:rFonts w:ascii="Times New Roman" w:hAnsi="Times New Roman"/>
          <w:b/>
          <w:bCs/>
        </w:rPr>
        <w:t>9</w:t>
      </w:r>
      <w:r w:rsidRPr="001C296D">
        <w:rPr>
          <w:rFonts w:ascii="Times New Roman" w:hAnsi="Times New Roman"/>
          <w:b/>
          <w:bCs/>
        </w:rPr>
        <w:t xml:space="preserve">. ure </w:t>
      </w:r>
      <w:r w:rsidRPr="001C296D">
        <w:rPr>
          <w:rFonts w:ascii="Times New Roman" w:hAnsi="Times New Roman"/>
        </w:rPr>
        <w:t>in sicer v primeru ODDAJE</w:t>
      </w:r>
      <w:r w:rsidR="003101F9" w:rsidRPr="001C296D">
        <w:rPr>
          <w:rFonts w:ascii="Times New Roman" w:hAnsi="Times New Roman"/>
        </w:rPr>
        <w:t xml:space="preserve"> </w:t>
      </w:r>
      <w:r w:rsidRPr="001C296D">
        <w:rPr>
          <w:rFonts w:ascii="Times New Roman" w:hAnsi="Times New Roman"/>
        </w:rPr>
        <w:t xml:space="preserve">PONUDBE PO POŠTI ali OSEBNO na naslov: </w:t>
      </w:r>
      <w:r w:rsidR="006758EF" w:rsidRPr="007113CA">
        <w:rPr>
          <w:rFonts w:ascii="Times New Roman" w:hAnsi="Times New Roman"/>
          <w:b/>
          <w:i/>
        </w:rPr>
        <w:t xml:space="preserve">Splošna bolnišnica Slovenj Gradec, Gosposvetska 1, 2380 Slovenj Gradec. </w:t>
      </w:r>
    </w:p>
    <w:p w:rsidR="00612FEB" w:rsidRDefault="00612FEB" w:rsidP="00064945">
      <w:pPr>
        <w:pStyle w:val="BodyText22"/>
        <w:ind w:left="0"/>
        <w:rPr>
          <w:rFonts w:ascii="Calibri" w:hAnsi="Calibri" w:cs="Calibri"/>
          <w:b/>
          <w:bCs/>
          <w:sz w:val="24"/>
          <w:szCs w:val="24"/>
          <w:lang w:val="sl-SI"/>
        </w:rPr>
      </w:pPr>
    </w:p>
    <w:p w:rsidR="007D4FE9" w:rsidRDefault="007D4FE9" w:rsidP="00064945">
      <w:pPr>
        <w:pStyle w:val="BodyText22"/>
        <w:ind w:left="0"/>
        <w:rPr>
          <w:rFonts w:ascii="Calibri" w:hAnsi="Calibri" w:cs="Calibri"/>
          <w:b/>
          <w:bCs/>
          <w:sz w:val="24"/>
          <w:szCs w:val="24"/>
          <w:lang w:val="sl-SI"/>
        </w:rPr>
      </w:pPr>
    </w:p>
    <w:p w:rsidR="00064945" w:rsidRPr="006D2704" w:rsidRDefault="00612FEB" w:rsidP="00504D30">
      <w:pPr>
        <w:pStyle w:val="Naslov1"/>
        <w:rPr>
          <w:sz w:val="24"/>
          <w:szCs w:val="24"/>
        </w:rPr>
      </w:pPr>
      <w:bookmarkStart w:id="7" w:name="_Toc464815946"/>
      <w:r w:rsidRPr="006D2704">
        <w:rPr>
          <w:sz w:val="24"/>
          <w:szCs w:val="24"/>
        </w:rPr>
        <w:t>5</w:t>
      </w:r>
      <w:r w:rsidR="00064945" w:rsidRPr="006D2704">
        <w:rPr>
          <w:sz w:val="24"/>
          <w:szCs w:val="24"/>
        </w:rPr>
        <w:t xml:space="preserve">. </w:t>
      </w:r>
      <w:r w:rsidRPr="006D2704">
        <w:rPr>
          <w:sz w:val="24"/>
          <w:szCs w:val="24"/>
        </w:rPr>
        <w:t>ČAS IN KRAJ ODPIRANJA PONUDB</w:t>
      </w:r>
      <w:bookmarkEnd w:id="7"/>
      <w:r w:rsidR="00064945" w:rsidRPr="006D2704">
        <w:rPr>
          <w:sz w:val="24"/>
          <w:szCs w:val="24"/>
        </w:rPr>
        <w:t xml:space="preserve"> </w:t>
      </w:r>
    </w:p>
    <w:p w:rsidR="00612FEB" w:rsidRPr="007D4FE9" w:rsidRDefault="00612FEB" w:rsidP="003101F9">
      <w:pPr>
        <w:autoSpaceDE w:val="0"/>
        <w:autoSpaceDN w:val="0"/>
        <w:adjustRightInd w:val="0"/>
        <w:jc w:val="both"/>
        <w:rPr>
          <w:rFonts w:ascii="Times New Roman" w:hAnsi="Times New Roman"/>
        </w:rPr>
      </w:pPr>
      <w:r w:rsidRPr="007D4FE9">
        <w:rPr>
          <w:rFonts w:ascii="Times New Roman" w:hAnsi="Times New Roman"/>
        </w:rPr>
        <w:t xml:space="preserve">Odpiranje ponudb bo dne </w:t>
      </w:r>
      <w:r w:rsidR="005B275E">
        <w:rPr>
          <w:rFonts w:ascii="Times New Roman" w:hAnsi="Times New Roman"/>
          <w:b/>
        </w:rPr>
        <w:t>06</w:t>
      </w:r>
      <w:r w:rsidR="005D619F" w:rsidRPr="005D619F">
        <w:rPr>
          <w:rFonts w:ascii="Times New Roman" w:hAnsi="Times New Roman"/>
          <w:b/>
          <w:bCs/>
        </w:rPr>
        <w:t>.</w:t>
      </w:r>
      <w:r w:rsidR="005D619F">
        <w:rPr>
          <w:rFonts w:ascii="Times New Roman" w:hAnsi="Times New Roman"/>
          <w:b/>
          <w:bCs/>
        </w:rPr>
        <w:t>12</w:t>
      </w:r>
      <w:r w:rsidRPr="005D619F">
        <w:rPr>
          <w:rFonts w:ascii="Times New Roman" w:hAnsi="Times New Roman"/>
          <w:b/>
          <w:bCs/>
        </w:rPr>
        <w:t>.2016 ob 1</w:t>
      </w:r>
      <w:r w:rsidR="005D619F" w:rsidRPr="005D619F">
        <w:rPr>
          <w:rFonts w:ascii="Times New Roman" w:hAnsi="Times New Roman"/>
          <w:b/>
          <w:bCs/>
        </w:rPr>
        <w:t>0</w:t>
      </w:r>
      <w:r w:rsidRPr="005D619F">
        <w:rPr>
          <w:rFonts w:ascii="Times New Roman" w:hAnsi="Times New Roman"/>
          <w:b/>
        </w:rPr>
        <w:t xml:space="preserve">. </w:t>
      </w:r>
      <w:r w:rsidRPr="005D619F">
        <w:rPr>
          <w:rFonts w:ascii="Times New Roman" w:hAnsi="Times New Roman"/>
          <w:b/>
          <w:bCs/>
        </w:rPr>
        <w:t>uri</w:t>
      </w:r>
      <w:r w:rsidRPr="007D4FE9">
        <w:rPr>
          <w:rFonts w:ascii="Times New Roman" w:hAnsi="Times New Roman"/>
          <w:b/>
          <w:bCs/>
        </w:rPr>
        <w:t xml:space="preserve"> </w:t>
      </w:r>
      <w:r w:rsidRPr="007D4FE9">
        <w:rPr>
          <w:rFonts w:ascii="Times New Roman" w:hAnsi="Times New Roman"/>
        </w:rPr>
        <w:t xml:space="preserve">v prostorih </w:t>
      </w:r>
      <w:r w:rsidR="006758EF" w:rsidRPr="007D4FE9">
        <w:rPr>
          <w:rFonts w:ascii="Times New Roman" w:hAnsi="Times New Roman"/>
        </w:rPr>
        <w:t xml:space="preserve">sejne sobe upravne stavbe Splošne bolnišnice Slovenj Gradec. </w:t>
      </w:r>
    </w:p>
    <w:p w:rsidR="00B9134A" w:rsidRPr="007D4FE9" w:rsidRDefault="00612FEB" w:rsidP="003101F9">
      <w:pPr>
        <w:pStyle w:val="BodyText22"/>
        <w:ind w:left="0"/>
        <w:rPr>
          <w:rFonts w:ascii="Times New Roman" w:hAnsi="Times New Roman"/>
          <w:b/>
          <w:sz w:val="24"/>
          <w:szCs w:val="24"/>
          <w:lang w:val="sl-SI"/>
        </w:rPr>
      </w:pPr>
      <w:r w:rsidRPr="007D4FE9">
        <w:rPr>
          <w:rFonts w:ascii="Times New Roman" w:hAnsi="Times New Roman"/>
          <w:sz w:val="24"/>
          <w:szCs w:val="24"/>
          <w:lang w:val="sl-SI"/>
        </w:rPr>
        <w:t>Odpiranje ponudb je javno.</w:t>
      </w:r>
    </w:p>
    <w:p w:rsidR="00064945" w:rsidRPr="007D4FE9" w:rsidRDefault="0082259A" w:rsidP="00064945">
      <w:pPr>
        <w:pStyle w:val="BodyText22"/>
        <w:ind w:left="0"/>
        <w:rPr>
          <w:rFonts w:ascii="Times New Roman" w:hAnsi="Times New Roman"/>
          <w:color w:val="0070C0"/>
          <w:sz w:val="24"/>
          <w:szCs w:val="24"/>
          <w:lang w:val="sl-SI"/>
        </w:rPr>
      </w:pPr>
      <w:r w:rsidRPr="007D4FE9">
        <w:rPr>
          <w:rFonts w:ascii="Times New Roman" w:hAnsi="Times New Roman"/>
          <w:sz w:val="24"/>
          <w:szCs w:val="24"/>
          <w:lang w:val="sl-SI"/>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5E11BA" w:rsidRDefault="005E11BA" w:rsidP="003101F9">
      <w:pPr>
        <w:pStyle w:val="BodyText22"/>
        <w:ind w:left="0"/>
        <w:jc w:val="left"/>
        <w:rPr>
          <w:rFonts w:ascii="Times New Roman" w:hAnsi="Times New Roman"/>
          <w:sz w:val="24"/>
          <w:szCs w:val="24"/>
          <w:lang w:val="sl-SI"/>
        </w:rPr>
      </w:pPr>
    </w:p>
    <w:p w:rsidR="00064945" w:rsidRPr="007D4FE9" w:rsidRDefault="00064945" w:rsidP="003101F9">
      <w:pPr>
        <w:pStyle w:val="BodyText22"/>
        <w:ind w:left="0"/>
        <w:jc w:val="left"/>
        <w:rPr>
          <w:rFonts w:ascii="Times New Roman" w:hAnsi="Times New Roman"/>
          <w:sz w:val="24"/>
          <w:szCs w:val="24"/>
          <w:lang w:val="sl-SI"/>
        </w:rPr>
      </w:pPr>
      <w:r w:rsidRPr="007D4FE9">
        <w:rPr>
          <w:rFonts w:ascii="Times New Roman" w:hAnsi="Times New Roman"/>
          <w:sz w:val="24"/>
          <w:szCs w:val="24"/>
          <w:lang w:val="sl-SI"/>
        </w:rPr>
        <w:t xml:space="preserve">Kontaktna oseba s strani naročnika je  g. </w:t>
      </w:r>
      <w:r w:rsidR="007113CA" w:rsidRPr="007D4FE9">
        <w:rPr>
          <w:rFonts w:ascii="Times New Roman" w:hAnsi="Times New Roman"/>
          <w:sz w:val="24"/>
          <w:szCs w:val="24"/>
          <w:lang w:val="sl-SI"/>
        </w:rPr>
        <w:t>Aleš Jančar</w:t>
      </w:r>
      <w:r w:rsidRPr="007D4FE9">
        <w:rPr>
          <w:rFonts w:ascii="Times New Roman" w:hAnsi="Times New Roman"/>
          <w:sz w:val="24"/>
          <w:szCs w:val="24"/>
          <w:lang w:val="sl-SI"/>
        </w:rPr>
        <w:t xml:space="preserve">, univ.dipl.ekon., telefon : 02 88 23 </w:t>
      </w:r>
      <w:r w:rsidR="007113CA" w:rsidRPr="007D4FE9">
        <w:rPr>
          <w:rFonts w:ascii="Times New Roman" w:hAnsi="Times New Roman"/>
          <w:sz w:val="24"/>
          <w:szCs w:val="24"/>
          <w:lang w:val="sl-SI"/>
        </w:rPr>
        <w:t>512</w:t>
      </w:r>
      <w:r w:rsidRPr="007D4FE9">
        <w:rPr>
          <w:rFonts w:ascii="Times New Roman" w:hAnsi="Times New Roman"/>
          <w:sz w:val="24"/>
          <w:szCs w:val="24"/>
          <w:lang w:val="sl-SI"/>
        </w:rPr>
        <w:t xml:space="preserve">;   </w:t>
      </w:r>
      <w:proofErr w:type="spellStart"/>
      <w:r w:rsidRPr="007D4FE9">
        <w:rPr>
          <w:rFonts w:ascii="Times New Roman" w:hAnsi="Times New Roman"/>
          <w:sz w:val="24"/>
          <w:szCs w:val="24"/>
          <w:lang w:val="sl-SI"/>
        </w:rPr>
        <w:t>fax</w:t>
      </w:r>
      <w:proofErr w:type="spellEnd"/>
      <w:r w:rsidRPr="007D4FE9">
        <w:rPr>
          <w:rFonts w:ascii="Times New Roman" w:hAnsi="Times New Roman"/>
          <w:sz w:val="24"/>
          <w:szCs w:val="24"/>
          <w:lang w:val="sl-SI"/>
        </w:rPr>
        <w:t xml:space="preserve">  : </w:t>
      </w:r>
      <w:r w:rsidR="007D4FE9">
        <w:rPr>
          <w:rFonts w:ascii="Times New Roman" w:hAnsi="Times New Roman"/>
          <w:sz w:val="24"/>
          <w:szCs w:val="24"/>
          <w:lang w:val="sl-SI"/>
        </w:rPr>
        <w:t>0</w:t>
      </w:r>
      <w:r w:rsidR="006F6C2C">
        <w:rPr>
          <w:rFonts w:ascii="Times New Roman" w:hAnsi="Times New Roman"/>
          <w:sz w:val="24"/>
          <w:szCs w:val="24"/>
          <w:lang w:val="sl-SI"/>
        </w:rPr>
        <w:t xml:space="preserve">2 88 42 393 in  </w:t>
      </w:r>
      <w:proofErr w:type="spellStart"/>
      <w:r w:rsidR="006F6C2C">
        <w:rPr>
          <w:rFonts w:ascii="Times New Roman" w:hAnsi="Times New Roman"/>
          <w:sz w:val="24"/>
          <w:szCs w:val="24"/>
          <w:lang w:val="sl-SI"/>
        </w:rPr>
        <w:t>E</w:t>
      </w:r>
      <w:r w:rsidRPr="007D4FE9">
        <w:rPr>
          <w:rFonts w:ascii="Times New Roman" w:hAnsi="Times New Roman"/>
          <w:sz w:val="24"/>
          <w:szCs w:val="24"/>
          <w:lang w:val="sl-SI"/>
        </w:rPr>
        <w:t>pošta</w:t>
      </w:r>
      <w:proofErr w:type="spellEnd"/>
      <w:r w:rsidRPr="007D4FE9">
        <w:rPr>
          <w:rFonts w:ascii="Times New Roman" w:hAnsi="Times New Roman"/>
          <w:sz w:val="24"/>
          <w:szCs w:val="24"/>
          <w:lang w:val="sl-SI"/>
        </w:rPr>
        <w:t xml:space="preserve"> : </w:t>
      </w:r>
      <w:hyperlink r:id="rId9" w:history="1">
        <w:r w:rsidR="007D4FE9" w:rsidRPr="00397DA9">
          <w:rPr>
            <w:rStyle w:val="Hiperpovezava"/>
            <w:rFonts w:ascii="Times New Roman" w:hAnsi="Times New Roman"/>
            <w:sz w:val="24"/>
            <w:szCs w:val="24"/>
            <w:lang w:val="sl-SI"/>
          </w:rPr>
          <w:t>ales.jancar@sb-sg.si</w:t>
        </w:r>
      </w:hyperlink>
      <w:r w:rsidRPr="007D4FE9">
        <w:rPr>
          <w:rFonts w:ascii="Times New Roman" w:hAnsi="Times New Roman"/>
          <w:sz w:val="24"/>
          <w:szCs w:val="24"/>
          <w:lang w:val="sl-SI"/>
        </w:rPr>
        <w:t>.</w:t>
      </w:r>
    </w:p>
    <w:p w:rsidR="003101F9" w:rsidRDefault="003101F9" w:rsidP="00B9134A">
      <w:pPr>
        <w:pStyle w:val="BodyText22"/>
        <w:ind w:left="0"/>
        <w:jc w:val="center"/>
        <w:rPr>
          <w:rFonts w:cs="Arial"/>
          <w:sz w:val="20"/>
        </w:rPr>
      </w:pPr>
    </w:p>
    <w:p w:rsidR="007D4FE9" w:rsidRDefault="007D4FE9" w:rsidP="00B9134A">
      <w:pPr>
        <w:pStyle w:val="BodyText22"/>
        <w:ind w:left="0"/>
        <w:jc w:val="center"/>
        <w:rPr>
          <w:rFonts w:cs="Arial"/>
          <w:sz w:val="20"/>
        </w:rPr>
      </w:pPr>
    </w:p>
    <w:p w:rsidR="00BE247E" w:rsidRDefault="00064945" w:rsidP="00B9134A">
      <w:pPr>
        <w:pStyle w:val="BodyText22"/>
        <w:ind w:left="0"/>
        <w:jc w:val="center"/>
        <w:rPr>
          <w:rFonts w:cs="Arial"/>
          <w:sz w:val="20"/>
        </w:rPr>
      </w:pPr>
      <w:r w:rsidRPr="009B2009">
        <w:rPr>
          <w:rFonts w:cs="Arial"/>
          <w:sz w:val="20"/>
        </w:rPr>
        <w:t xml:space="preserve">    </w:t>
      </w:r>
    </w:p>
    <w:p w:rsidR="00064945" w:rsidRPr="009B2009" w:rsidRDefault="00064945" w:rsidP="00B9134A">
      <w:pPr>
        <w:pStyle w:val="BodyText22"/>
        <w:ind w:left="0"/>
        <w:jc w:val="center"/>
        <w:rPr>
          <w:rFonts w:cs="Arial"/>
          <w:sz w:val="20"/>
        </w:rPr>
      </w:pPr>
      <w:r w:rsidRPr="009B2009">
        <w:rPr>
          <w:rFonts w:cs="Arial"/>
          <w:sz w:val="20"/>
        </w:rPr>
        <w:t xml:space="preserve">                                                                            </w:t>
      </w:r>
    </w:p>
    <w:p w:rsidR="00064945" w:rsidRPr="004C570E" w:rsidRDefault="00496BF5" w:rsidP="007D4FE9">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sidR="004C570E" w:rsidRPr="004C570E">
        <w:rPr>
          <w:rFonts w:ascii="Times New Roman" w:hAnsi="Times New Roman"/>
          <w:sz w:val="24"/>
          <w:szCs w:val="24"/>
          <w:lang w:val="sl-SI"/>
        </w:rPr>
        <w:t xml:space="preserve"> </w:t>
      </w:r>
      <w:r w:rsidRPr="004C570E">
        <w:rPr>
          <w:rFonts w:ascii="Times New Roman" w:hAnsi="Times New Roman"/>
          <w:sz w:val="24"/>
          <w:szCs w:val="24"/>
          <w:lang w:val="sl-SI"/>
        </w:rPr>
        <w:t xml:space="preserve"> </w:t>
      </w:r>
      <w:r w:rsidR="004C570E">
        <w:rPr>
          <w:rFonts w:ascii="Times New Roman" w:hAnsi="Times New Roman"/>
          <w:sz w:val="24"/>
          <w:szCs w:val="24"/>
          <w:lang w:val="sl-SI"/>
        </w:rPr>
        <w:t xml:space="preserve">  </w:t>
      </w:r>
      <w:r w:rsidR="00F853D2" w:rsidRPr="004C570E">
        <w:rPr>
          <w:rFonts w:ascii="Times New Roman" w:hAnsi="Times New Roman"/>
          <w:sz w:val="24"/>
          <w:szCs w:val="24"/>
          <w:lang w:val="sl-SI"/>
        </w:rPr>
        <w:t>v</w:t>
      </w:r>
      <w:r w:rsidR="00BE247E" w:rsidRPr="004C570E">
        <w:rPr>
          <w:rFonts w:ascii="Times New Roman" w:hAnsi="Times New Roman"/>
          <w:sz w:val="24"/>
          <w:szCs w:val="24"/>
          <w:lang w:val="sl-SI"/>
        </w:rPr>
        <w:t>.d. d</w:t>
      </w:r>
      <w:r w:rsidR="00064945" w:rsidRPr="004C570E">
        <w:rPr>
          <w:rFonts w:ascii="Times New Roman" w:hAnsi="Times New Roman"/>
          <w:sz w:val="24"/>
          <w:szCs w:val="24"/>
          <w:lang w:val="sl-SI"/>
        </w:rPr>
        <w:t>irektor</w:t>
      </w:r>
      <w:r w:rsidR="004C570E" w:rsidRPr="004C570E">
        <w:rPr>
          <w:rFonts w:ascii="Times New Roman" w:hAnsi="Times New Roman"/>
          <w:sz w:val="24"/>
          <w:szCs w:val="24"/>
          <w:lang w:val="sl-SI"/>
        </w:rPr>
        <w:t>ja</w:t>
      </w:r>
      <w:r w:rsidR="00BE247E" w:rsidRPr="004C570E">
        <w:rPr>
          <w:rFonts w:ascii="Times New Roman" w:hAnsi="Times New Roman"/>
          <w:sz w:val="24"/>
          <w:szCs w:val="24"/>
          <w:lang w:val="sl-SI"/>
        </w:rPr>
        <w:t xml:space="preserve"> nar</w:t>
      </w:r>
      <w:r w:rsidR="00064945" w:rsidRPr="004C570E">
        <w:rPr>
          <w:rFonts w:ascii="Times New Roman" w:hAnsi="Times New Roman"/>
          <w:sz w:val="24"/>
          <w:szCs w:val="24"/>
          <w:lang w:val="sl-SI"/>
        </w:rPr>
        <w:t>očnika:</w:t>
      </w:r>
    </w:p>
    <w:p w:rsidR="00612FEB" w:rsidRPr="004C570E" w:rsidRDefault="00064945" w:rsidP="00612FEB">
      <w:pPr>
        <w:pStyle w:val="BodyText22"/>
        <w:ind w:left="0"/>
        <w:jc w:val="right"/>
        <w:rPr>
          <w:rFonts w:ascii="Times New Roman" w:hAnsi="Times New Roman"/>
          <w:sz w:val="24"/>
          <w:szCs w:val="24"/>
          <w:lang w:val="sl-SI"/>
        </w:rPr>
      </w:pPr>
      <w:r w:rsidRPr="004C570E">
        <w:rPr>
          <w:rFonts w:ascii="Times New Roman" w:hAnsi="Times New Roman"/>
          <w:sz w:val="24"/>
          <w:szCs w:val="24"/>
          <w:lang w:val="sl-SI"/>
        </w:rPr>
        <w:t xml:space="preserve">                                                    </w:t>
      </w:r>
      <w:r w:rsidR="007D4FE9" w:rsidRPr="004C570E">
        <w:rPr>
          <w:rFonts w:ascii="Times New Roman" w:hAnsi="Times New Roman"/>
          <w:sz w:val="24"/>
          <w:szCs w:val="24"/>
          <w:lang w:val="sl-SI"/>
        </w:rPr>
        <w:t xml:space="preserve">  </w:t>
      </w:r>
      <w:r w:rsidR="00BE247E" w:rsidRPr="004C570E">
        <w:rPr>
          <w:rFonts w:ascii="Times New Roman" w:hAnsi="Times New Roman"/>
          <w:sz w:val="24"/>
          <w:szCs w:val="24"/>
          <w:lang w:val="sl-SI"/>
        </w:rPr>
        <w:t>Asist.dr. Jasna Uranjek, d</w:t>
      </w:r>
      <w:r w:rsidRPr="004C570E">
        <w:rPr>
          <w:rFonts w:ascii="Times New Roman" w:hAnsi="Times New Roman"/>
          <w:sz w:val="24"/>
          <w:szCs w:val="24"/>
          <w:lang w:val="sl-SI"/>
        </w:rPr>
        <w:t>r.med.</w:t>
      </w:r>
    </w:p>
    <w:p w:rsidR="009B2009" w:rsidRDefault="009B2009" w:rsidP="00612FEB">
      <w:pPr>
        <w:pStyle w:val="BodyText22"/>
        <w:ind w:left="0"/>
        <w:jc w:val="right"/>
        <w:rPr>
          <w:rFonts w:cs="Arial"/>
          <w:sz w:val="20"/>
        </w:rPr>
      </w:pPr>
    </w:p>
    <w:p w:rsidR="00F15C7F" w:rsidRDefault="00F15C7F" w:rsidP="00064945">
      <w:pPr>
        <w:pStyle w:val="BodyText22"/>
        <w:ind w:left="0"/>
        <w:rPr>
          <w:rFonts w:ascii="Calibri" w:hAnsi="Calibri" w:cs="Calibri"/>
          <w:b/>
          <w:sz w:val="24"/>
          <w:szCs w:val="24"/>
          <w:lang w:val="sl-SI"/>
        </w:rPr>
      </w:pPr>
    </w:p>
    <w:p w:rsidR="007D4FE9" w:rsidRPr="00E609E0" w:rsidRDefault="007D4FE9" w:rsidP="007D4F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p>
    <w:p w:rsidR="007D4FE9" w:rsidRPr="00E609E0" w:rsidRDefault="007D4FE9" w:rsidP="007D4FE9">
      <w:pPr>
        <w:jc w:val="both"/>
        <w:rPr>
          <w:rFonts w:ascii="Times New Roman" w:hAnsi="Times New Roman"/>
          <w:b/>
          <w:szCs w:val="20"/>
        </w:rPr>
      </w:pPr>
      <w:r w:rsidRPr="00E609E0">
        <w:rPr>
          <w:rFonts w:ascii="Times New Roman" w:hAnsi="Times New Roman"/>
          <w:b/>
          <w:szCs w:val="20"/>
        </w:rPr>
        <w:t>Splošna bolnišnica Slovenj Gradec</w:t>
      </w:r>
    </w:p>
    <w:p w:rsidR="007D4FE9" w:rsidRPr="00E609E0" w:rsidRDefault="007D4FE9" w:rsidP="007D4FE9">
      <w:pPr>
        <w:jc w:val="both"/>
        <w:rPr>
          <w:rFonts w:ascii="Times New Roman" w:hAnsi="Times New Roman"/>
          <w:b/>
          <w:szCs w:val="20"/>
        </w:rPr>
      </w:pPr>
      <w:r>
        <w:rPr>
          <w:rFonts w:ascii="Times New Roman" w:hAnsi="Times New Roman"/>
          <w:b/>
          <w:szCs w:val="20"/>
        </w:rPr>
        <w:t xml:space="preserve">Štev . : </w:t>
      </w:r>
      <w:r w:rsidR="005D619F">
        <w:rPr>
          <w:rFonts w:ascii="Times New Roman" w:hAnsi="Times New Roman"/>
          <w:b/>
          <w:szCs w:val="20"/>
        </w:rPr>
        <w:t>24/2016</w:t>
      </w:r>
    </w:p>
    <w:p w:rsidR="007D4FE9" w:rsidRPr="00E609E0" w:rsidRDefault="007D4FE9" w:rsidP="007D4FE9">
      <w:pPr>
        <w:jc w:val="both"/>
        <w:rPr>
          <w:rFonts w:ascii="Times New Roman" w:hAnsi="Times New Roman"/>
          <w:b/>
          <w:szCs w:val="20"/>
        </w:rPr>
      </w:pPr>
      <w:r>
        <w:rPr>
          <w:rFonts w:ascii="Times New Roman" w:hAnsi="Times New Roman"/>
          <w:b/>
          <w:szCs w:val="20"/>
        </w:rPr>
        <w:t xml:space="preserve">Datum :  </w:t>
      </w:r>
      <w:r w:rsidR="008249A4">
        <w:rPr>
          <w:rFonts w:ascii="Times New Roman" w:hAnsi="Times New Roman"/>
          <w:b/>
          <w:szCs w:val="20"/>
        </w:rPr>
        <w:t>24.10.2016</w:t>
      </w:r>
    </w:p>
    <w:p w:rsidR="007D4FE9" w:rsidRDefault="007D4FE9" w:rsidP="007D4FE9">
      <w:pPr>
        <w:widowControl w:val="0"/>
        <w:rPr>
          <w:rFonts w:ascii="Times New Roman" w:hAnsi="Times New Roman"/>
          <w:b/>
          <w:bCs/>
        </w:rPr>
      </w:pPr>
    </w:p>
    <w:p w:rsidR="007D4FE9" w:rsidRDefault="007D4FE9" w:rsidP="007D4FE9">
      <w:pPr>
        <w:widowControl w:val="0"/>
        <w:jc w:val="center"/>
        <w:rPr>
          <w:rFonts w:ascii="Times New Roman" w:hAnsi="Times New Roman"/>
          <w:b/>
          <w:bCs/>
        </w:rPr>
      </w:pPr>
    </w:p>
    <w:p w:rsidR="000C49D0" w:rsidRDefault="000C49D0" w:rsidP="007D4FE9">
      <w:pPr>
        <w:widowControl w:val="0"/>
        <w:jc w:val="center"/>
        <w:rPr>
          <w:rFonts w:ascii="Times New Roman" w:hAnsi="Times New Roman"/>
          <w:b/>
          <w:bCs/>
        </w:rPr>
      </w:pPr>
    </w:p>
    <w:p w:rsidR="007D4FE9" w:rsidRDefault="007D4FE9" w:rsidP="007D4FE9">
      <w:pPr>
        <w:widowControl w:val="0"/>
        <w:jc w:val="center"/>
        <w:rPr>
          <w:rFonts w:ascii="Times New Roman" w:hAnsi="Times New Roman"/>
          <w:b/>
          <w:bCs/>
        </w:rPr>
      </w:pPr>
      <w:r w:rsidRPr="00E53653">
        <w:rPr>
          <w:rFonts w:ascii="Times New Roman" w:hAnsi="Times New Roman"/>
          <w:b/>
          <w:bCs/>
        </w:rPr>
        <w:t>POOBLASTILO  ZA  SODELOVANJE  NA  JAVNEM  ODPIRANJU PONUDB</w:t>
      </w:r>
    </w:p>
    <w:p w:rsidR="007D4FE9" w:rsidRPr="00E53653" w:rsidRDefault="007D4FE9" w:rsidP="007D4FE9">
      <w:pPr>
        <w:widowControl w:val="0"/>
        <w:jc w:val="center"/>
        <w:rPr>
          <w:rFonts w:ascii="Times New Roman" w:hAnsi="Times New Roman"/>
          <w:b/>
          <w:bCs/>
        </w:rPr>
      </w:pPr>
    </w:p>
    <w:p w:rsidR="007D4FE9" w:rsidRPr="00E53653" w:rsidRDefault="007D4FE9" w:rsidP="007D4FE9">
      <w:pPr>
        <w:widowControl w:val="0"/>
        <w:jc w:val="both"/>
        <w:rPr>
          <w:rFonts w:ascii="Times New Roman" w:hAnsi="Times New Roman"/>
        </w:rPr>
      </w:pPr>
    </w:p>
    <w:p w:rsidR="007D4FE9" w:rsidRPr="00020559" w:rsidRDefault="007D4FE9" w:rsidP="007D4FE9">
      <w:pPr>
        <w:ind w:right="-32"/>
        <w:jc w:val="center"/>
        <w:rPr>
          <w:rFonts w:ascii="Times New Roman" w:hAnsi="Times New Roman"/>
          <w:b/>
          <w:bCs/>
        </w:rPr>
      </w:pPr>
      <w:r w:rsidRPr="00020559">
        <w:rPr>
          <w:rFonts w:ascii="Times New Roman" w:hAnsi="Times New Roman"/>
          <w:b/>
          <w:bCs/>
        </w:rPr>
        <w:t>»</w:t>
      </w:r>
      <w:r w:rsidR="000C49D0">
        <w:rPr>
          <w:rFonts w:ascii="Times New Roman" w:hAnsi="Times New Roman"/>
          <w:b/>
        </w:rPr>
        <w:t>MS licence</w:t>
      </w:r>
      <w:r w:rsidRPr="00020559">
        <w:rPr>
          <w:rFonts w:ascii="Times New Roman" w:hAnsi="Times New Roman"/>
          <w:b/>
          <w:bCs/>
        </w:rPr>
        <w:t>«</w:t>
      </w:r>
    </w:p>
    <w:p w:rsidR="007D4FE9" w:rsidRPr="00E53653" w:rsidRDefault="007D4FE9" w:rsidP="007D4FE9">
      <w:pPr>
        <w:widowControl w:val="0"/>
        <w:jc w:val="center"/>
        <w:rPr>
          <w:rFonts w:ascii="Times New Roman" w:hAnsi="Times New Roman"/>
        </w:rPr>
      </w:pPr>
    </w:p>
    <w:p w:rsidR="007D4FE9" w:rsidRDefault="007D4FE9" w:rsidP="007D4FE9">
      <w:pPr>
        <w:widowControl w:val="0"/>
        <w:jc w:val="both"/>
        <w:rPr>
          <w:rFonts w:ascii="Times New Roman" w:hAnsi="Times New Roman"/>
        </w:rPr>
      </w:pPr>
    </w:p>
    <w:p w:rsidR="007D4FE9"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r w:rsidRPr="00E53653">
        <w:rPr>
          <w:rFonts w:ascii="Times New Roman" w:hAnsi="Times New Roman"/>
        </w:rPr>
        <w:t>PONUDNIK : ………………………………………………………………………</w:t>
      </w:r>
      <w:r>
        <w:rPr>
          <w:rFonts w:ascii="Times New Roman" w:hAnsi="Times New Roman"/>
        </w:rPr>
        <w:t>.</w:t>
      </w: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r w:rsidRPr="00E53653">
        <w:rPr>
          <w:rFonts w:ascii="Times New Roman" w:hAnsi="Times New Roman"/>
        </w:rPr>
        <w:t>ZAKONITI ZASTOPNIK PONUDNIKA : ………………………………………..</w:t>
      </w: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r w:rsidRPr="00E53653">
        <w:rPr>
          <w:rFonts w:ascii="Times New Roman" w:hAnsi="Times New Roman"/>
        </w:rPr>
        <w:t>POOBLAŠČENEC : ………………………………………………………………..</w:t>
      </w:r>
      <w:r>
        <w:rPr>
          <w:rFonts w:ascii="Times New Roman" w:hAnsi="Times New Roman"/>
        </w:rPr>
        <w:t>.</w:t>
      </w:r>
    </w:p>
    <w:p w:rsidR="007D4FE9" w:rsidRPr="00E53653" w:rsidRDefault="007D4FE9" w:rsidP="007D4FE9">
      <w:pPr>
        <w:widowControl w:val="0"/>
        <w:tabs>
          <w:tab w:val="left" w:pos="7227"/>
        </w:tabs>
        <w:jc w:val="both"/>
        <w:rPr>
          <w:rFonts w:ascii="Times New Roman" w:hAnsi="Times New Roman"/>
        </w:rPr>
      </w:pPr>
      <w:r>
        <w:rPr>
          <w:rFonts w:ascii="Times New Roman" w:hAnsi="Times New Roman"/>
        </w:rPr>
        <w:tab/>
      </w: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r w:rsidRPr="00E53653">
        <w:rPr>
          <w:rFonts w:ascii="Times New Roman" w:hAnsi="Times New Roman"/>
        </w:rPr>
        <w:t>S tem pooblastilom je pooblaščenec upravičen in pooblaščen :</w:t>
      </w:r>
    </w:p>
    <w:p w:rsidR="007D4FE9" w:rsidRPr="00E53653" w:rsidRDefault="007D4FE9" w:rsidP="007D4FE9">
      <w:pPr>
        <w:widowControl w:val="0"/>
        <w:jc w:val="both"/>
        <w:rPr>
          <w:rFonts w:ascii="Times New Roman" w:hAnsi="Times New Roman"/>
        </w:rPr>
      </w:pPr>
    </w:p>
    <w:p w:rsidR="007D4FE9" w:rsidRPr="00532742" w:rsidRDefault="007D4FE9" w:rsidP="007D4FE9">
      <w:pPr>
        <w:widowControl w:val="0"/>
        <w:jc w:val="both"/>
        <w:rPr>
          <w:rFonts w:ascii="Times New Roman" w:hAnsi="Times New Roman"/>
        </w:rPr>
      </w:pPr>
      <w:r w:rsidRPr="00E53653">
        <w:rPr>
          <w:rFonts w:ascii="Times New Roman" w:hAnsi="Times New Roman"/>
        </w:rPr>
        <w:t xml:space="preserve">zastopati ponudnika pri javnem odpiranju ponudb in dajati pripombe na delo strokovne komisije, na dotedanji postopek izvedbe javnega razpisa ali na vsebino zapisnika. Morebitne pripombe </w:t>
      </w:r>
      <w:r w:rsidRPr="00532742">
        <w:rPr>
          <w:rFonts w:ascii="Times New Roman" w:hAnsi="Times New Roman"/>
        </w:rPr>
        <w:t>pooblaščenca naj se vpišejo v zapisnik o javnem odpiranju ponudb. Pooblaščenec je tudi pooblaščen podpisati zapisnik o javnem odpiranju ponudb.</w:t>
      </w: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Default="007D4FE9" w:rsidP="007D4FE9">
      <w:pPr>
        <w:widowControl w:val="0"/>
        <w:jc w:val="both"/>
        <w:rPr>
          <w:rFonts w:ascii="Times New Roman" w:hAnsi="Times New Roman"/>
        </w:rPr>
      </w:pPr>
      <w:r w:rsidRPr="00E53653">
        <w:rPr>
          <w:rFonts w:ascii="Times New Roman" w:hAnsi="Times New Roman"/>
        </w:rPr>
        <w:t>Dano pooblastilo velja za javno odpiranje ponudb za javno naročilo :</w:t>
      </w:r>
    </w:p>
    <w:p w:rsidR="007D4FE9" w:rsidRPr="00E53653" w:rsidRDefault="007D4FE9" w:rsidP="007D4FE9">
      <w:pPr>
        <w:widowControl w:val="0"/>
        <w:jc w:val="both"/>
        <w:rPr>
          <w:rFonts w:ascii="Times New Roman" w:hAnsi="Times New Roman"/>
        </w:rPr>
      </w:pPr>
    </w:p>
    <w:p w:rsidR="007D4FE9" w:rsidRPr="00020559" w:rsidRDefault="007D4FE9" w:rsidP="007D4FE9">
      <w:pPr>
        <w:widowControl w:val="0"/>
        <w:rPr>
          <w:rFonts w:ascii="Times New Roman" w:hAnsi="Times New Roman"/>
          <w:b/>
          <w:bCs/>
        </w:rPr>
      </w:pPr>
      <w:r w:rsidRPr="00020559">
        <w:rPr>
          <w:rFonts w:ascii="Times New Roman" w:hAnsi="Times New Roman"/>
          <w:b/>
          <w:bCs/>
        </w:rPr>
        <w:t>»</w:t>
      </w:r>
      <w:r w:rsidR="000C49D0">
        <w:rPr>
          <w:rFonts w:ascii="Times New Roman" w:hAnsi="Times New Roman"/>
          <w:b/>
        </w:rPr>
        <w:t>MS licence</w:t>
      </w:r>
      <w:r w:rsidRPr="00020559">
        <w:rPr>
          <w:rFonts w:ascii="Times New Roman" w:hAnsi="Times New Roman"/>
          <w:b/>
          <w:bCs/>
        </w:rPr>
        <w:t>«</w:t>
      </w:r>
    </w:p>
    <w:p w:rsidR="007D4FE9" w:rsidRPr="00E53653" w:rsidRDefault="007D4FE9" w:rsidP="007D4FE9">
      <w:pPr>
        <w:widowControl w:val="0"/>
        <w:rPr>
          <w:rFonts w:ascii="Times New Roman" w:hAnsi="Times New Roman"/>
        </w:rPr>
      </w:pPr>
    </w:p>
    <w:p w:rsidR="007D4FE9" w:rsidRPr="00210C17" w:rsidRDefault="007D4FE9" w:rsidP="007D4FE9">
      <w:pPr>
        <w:widowControl w:val="0"/>
        <w:jc w:val="both"/>
        <w:rPr>
          <w:rFonts w:ascii="Times New Roman" w:hAnsi="Times New Roman"/>
        </w:rPr>
      </w:pPr>
      <w:r w:rsidRPr="00E53653">
        <w:rPr>
          <w:rFonts w:ascii="Times New Roman" w:hAnsi="Times New Roman"/>
        </w:rPr>
        <w:t xml:space="preserve">objavljeno </w:t>
      </w:r>
      <w:r w:rsidRPr="00210C17">
        <w:rPr>
          <w:rFonts w:ascii="Times New Roman" w:hAnsi="Times New Roman"/>
        </w:rPr>
        <w:t xml:space="preserve">na Portalu javnih naročil,  dne ____________,  pod št.  _____________ </w:t>
      </w:r>
      <w:r w:rsidR="000E447F">
        <w:rPr>
          <w:rFonts w:ascii="Times New Roman" w:hAnsi="Times New Roman"/>
        </w:rPr>
        <w:t>.</w:t>
      </w:r>
      <w:r w:rsidRPr="00210C17">
        <w:rPr>
          <w:rFonts w:ascii="Times New Roman" w:hAnsi="Times New Roman"/>
        </w:rPr>
        <w:t xml:space="preserve"> </w:t>
      </w:r>
    </w:p>
    <w:p w:rsidR="007D4FE9" w:rsidRDefault="007D4FE9" w:rsidP="007D4FE9">
      <w:pPr>
        <w:widowControl w:val="0"/>
        <w:jc w:val="both"/>
        <w:rPr>
          <w:rFonts w:ascii="Times New Roman" w:hAnsi="Times New Roman"/>
        </w:rPr>
      </w:pPr>
    </w:p>
    <w:p w:rsidR="000E447F" w:rsidRPr="00210C17" w:rsidRDefault="000E447F"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r w:rsidRPr="00E53653">
        <w:rPr>
          <w:rFonts w:ascii="Times New Roman" w:hAnsi="Times New Roman"/>
        </w:rPr>
        <w:t>Datum :                                                                          Žig in podpis zakonitega zastopnika :</w:t>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r w:rsidRPr="00E53653">
        <w:rPr>
          <w:rFonts w:ascii="Times New Roman" w:hAnsi="Times New Roman"/>
        </w:rPr>
        <w:t>_________________                                                     ________________________</w:t>
      </w:r>
    </w:p>
    <w:p w:rsidR="007D4FE9"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Default="007D4FE9" w:rsidP="00064945">
      <w:pPr>
        <w:pStyle w:val="BodyText22"/>
        <w:ind w:left="0"/>
        <w:rPr>
          <w:rFonts w:ascii="Calibri" w:hAnsi="Calibri" w:cs="Calibri"/>
          <w:b/>
          <w:sz w:val="24"/>
          <w:szCs w:val="24"/>
          <w:lang w:val="sl-SI"/>
        </w:rPr>
      </w:pPr>
    </w:p>
    <w:p w:rsidR="00AA6B59" w:rsidRDefault="00AA6B59" w:rsidP="00064945">
      <w:pPr>
        <w:pStyle w:val="BodyText22"/>
        <w:ind w:left="0"/>
        <w:rPr>
          <w:rFonts w:ascii="Calibri" w:hAnsi="Calibri" w:cs="Calibri"/>
          <w:b/>
          <w:sz w:val="24"/>
          <w:szCs w:val="24"/>
          <w:lang w:val="sl-SI"/>
        </w:rPr>
      </w:pPr>
    </w:p>
    <w:p w:rsidR="007D6DDD" w:rsidRPr="009D3E7D" w:rsidRDefault="007D6DDD" w:rsidP="00064945">
      <w:pPr>
        <w:pStyle w:val="BodyText22"/>
        <w:ind w:left="0"/>
        <w:rPr>
          <w:rFonts w:ascii="Calibri" w:hAnsi="Calibri" w:cs="Calibri"/>
          <w:b/>
          <w:sz w:val="24"/>
          <w:szCs w:val="24"/>
          <w:lang w:val="sl-SI"/>
        </w:rPr>
      </w:pPr>
    </w:p>
    <w:p w:rsidR="00064945" w:rsidRPr="006D2704" w:rsidRDefault="00064945" w:rsidP="00777709">
      <w:pPr>
        <w:pStyle w:val="Naslov1"/>
        <w:numPr>
          <w:ilvl w:val="0"/>
          <w:numId w:val="9"/>
        </w:numPr>
        <w:rPr>
          <w:sz w:val="28"/>
          <w:szCs w:val="28"/>
        </w:rPr>
      </w:pPr>
      <w:bookmarkStart w:id="8" w:name="_Toc495711436"/>
      <w:bookmarkStart w:id="9" w:name="_Toc464815947"/>
      <w:r w:rsidRPr="006D2704">
        <w:rPr>
          <w:sz w:val="28"/>
          <w:szCs w:val="28"/>
        </w:rPr>
        <w:lastRenderedPageBreak/>
        <w:t>NAVODILA PONUDNIKOM ZA IZDELAVO PONUDBE</w:t>
      </w:r>
      <w:bookmarkEnd w:id="8"/>
      <w:bookmarkEnd w:id="9"/>
    </w:p>
    <w:p w:rsidR="000D1BFC" w:rsidRPr="006D2704" w:rsidRDefault="000D1BFC" w:rsidP="000D1BFC">
      <w:pPr>
        <w:autoSpaceDE w:val="0"/>
        <w:autoSpaceDN w:val="0"/>
        <w:adjustRightInd w:val="0"/>
        <w:rPr>
          <w:rFonts w:ascii="Arial,Bold" w:hAnsi="Arial,Bold" w:cs="Arial,Bold"/>
          <w:b/>
          <w:bCs/>
          <w:color w:val="000000"/>
        </w:rPr>
      </w:pPr>
    </w:p>
    <w:p w:rsidR="000D1BFC" w:rsidRPr="006D2704" w:rsidRDefault="000E447F" w:rsidP="00504D30">
      <w:pPr>
        <w:pStyle w:val="Naslov1"/>
        <w:rPr>
          <w:sz w:val="24"/>
          <w:szCs w:val="24"/>
        </w:rPr>
      </w:pPr>
      <w:bookmarkStart w:id="10" w:name="_Toc464815948"/>
      <w:r>
        <w:rPr>
          <w:sz w:val="24"/>
          <w:szCs w:val="24"/>
        </w:rPr>
        <w:t>6</w:t>
      </w:r>
      <w:r w:rsidR="000D1BFC" w:rsidRPr="006D2704">
        <w:rPr>
          <w:sz w:val="24"/>
          <w:szCs w:val="24"/>
        </w:rPr>
        <w:t>. TEMELJNA PRAVILA</w:t>
      </w:r>
      <w:bookmarkEnd w:id="10"/>
      <w:r w:rsidR="000D1BFC" w:rsidRPr="006D2704">
        <w:rPr>
          <w:sz w:val="24"/>
          <w:szCs w:val="24"/>
        </w:rPr>
        <w:t xml:space="preserve"> </w:t>
      </w:r>
    </w:p>
    <w:p w:rsidR="00E23CBF" w:rsidRPr="007D4FE9" w:rsidRDefault="00E23CBF" w:rsidP="000D1BFC">
      <w:pPr>
        <w:autoSpaceDE w:val="0"/>
        <w:autoSpaceDN w:val="0"/>
        <w:adjustRightInd w:val="0"/>
        <w:rPr>
          <w:rFonts w:ascii="Times New Roman" w:hAnsi="Times New Roman"/>
          <w:b/>
          <w:bCs/>
          <w:color w:val="000000"/>
        </w:rPr>
      </w:pPr>
    </w:p>
    <w:p w:rsidR="000D1BFC" w:rsidRPr="00504D30" w:rsidRDefault="000D1BFC" w:rsidP="00777709">
      <w:pPr>
        <w:pStyle w:val="Naslov2"/>
        <w:numPr>
          <w:ilvl w:val="0"/>
          <w:numId w:val="13"/>
        </w:numPr>
        <w:jc w:val="left"/>
        <w:rPr>
          <w:sz w:val="24"/>
        </w:rPr>
      </w:pPr>
      <w:bookmarkStart w:id="11" w:name="_Toc456003933"/>
      <w:bookmarkStart w:id="12" w:name="_Toc456004106"/>
      <w:bookmarkStart w:id="13" w:name="_Toc463243964"/>
      <w:bookmarkStart w:id="14" w:name="_Toc464815949"/>
      <w:r w:rsidRPr="00504D30">
        <w:rPr>
          <w:sz w:val="24"/>
        </w:rPr>
        <w:t>Dostop do razpisne dokumentacije</w:t>
      </w:r>
      <w:bookmarkEnd w:id="11"/>
      <w:bookmarkEnd w:id="12"/>
      <w:bookmarkEnd w:id="13"/>
      <w:bookmarkEnd w:id="14"/>
    </w:p>
    <w:p w:rsidR="006758EF" w:rsidRPr="007D4FE9" w:rsidRDefault="006758EF" w:rsidP="006758EF">
      <w:pPr>
        <w:jc w:val="both"/>
        <w:rPr>
          <w:rFonts w:ascii="Times New Roman" w:hAnsi="Times New Roman"/>
        </w:rPr>
      </w:pPr>
      <w:r w:rsidRPr="007D4FE9">
        <w:rPr>
          <w:rFonts w:ascii="Times New Roman" w:hAnsi="Times New Roman"/>
        </w:rPr>
        <w:t xml:space="preserve">Razpisna dokumentacija za pripravo ponudbe je ponudnikom na voljo  brezplačno in je dostopna na  Uradnem listu RS - Portal javnih naročil </w:t>
      </w:r>
      <w:r w:rsidRPr="007D4FE9">
        <w:rPr>
          <w:rFonts w:ascii="Times New Roman" w:hAnsi="Times New Roman"/>
          <w:color w:val="0000FF"/>
        </w:rPr>
        <w:t>(</w:t>
      </w:r>
      <w:hyperlink r:id="rId10" w:history="1">
        <w:r w:rsidRPr="007D4FE9">
          <w:rPr>
            <w:rFonts w:ascii="Times New Roman" w:hAnsi="Times New Roman"/>
            <w:color w:val="0000FF"/>
          </w:rPr>
          <w:t>http://www.enarocanje.si</w:t>
        </w:r>
      </w:hyperlink>
      <w:r w:rsidRPr="007D4FE9">
        <w:rPr>
          <w:rFonts w:ascii="Times New Roman" w:hAnsi="Times New Roman"/>
          <w:color w:val="0000FF"/>
        </w:rPr>
        <w:t>).</w:t>
      </w:r>
    </w:p>
    <w:p w:rsidR="00E23CBF" w:rsidRPr="007D4FE9" w:rsidRDefault="00E23CBF" w:rsidP="000D1BFC">
      <w:pPr>
        <w:autoSpaceDE w:val="0"/>
        <w:autoSpaceDN w:val="0"/>
        <w:adjustRightInd w:val="0"/>
        <w:rPr>
          <w:rFonts w:ascii="Times New Roman" w:hAnsi="Times New Roman"/>
          <w:b/>
          <w:bCs/>
          <w:color w:val="000000"/>
        </w:rPr>
      </w:pPr>
    </w:p>
    <w:p w:rsidR="000D1BFC" w:rsidRPr="00504D30" w:rsidRDefault="000D1BFC" w:rsidP="00777709">
      <w:pPr>
        <w:pStyle w:val="Naslov2"/>
        <w:numPr>
          <w:ilvl w:val="0"/>
          <w:numId w:val="13"/>
        </w:numPr>
        <w:jc w:val="left"/>
        <w:rPr>
          <w:sz w:val="24"/>
        </w:rPr>
      </w:pPr>
      <w:bookmarkStart w:id="15" w:name="_Toc456003934"/>
      <w:bookmarkStart w:id="16" w:name="_Toc456004107"/>
      <w:bookmarkStart w:id="17" w:name="_Toc463243965"/>
      <w:bookmarkStart w:id="18" w:name="_Toc464815950"/>
      <w:r w:rsidRPr="00504D30">
        <w:rPr>
          <w:sz w:val="24"/>
        </w:rPr>
        <w:t>Obvestila in pojasnila v zvezi z razpisno dokumentacijo</w:t>
      </w:r>
      <w:bookmarkEnd w:id="15"/>
      <w:bookmarkEnd w:id="16"/>
      <w:bookmarkEnd w:id="17"/>
      <w:bookmarkEnd w:id="18"/>
    </w:p>
    <w:p w:rsidR="000D1BFC" w:rsidRPr="007D4FE9" w:rsidRDefault="000D1BFC" w:rsidP="003101F9">
      <w:pPr>
        <w:autoSpaceDE w:val="0"/>
        <w:autoSpaceDN w:val="0"/>
        <w:adjustRightInd w:val="0"/>
        <w:jc w:val="both"/>
        <w:rPr>
          <w:rFonts w:ascii="Times New Roman" w:hAnsi="Times New Roman"/>
          <w:color w:val="000000"/>
        </w:rPr>
      </w:pPr>
      <w:r w:rsidRPr="007D4FE9">
        <w:rPr>
          <w:rFonts w:ascii="Times New Roman" w:hAnsi="Times New Roman"/>
          <w:color w:val="000000"/>
        </w:rPr>
        <w:t>Komunikacija s ponudniki o vprašanjih v zvezi z vsebino naročila in v zvezi s pripravo ponudbe poteka</w:t>
      </w:r>
      <w:r w:rsidR="003101F9" w:rsidRPr="007D4FE9">
        <w:rPr>
          <w:rFonts w:ascii="Times New Roman" w:hAnsi="Times New Roman"/>
          <w:color w:val="000000"/>
        </w:rPr>
        <w:t xml:space="preserve"> i</w:t>
      </w:r>
      <w:r w:rsidRPr="007D4FE9">
        <w:rPr>
          <w:rFonts w:ascii="Times New Roman" w:hAnsi="Times New Roman"/>
          <w:color w:val="000000"/>
        </w:rPr>
        <w:t>zključno preko portala javnih naročil.</w:t>
      </w:r>
    </w:p>
    <w:p w:rsidR="000D1BFC" w:rsidRPr="007D4FE9" w:rsidRDefault="000D1BFC" w:rsidP="003101F9">
      <w:pPr>
        <w:autoSpaceDE w:val="0"/>
        <w:autoSpaceDN w:val="0"/>
        <w:adjustRightInd w:val="0"/>
        <w:jc w:val="both"/>
        <w:rPr>
          <w:rFonts w:ascii="Times New Roman" w:hAnsi="Times New Roman"/>
          <w:b/>
          <w:bCs/>
          <w:i/>
          <w:iCs/>
          <w:color w:val="000000"/>
        </w:rPr>
      </w:pPr>
      <w:r w:rsidRPr="007D4FE9">
        <w:rPr>
          <w:rFonts w:ascii="Times New Roman" w:hAnsi="Times New Roman"/>
          <w:color w:val="000000"/>
        </w:rPr>
        <w:t>Naročnik bo zahtevo za pojasnilo razpisne dokumentacije oziroma kakršnokoli drugo vprašanje v zvezi z</w:t>
      </w:r>
      <w:r w:rsidR="003101F9" w:rsidRPr="007D4FE9">
        <w:rPr>
          <w:rFonts w:ascii="Times New Roman" w:hAnsi="Times New Roman"/>
          <w:color w:val="000000"/>
        </w:rPr>
        <w:t xml:space="preserve"> </w:t>
      </w:r>
      <w:r w:rsidRPr="007D4FE9">
        <w:rPr>
          <w:rFonts w:ascii="Times New Roman" w:hAnsi="Times New Roman"/>
          <w:color w:val="000000"/>
        </w:rPr>
        <w:t>naročilom štel kot pravočasno, v kolikor bo na portalu javnih naročil zastavljeno najkasneje do vključno</w:t>
      </w:r>
      <w:r w:rsidR="003101F9" w:rsidRPr="007D4FE9">
        <w:rPr>
          <w:rFonts w:ascii="Times New Roman" w:hAnsi="Times New Roman"/>
          <w:color w:val="000000"/>
        </w:rPr>
        <w:t xml:space="preserve"> </w:t>
      </w:r>
      <w:r w:rsidRPr="005D619F">
        <w:rPr>
          <w:rFonts w:ascii="Times New Roman" w:hAnsi="Times New Roman"/>
          <w:color w:val="000000"/>
        </w:rPr>
        <w:t>dne</w:t>
      </w:r>
      <w:r w:rsidR="00B210CC" w:rsidRPr="005D619F">
        <w:rPr>
          <w:rFonts w:ascii="Times New Roman" w:hAnsi="Times New Roman"/>
          <w:b/>
          <w:bCs/>
          <w:color w:val="000000"/>
        </w:rPr>
        <w:t xml:space="preserve"> </w:t>
      </w:r>
      <w:r w:rsidR="005B275E">
        <w:rPr>
          <w:rFonts w:ascii="Times New Roman" w:hAnsi="Times New Roman"/>
          <w:b/>
          <w:bCs/>
          <w:color w:val="000000"/>
        </w:rPr>
        <w:t>28.11.2016 do 8</w:t>
      </w:r>
      <w:r w:rsidRPr="005D619F">
        <w:rPr>
          <w:rFonts w:ascii="Times New Roman" w:hAnsi="Times New Roman"/>
          <w:b/>
          <w:bCs/>
          <w:color w:val="000000"/>
        </w:rPr>
        <w:t>. ure</w:t>
      </w:r>
      <w:r w:rsidRPr="005D619F">
        <w:rPr>
          <w:rFonts w:ascii="Times New Roman" w:hAnsi="Times New Roman"/>
          <w:b/>
          <w:bCs/>
          <w:i/>
          <w:iCs/>
          <w:color w:val="000000"/>
        </w:rPr>
        <w:t>.</w:t>
      </w:r>
    </w:p>
    <w:p w:rsidR="000E447F" w:rsidRDefault="000E447F" w:rsidP="003101F9">
      <w:pPr>
        <w:autoSpaceDE w:val="0"/>
        <w:autoSpaceDN w:val="0"/>
        <w:adjustRightInd w:val="0"/>
        <w:jc w:val="both"/>
        <w:rPr>
          <w:rFonts w:ascii="Times New Roman" w:hAnsi="Times New Roman"/>
        </w:rPr>
      </w:pPr>
    </w:p>
    <w:p w:rsidR="00586D5F" w:rsidRPr="000E447F" w:rsidRDefault="000E447F" w:rsidP="003101F9">
      <w:pPr>
        <w:autoSpaceDE w:val="0"/>
        <w:autoSpaceDN w:val="0"/>
        <w:adjustRightInd w:val="0"/>
        <w:jc w:val="both"/>
        <w:rPr>
          <w:rFonts w:ascii="Times New Roman" w:hAnsi="Times New Roman"/>
        </w:rPr>
      </w:pPr>
      <w:r w:rsidRPr="000E447F">
        <w:rPr>
          <w:rFonts w:ascii="Times New Roman" w:hAnsi="Times New Roman"/>
        </w:rPr>
        <w:t>Naročnik bo na vprašanja odgovoril najkasneje</w:t>
      </w:r>
      <w:r w:rsidR="00B243D3">
        <w:rPr>
          <w:rFonts w:ascii="Times New Roman" w:hAnsi="Times New Roman"/>
        </w:rPr>
        <w:t xml:space="preserve"> </w:t>
      </w:r>
      <w:r w:rsidR="00B243D3" w:rsidRPr="00425F61">
        <w:rPr>
          <w:rFonts w:ascii="Times New Roman" w:hAnsi="Times New Roman"/>
        </w:rPr>
        <w:t>dne</w:t>
      </w:r>
      <w:r w:rsidRPr="00425F61">
        <w:rPr>
          <w:rFonts w:ascii="Times New Roman" w:hAnsi="Times New Roman"/>
        </w:rPr>
        <w:t xml:space="preserve"> </w:t>
      </w:r>
      <w:r w:rsidR="005B275E">
        <w:rPr>
          <w:rFonts w:ascii="Times New Roman" w:hAnsi="Times New Roman"/>
        </w:rPr>
        <w:t>30</w:t>
      </w:r>
      <w:r w:rsidR="005D619F" w:rsidRPr="005D619F">
        <w:rPr>
          <w:rFonts w:ascii="Times New Roman" w:hAnsi="Times New Roman"/>
        </w:rPr>
        <w:t>.11</w:t>
      </w:r>
      <w:r w:rsidR="00425F61" w:rsidRPr="005D619F">
        <w:rPr>
          <w:rFonts w:ascii="Times New Roman" w:hAnsi="Times New Roman"/>
        </w:rPr>
        <w:t>.2016</w:t>
      </w:r>
      <w:r w:rsidRPr="00425F61">
        <w:rPr>
          <w:rFonts w:ascii="Times New Roman" w:hAnsi="Times New Roman"/>
        </w:rPr>
        <w:t xml:space="preserve"> </w:t>
      </w:r>
      <w:r w:rsidRPr="000E447F">
        <w:rPr>
          <w:rFonts w:ascii="Times New Roman" w:hAnsi="Times New Roman"/>
        </w:rPr>
        <w:t xml:space="preserve">preko Portala javnih naročil </w:t>
      </w:r>
      <w:hyperlink r:id="rId11" w:history="1">
        <w:r w:rsidRPr="000E447F">
          <w:rPr>
            <w:rStyle w:val="Hiperpovezava"/>
            <w:rFonts w:ascii="Times New Roman" w:hAnsi="Times New Roman"/>
          </w:rPr>
          <w:t>www.enarocanje.si</w:t>
        </w:r>
      </w:hyperlink>
      <w:r w:rsidRPr="000E447F">
        <w:rPr>
          <w:rFonts w:ascii="Times New Roman" w:hAnsi="Times New Roman"/>
        </w:rPr>
        <w:t xml:space="preserve"> pri objavi predmetnega javnega naročila.</w:t>
      </w:r>
    </w:p>
    <w:p w:rsidR="000E447F" w:rsidRDefault="000E447F" w:rsidP="003101F9">
      <w:pPr>
        <w:autoSpaceDE w:val="0"/>
        <w:autoSpaceDN w:val="0"/>
        <w:adjustRightInd w:val="0"/>
        <w:jc w:val="both"/>
        <w:rPr>
          <w:rFonts w:ascii="Times New Roman" w:hAnsi="Times New Roman"/>
          <w:color w:val="FF0000"/>
        </w:rPr>
      </w:pPr>
    </w:p>
    <w:p w:rsidR="0082259A" w:rsidRPr="007D4FE9" w:rsidRDefault="0082259A" w:rsidP="003101F9">
      <w:pPr>
        <w:autoSpaceDE w:val="0"/>
        <w:autoSpaceDN w:val="0"/>
        <w:adjustRightInd w:val="0"/>
        <w:jc w:val="both"/>
        <w:rPr>
          <w:rFonts w:ascii="Times New Roman" w:hAnsi="Times New Roman"/>
        </w:rPr>
      </w:pPr>
      <w:r w:rsidRPr="007D4FE9">
        <w:rPr>
          <w:rFonts w:ascii="Times New Roman" w:hAnsi="Times New Roman"/>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E23CBF" w:rsidRPr="007D4FE9" w:rsidRDefault="00E23CBF" w:rsidP="00E23CBF">
      <w:pPr>
        <w:pStyle w:val="BodyText22"/>
        <w:ind w:left="0"/>
        <w:rPr>
          <w:rFonts w:ascii="Times New Roman" w:hAnsi="Times New Roman"/>
          <w:b/>
          <w:sz w:val="24"/>
          <w:szCs w:val="24"/>
          <w:lang w:val="sl-SI"/>
        </w:rPr>
      </w:pPr>
    </w:p>
    <w:p w:rsidR="00E23CBF" w:rsidRPr="006D2704" w:rsidRDefault="000E447F" w:rsidP="00504D30">
      <w:pPr>
        <w:pStyle w:val="Naslov1"/>
        <w:rPr>
          <w:sz w:val="24"/>
          <w:szCs w:val="24"/>
        </w:rPr>
      </w:pPr>
      <w:bookmarkStart w:id="19" w:name="_Toc464815951"/>
      <w:r>
        <w:rPr>
          <w:sz w:val="24"/>
          <w:szCs w:val="24"/>
        </w:rPr>
        <w:t>7</w:t>
      </w:r>
      <w:r w:rsidR="00E23CBF" w:rsidRPr="006D2704">
        <w:rPr>
          <w:sz w:val="24"/>
          <w:szCs w:val="24"/>
        </w:rPr>
        <w:t>. UGOTAVLJANJE SPOSOBNOSTI</w:t>
      </w:r>
      <w:r w:rsidR="00E03524">
        <w:rPr>
          <w:sz w:val="24"/>
          <w:szCs w:val="24"/>
        </w:rPr>
        <w:t xml:space="preserve"> IN POGOJI</w:t>
      </w:r>
      <w:bookmarkEnd w:id="19"/>
    </w:p>
    <w:p w:rsidR="000E447F" w:rsidRDefault="006943F0" w:rsidP="00E03524">
      <w:pPr>
        <w:autoSpaceDE w:val="0"/>
        <w:autoSpaceDN w:val="0"/>
        <w:adjustRightInd w:val="0"/>
        <w:jc w:val="both"/>
        <w:rPr>
          <w:rFonts w:ascii="Times New Roman" w:hAnsi="Times New Roman"/>
          <w:bCs/>
        </w:rPr>
      </w:pPr>
      <w:r w:rsidRPr="007D4FE9">
        <w:rPr>
          <w:rFonts w:ascii="Times New Roman" w:hAnsi="Times New Roman"/>
          <w:bCs/>
        </w:rPr>
        <w:t xml:space="preserve">Ponudnik mora pripraviti ponudbo v skladu z zahtevami iz te razpisne dokumentacije. V nadaljevanju so opredeljene zahteve, ki jih mora izpolnjevati ponudnik. Naročnik lahko ponudnika </w:t>
      </w:r>
      <w:r w:rsidR="001E4356" w:rsidRPr="007D4FE9">
        <w:rPr>
          <w:rFonts w:ascii="Times New Roman" w:hAnsi="Times New Roman"/>
          <w:bCs/>
        </w:rPr>
        <w:t>iz sodelovanja izključi tudi v ostalih primerih</w:t>
      </w:r>
      <w:r w:rsidR="009B12A8" w:rsidRPr="007D4FE9">
        <w:rPr>
          <w:rFonts w:ascii="Times New Roman" w:hAnsi="Times New Roman"/>
          <w:bCs/>
        </w:rPr>
        <w:t xml:space="preserve"> </w:t>
      </w:r>
      <w:r w:rsidR="001E4356" w:rsidRPr="007D4FE9">
        <w:rPr>
          <w:rFonts w:ascii="Times New Roman" w:hAnsi="Times New Roman"/>
          <w:bCs/>
        </w:rPr>
        <w:t>za katere tako določa Z</w:t>
      </w:r>
      <w:r w:rsidR="009B12A8" w:rsidRPr="007D4FE9">
        <w:rPr>
          <w:rFonts w:ascii="Times New Roman" w:hAnsi="Times New Roman"/>
          <w:bCs/>
        </w:rPr>
        <w:t xml:space="preserve">JN-3. </w:t>
      </w:r>
    </w:p>
    <w:p w:rsidR="00E03524" w:rsidRPr="00E03524" w:rsidRDefault="00E03524" w:rsidP="00E03524">
      <w:pPr>
        <w:autoSpaceDE w:val="0"/>
        <w:autoSpaceDN w:val="0"/>
        <w:adjustRightInd w:val="0"/>
        <w:jc w:val="both"/>
        <w:rPr>
          <w:rFonts w:ascii="Times New Roman" w:hAnsi="Times New Roman"/>
          <w:bCs/>
        </w:rPr>
      </w:pPr>
    </w:p>
    <w:p w:rsidR="003F169B" w:rsidRPr="003F169B" w:rsidRDefault="003F169B" w:rsidP="003F169B">
      <w:pPr>
        <w:autoSpaceDE w:val="0"/>
        <w:autoSpaceDN w:val="0"/>
        <w:adjustRightInd w:val="0"/>
        <w:rPr>
          <w:rFonts w:ascii="Times New Roman" w:hAnsi="Times New Roman"/>
          <w:b/>
          <w:bCs/>
        </w:rPr>
      </w:pPr>
      <w:r w:rsidRPr="003F169B">
        <w:rPr>
          <w:rFonts w:ascii="Times New Roman" w:hAnsi="Times New Roman"/>
          <w:b/>
          <w:bCs/>
        </w:rPr>
        <w:t>7.1. Ugotavljanje sposobnosti za sodelovanje v postopku oddaje javnega naročila in dokazila</w:t>
      </w:r>
    </w:p>
    <w:p w:rsidR="003F169B" w:rsidRPr="003F169B" w:rsidRDefault="003F169B" w:rsidP="003F169B">
      <w:pPr>
        <w:autoSpaceDE w:val="0"/>
        <w:autoSpaceDN w:val="0"/>
        <w:adjustRightInd w:val="0"/>
        <w:rPr>
          <w:rFonts w:ascii="Times New Roman" w:hAnsi="Times New Roman"/>
        </w:rPr>
      </w:pPr>
    </w:p>
    <w:p w:rsidR="003F169B" w:rsidRPr="003F169B" w:rsidRDefault="003F169B" w:rsidP="003F169B">
      <w:pPr>
        <w:autoSpaceDE w:val="0"/>
        <w:autoSpaceDN w:val="0"/>
        <w:adjustRightInd w:val="0"/>
        <w:jc w:val="both"/>
        <w:rPr>
          <w:rFonts w:ascii="Times New Roman" w:hAnsi="Times New Roman"/>
        </w:rPr>
      </w:pPr>
      <w:r w:rsidRPr="003F169B">
        <w:rPr>
          <w:rFonts w:ascii="Times New Roman" w:hAnsi="Times New Roman"/>
        </w:rPr>
        <w:t xml:space="preserve">Ob predložitvi ponudbe bo naročnik namesto potrdil, ki jih izdajajo javni organi ali tretje osebe, v skladu z ZJN-3 </w:t>
      </w:r>
      <w:r w:rsidRPr="003F169B">
        <w:rPr>
          <w:rFonts w:ascii="Times New Roman" w:hAnsi="Times New Roman"/>
          <w:b/>
        </w:rPr>
        <w:t>sprejel ESPD</w:t>
      </w:r>
      <w:r w:rsidRPr="003F169B">
        <w:rPr>
          <w:rFonts w:ascii="Times New Roman" w:hAnsi="Times New Roman"/>
        </w:rPr>
        <w:t>, ki vključuje posodobljeno lastno izjavo, kot predhodni dokaz v zvezi s točko 9.1. teh navodil. Naročnik bo lahko kadarkoli med postopkom ponudnike pozval, da predložijo vsa dokazila ali del dokazil v zvezi z navedbami v ESPD.</w:t>
      </w:r>
    </w:p>
    <w:p w:rsidR="003F169B" w:rsidRPr="003F169B" w:rsidRDefault="003F169B" w:rsidP="003F169B">
      <w:pPr>
        <w:autoSpaceDE w:val="0"/>
        <w:autoSpaceDN w:val="0"/>
        <w:adjustRightInd w:val="0"/>
        <w:jc w:val="both"/>
        <w:rPr>
          <w:rFonts w:ascii="Times New Roman" w:hAnsi="Times New Roman"/>
        </w:rPr>
      </w:pPr>
      <w:r w:rsidRPr="003F169B">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3F169B" w:rsidRPr="003F169B" w:rsidRDefault="003F169B" w:rsidP="003F169B">
      <w:pPr>
        <w:autoSpaceDE w:val="0"/>
        <w:autoSpaceDN w:val="0"/>
        <w:adjustRightInd w:val="0"/>
        <w:jc w:val="both"/>
        <w:rPr>
          <w:rFonts w:ascii="Times New Roman" w:hAnsi="Times New Roman"/>
        </w:rPr>
      </w:pPr>
      <w:r w:rsidRPr="003F169B">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3F169B" w:rsidRPr="003F169B" w:rsidRDefault="003F169B" w:rsidP="003F169B">
      <w:pPr>
        <w:autoSpaceDE w:val="0"/>
        <w:autoSpaceDN w:val="0"/>
        <w:adjustRightInd w:val="0"/>
        <w:jc w:val="both"/>
        <w:rPr>
          <w:rFonts w:ascii="Times New Roman" w:hAnsi="Times New Roman"/>
        </w:rPr>
      </w:pPr>
    </w:p>
    <w:p w:rsidR="003F169B" w:rsidRPr="003F169B" w:rsidRDefault="003F169B" w:rsidP="003F169B">
      <w:pPr>
        <w:autoSpaceDE w:val="0"/>
        <w:autoSpaceDN w:val="0"/>
        <w:adjustRightInd w:val="0"/>
        <w:jc w:val="both"/>
        <w:rPr>
          <w:rFonts w:ascii="Times New Roman" w:hAnsi="Times New Roman"/>
        </w:rPr>
      </w:pPr>
      <w:r w:rsidRPr="003F169B">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3F169B" w:rsidRPr="003F169B" w:rsidRDefault="003F169B" w:rsidP="003F169B">
      <w:pPr>
        <w:autoSpaceDE w:val="0"/>
        <w:autoSpaceDN w:val="0"/>
        <w:adjustRightInd w:val="0"/>
        <w:jc w:val="both"/>
        <w:rPr>
          <w:rFonts w:ascii="Times New Roman" w:hAnsi="Times New Roman"/>
        </w:rPr>
      </w:pPr>
    </w:p>
    <w:p w:rsidR="003F169B" w:rsidRPr="003F169B" w:rsidRDefault="003F169B" w:rsidP="003F169B">
      <w:pPr>
        <w:autoSpaceDE w:val="0"/>
        <w:autoSpaceDN w:val="0"/>
        <w:adjustRightInd w:val="0"/>
        <w:jc w:val="both"/>
        <w:rPr>
          <w:rFonts w:ascii="Times New Roman" w:hAnsi="Times New Roman"/>
        </w:rPr>
      </w:pPr>
      <w:r w:rsidRPr="003F169B">
        <w:rPr>
          <w:rFonts w:ascii="Times New Roman" w:hAnsi="Times New Roman"/>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w:t>
      </w:r>
      <w:r w:rsidRPr="003F169B">
        <w:rPr>
          <w:rFonts w:ascii="Times New Roman" w:hAnsi="Times New Roman"/>
        </w:rPr>
        <w:lastRenderedPageBreak/>
        <w:t>upravnim organom, notarjem ali pred pristojno poklicno ali trgovinsko organizacijo v matični državi te osebe ali v državi, v kateri ima ponudnik sedež.</w:t>
      </w:r>
    </w:p>
    <w:p w:rsidR="00E707B8" w:rsidRPr="005E11BA" w:rsidRDefault="00E707B8" w:rsidP="000E447F">
      <w:pPr>
        <w:jc w:val="both"/>
        <w:rPr>
          <w:rFonts w:ascii="Times New Roman" w:hAnsi="Times New Roman"/>
          <w:b/>
        </w:rPr>
      </w:pPr>
    </w:p>
    <w:p w:rsidR="000E447F" w:rsidRPr="000E447F" w:rsidRDefault="000E447F" w:rsidP="000E447F">
      <w:pPr>
        <w:jc w:val="both"/>
        <w:rPr>
          <w:rFonts w:ascii="Times New Roman" w:hAnsi="Times New Roman"/>
        </w:rPr>
      </w:pPr>
      <w:r w:rsidRPr="000E447F">
        <w:rPr>
          <w:rFonts w:ascii="Times New Roman" w:hAnsi="Times New Roman"/>
        </w:rPr>
        <w:t>Izpolnjevanje pogojev bo naročnik</w:t>
      </w:r>
      <w:r w:rsidR="00C61216">
        <w:rPr>
          <w:rFonts w:ascii="Times New Roman" w:hAnsi="Times New Roman"/>
        </w:rPr>
        <w:t xml:space="preserve"> lahko</w:t>
      </w:r>
      <w:r w:rsidRPr="000E447F">
        <w:rPr>
          <w:rFonts w:ascii="Times New Roman" w:hAnsi="Times New Roman"/>
        </w:rPr>
        <w:t xml:space="preserve"> preveril pred izdajo odločitve na način, da bo ponudnike pozval k predložitvi ustreznih dokazil skladno s 77. in 78. členom ZJN-3.</w:t>
      </w:r>
    </w:p>
    <w:p w:rsidR="00E23CBF" w:rsidRPr="00504D30" w:rsidRDefault="00E707B8" w:rsidP="00504D30">
      <w:pPr>
        <w:pStyle w:val="Naslov3"/>
        <w:rPr>
          <w:rFonts w:ascii="Times New Roman" w:hAnsi="Times New Roman"/>
          <w:sz w:val="24"/>
          <w:szCs w:val="24"/>
        </w:rPr>
      </w:pPr>
      <w:bookmarkStart w:id="20" w:name="_Toc456003936"/>
      <w:bookmarkStart w:id="21" w:name="_Toc456004109"/>
      <w:bookmarkStart w:id="22" w:name="_Toc463243967"/>
      <w:bookmarkStart w:id="23" w:name="_Toc464815952"/>
      <w:r>
        <w:rPr>
          <w:rFonts w:ascii="Times New Roman" w:hAnsi="Times New Roman"/>
          <w:sz w:val="24"/>
          <w:szCs w:val="24"/>
        </w:rPr>
        <w:t>Razlogi za izključitev</w:t>
      </w:r>
      <w:bookmarkEnd w:id="20"/>
      <w:bookmarkEnd w:id="21"/>
      <w:bookmarkEnd w:id="22"/>
      <w:bookmarkEnd w:id="23"/>
    </w:p>
    <w:p w:rsidR="005E11BA" w:rsidRDefault="005E11BA" w:rsidP="00E23CBF">
      <w:pPr>
        <w:pStyle w:val="BodyText22"/>
        <w:ind w:left="0"/>
        <w:rPr>
          <w:rFonts w:ascii="Times New Roman" w:hAnsi="Times New Roman"/>
          <w:b/>
          <w:sz w:val="24"/>
          <w:szCs w:val="24"/>
          <w:lang w:val="sl-SI"/>
        </w:rPr>
      </w:pPr>
    </w:p>
    <w:p w:rsidR="00E23CBF" w:rsidRDefault="005E11BA" w:rsidP="005E11BA">
      <w:pPr>
        <w:pStyle w:val="BodyText22"/>
        <w:ind w:left="0"/>
        <w:rPr>
          <w:rFonts w:ascii="Times New Roman" w:hAnsi="Times New Roman"/>
          <w:b/>
          <w:sz w:val="24"/>
          <w:szCs w:val="24"/>
          <w:lang w:val="sl-SI"/>
        </w:rPr>
      </w:pPr>
      <w:r w:rsidRPr="005E11BA">
        <w:rPr>
          <w:rFonts w:ascii="Times New Roman" w:hAnsi="Times New Roman"/>
          <w:b/>
          <w:sz w:val="24"/>
          <w:szCs w:val="24"/>
          <w:lang w:val="sl-SI"/>
        </w:rPr>
        <w:t>A.</w:t>
      </w:r>
      <w:r>
        <w:rPr>
          <w:rFonts w:ascii="Times New Roman" w:hAnsi="Times New Roman"/>
          <w:b/>
          <w:sz w:val="24"/>
          <w:szCs w:val="24"/>
          <w:lang w:val="sl-SI"/>
        </w:rPr>
        <w:t xml:space="preserve"> </w:t>
      </w:r>
      <w:r w:rsidRPr="005E11BA">
        <w:rPr>
          <w:rFonts w:ascii="Times New Roman" w:hAnsi="Times New Roman"/>
          <w:b/>
          <w:sz w:val="24"/>
          <w:szCs w:val="24"/>
          <w:lang w:val="sl-SI"/>
        </w:rPr>
        <w:t>Razlogi povezani s kazenskimi obsodbami:</w:t>
      </w:r>
    </w:p>
    <w:p w:rsidR="005E11BA" w:rsidRPr="005E11BA" w:rsidRDefault="005E11BA" w:rsidP="00E23CBF">
      <w:pPr>
        <w:pStyle w:val="BodyText22"/>
        <w:ind w:left="0"/>
        <w:rPr>
          <w:rFonts w:ascii="Times New Roman" w:hAnsi="Times New Roman"/>
          <w:b/>
          <w:sz w:val="24"/>
          <w:szCs w:val="24"/>
          <w:lang w:val="sl-SI"/>
        </w:rPr>
      </w:pPr>
    </w:p>
    <w:p w:rsidR="005E11BA" w:rsidRPr="005E11BA" w:rsidRDefault="005E11BA" w:rsidP="00B243D3">
      <w:pPr>
        <w:jc w:val="both"/>
        <w:rPr>
          <w:rFonts w:ascii="Times New Roman" w:hAnsi="Times New Roman"/>
        </w:rPr>
      </w:pPr>
      <w:r w:rsidRPr="005E11BA">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5E11BA" w:rsidRDefault="005E11BA" w:rsidP="005E11BA">
      <w:pPr>
        <w:autoSpaceDE w:val="0"/>
        <w:autoSpaceDN w:val="0"/>
        <w:adjustRightInd w:val="0"/>
        <w:rPr>
          <w:rFonts w:ascii="Verdana" w:hAnsi="Verdana"/>
          <w:sz w:val="20"/>
          <w:szCs w:val="20"/>
        </w:rPr>
      </w:pPr>
    </w:p>
    <w:p w:rsidR="00C642C7" w:rsidRPr="00C642C7" w:rsidRDefault="00C642C7" w:rsidP="00C642C7">
      <w:pPr>
        <w:autoSpaceDE w:val="0"/>
        <w:autoSpaceDN w:val="0"/>
        <w:adjustRightInd w:val="0"/>
        <w:jc w:val="both"/>
        <w:rPr>
          <w:rFonts w:ascii="Times New Roman" w:hAnsi="Times New Roman"/>
        </w:rPr>
      </w:pPr>
      <w:r>
        <w:rPr>
          <w:rFonts w:ascii="Times New Roman" w:hAnsi="Times New Roman"/>
        </w:rPr>
        <w:t>DOKAZILO</w:t>
      </w:r>
      <w:r w:rsidRPr="00C642C7">
        <w:rPr>
          <w:rFonts w:ascii="Times New Roman" w:hAnsi="Times New Roman"/>
        </w:rPr>
        <w:t>:</w:t>
      </w:r>
      <w:r>
        <w:rPr>
          <w:rFonts w:ascii="Times New Roman" w:hAnsi="Times New Roman"/>
        </w:rPr>
        <w:t xml:space="preserve"> </w:t>
      </w:r>
      <w:r w:rsidRPr="00C642C7">
        <w:rPr>
          <w:rFonts w:ascii="Times New Roman" w:hAnsi="Times New Roman"/>
        </w:rPr>
        <w:t xml:space="preserve">izpolnjen </w:t>
      </w:r>
      <w:r w:rsidRPr="00C642C7">
        <w:rPr>
          <w:rFonts w:ascii="Times New Roman" w:hAnsi="Times New Roman"/>
          <w:b/>
          <w:bCs/>
        </w:rPr>
        <w:t xml:space="preserve">obrazec »ESPD« </w:t>
      </w:r>
      <w:r w:rsidRPr="00C642C7">
        <w:rPr>
          <w:rFonts w:ascii="Times New Roman" w:hAnsi="Times New Roman"/>
        </w:rPr>
        <w:t xml:space="preserve">za vse gospodarske subjekte v ponudbi ter </w:t>
      </w:r>
      <w:r w:rsidRPr="00C642C7">
        <w:rPr>
          <w:rFonts w:ascii="Times New Roman" w:hAnsi="Times New Roman"/>
          <w:b/>
          <w:bCs/>
        </w:rPr>
        <w:t xml:space="preserve">pooblastila </w:t>
      </w:r>
      <w:r w:rsidRPr="00C642C7">
        <w:rPr>
          <w:rFonts w:ascii="Times New Roman" w:hAnsi="Times New Roman"/>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5E11BA" w:rsidRDefault="005E11BA" w:rsidP="005E11BA">
      <w:pPr>
        <w:autoSpaceDE w:val="0"/>
        <w:autoSpaceDN w:val="0"/>
        <w:adjustRightInd w:val="0"/>
        <w:rPr>
          <w:rFonts w:ascii="Verdana" w:hAnsi="Verdana"/>
          <w:sz w:val="20"/>
          <w:szCs w:val="20"/>
        </w:rPr>
      </w:pPr>
    </w:p>
    <w:p w:rsidR="005E11BA" w:rsidRDefault="005E11BA" w:rsidP="005E11BA">
      <w:pPr>
        <w:pStyle w:val="BodyText22"/>
        <w:ind w:left="0"/>
        <w:rPr>
          <w:rFonts w:ascii="Verdana" w:hAnsi="Verdana"/>
          <w:sz w:val="20"/>
        </w:rPr>
      </w:pPr>
      <w:r w:rsidRPr="005E11BA">
        <w:rPr>
          <w:rFonts w:ascii="Times New Roman" w:hAnsi="Times New Roman"/>
          <w:b/>
          <w:sz w:val="24"/>
          <w:szCs w:val="24"/>
          <w:lang w:val="sl-SI"/>
        </w:rPr>
        <w:t>B. Razlogi, povezani s plačilom davkov ali prispevkov za socialno varnost</w:t>
      </w:r>
    </w:p>
    <w:p w:rsidR="005E11BA" w:rsidRDefault="005E11BA" w:rsidP="005E11BA">
      <w:pPr>
        <w:autoSpaceDE w:val="0"/>
        <w:autoSpaceDN w:val="0"/>
        <w:adjustRightInd w:val="0"/>
        <w:rPr>
          <w:rFonts w:ascii="Verdana" w:hAnsi="Verdana"/>
          <w:sz w:val="20"/>
          <w:szCs w:val="20"/>
        </w:rPr>
      </w:pPr>
    </w:p>
    <w:p w:rsidR="005E11BA" w:rsidRPr="005E11BA" w:rsidRDefault="005E11BA" w:rsidP="005E11BA">
      <w:pPr>
        <w:spacing w:after="120"/>
        <w:jc w:val="both"/>
        <w:rPr>
          <w:rFonts w:ascii="Times New Roman" w:hAnsi="Times New Roman"/>
        </w:rPr>
      </w:pPr>
      <w:r w:rsidRPr="005E11BA">
        <w:rPr>
          <w:rFonts w:ascii="Times New Roman" w:hAnsi="Times New Roman"/>
        </w:rPr>
        <w:t>1. Gospodarski subjekt zagotavlja, da:</w:t>
      </w:r>
    </w:p>
    <w:p w:rsidR="005E11BA" w:rsidRPr="005E11BA" w:rsidRDefault="005E11BA" w:rsidP="00777709">
      <w:pPr>
        <w:pStyle w:val="Odstavekseznama"/>
        <w:numPr>
          <w:ilvl w:val="0"/>
          <w:numId w:val="12"/>
        </w:numPr>
        <w:contextualSpacing/>
        <w:jc w:val="both"/>
        <w:rPr>
          <w:rFonts w:ascii="Times New Roman" w:hAnsi="Times New Roman"/>
        </w:rPr>
      </w:pPr>
      <w:r w:rsidRPr="005E11BA">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5E11BA" w:rsidRPr="005E11BA" w:rsidRDefault="005E11BA" w:rsidP="00777709">
      <w:pPr>
        <w:numPr>
          <w:ilvl w:val="1"/>
          <w:numId w:val="12"/>
        </w:numPr>
        <w:jc w:val="both"/>
        <w:rPr>
          <w:rFonts w:ascii="Times New Roman" w:hAnsi="Times New Roman"/>
        </w:rPr>
      </w:pPr>
      <w:r w:rsidRPr="005E11BA">
        <w:rPr>
          <w:rFonts w:ascii="Times New Roman" w:hAnsi="Times New Roman"/>
        </w:rPr>
        <w:t>ima na dan oddaje ponudbe ali prijave predložene vse obračune davčnih odtegljajev za dohodke iz delovnega razmerja za obdobje zadnjih petih let do dne oddaje ponudbe ali prijave.</w:t>
      </w:r>
    </w:p>
    <w:p w:rsidR="00C642C7" w:rsidRDefault="00C642C7" w:rsidP="00C642C7">
      <w:pPr>
        <w:autoSpaceDE w:val="0"/>
        <w:autoSpaceDN w:val="0"/>
        <w:adjustRightInd w:val="0"/>
        <w:jc w:val="both"/>
        <w:rPr>
          <w:rFonts w:ascii="Times New Roman" w:hAnsi="Times New Roman"/>
        </w:rPr>
      </w:pPr>
    </w:p>
    <w:p w:rsidR="00C642C7" w:rsidRPr="00C642C7" w:rsidRDefault="00C642C7" w:rsidP="00C642C7">
      <w:pPr>
        <w:autoSpaceDE w:val="0"/>
        <w:autoSpaceDN w:val="0"/>
        <w:adjustRightInd w:val="0"/>
        <w:jc w:val="both"/>
        <w:rPr>
          <w:rFonts w:ascii="Times New Roman" w:hAnsi="Times New Roman"/>
        </w:rPr>
      </w:pPr>
      <w:r w:rsidRPr="00C642C7">
        <w:rPr>
          <w:rFonts w:ascii="Times New Roman" w:hAnsi="Times New Roman"/>
        </w:rPr>
        <w:t xml:space="preserve">DOKAZILO: izpolnjen </w:t>
      </w:r>
      <w:r w:rsidRPr="00C642C7">
        <w:rPr>
          <w:rFonts w:ascii="Times New Roman" w:hAnsi="Times New Roman"/>
          <w:b/>
          <w:bCs/>
        </w:rPr>
        <w:t xml:space="preserve">obrazec »ESPD« </w:t>
      </w:r>
      <w:r w:rsidRPr="00C642C7">
        <w:rPr>
          <w:rFonts w:ascii="Times New Roman" w:hAnsi="Times New Roman"/>
        </w:rPr>
        <w:t>za vse gospodarske subjekte v ponudbi.</w:t>
      </w:r>
    </w:p>
    <w:p w:rsidR="005E11BA" w:rsidRPr="005E11BA" w:rsidRDefault="005E11BA" w:rsidP="005E11BA">
      <w:pPr>
        <w:autoSpaceDE w:val="0"/>
        <w:autoSpaceDN w:val="0"/>
        <w:adjustRightInd w:val="0"/>
        <w:rPr>
          <w:rFonts w:ascii="Times New Roman" w:hAnsi="Times New Roman"/>
        </w:rPr>
      </w:pPr>
    </w:p>
    <w:p w:rsidR="009B3451" w:rsidRDefault="00E318FB" w:rsidP="00E318FB">
      <w:pPr>
        <w:pStyle w:val="BodyText22"/>
        <w:ind w:left="0"/>
        <w:rPr>
          <w:rFonts w:ascii="Times New Roman" w:hAnsi="Times New Roman"/>
          <w:b/>
          <w:sz w:val="24"/>
          <w:szCs w:val="24"/>
          <w:lang w:val="sl-SI"/>
        </w:rPr>
      </w:pPr>
      <w:r>
        <w:rPr>
          <w:rFonts w:ascii="Times New Roman" w:hAnsi="Times New Roman"/>
          <w:b/>
          <w:sz w:val="24"/>
          <w:szCs w:val="24"/>
          <w:lang w:val="sl-SI"/>
        </w:rPr>
        <w:t>C.</w:t>
      </w:r>
      <w:r w:rsidRPr="00E318FB">
        <w:rPr>
          <w:rFonts w:ascii="Times New Roman" w:hAnsi="Times New Roman"/>
          <w:b/>
          <w:sz w:val="24"/>
          <w:szCs w:val="24"/>
          <w:lang w:val="sl-SI"/>
        </w:rPr>
        <w:t xml:space="preserve"> Razlogi, povezani z insolventnostjo, nasprotjem interesov ali kršitvijo poklicnih pravil</w:t>
      </w:r>
    </w:p>
    <w:p w:rsidR="00E318FB" w:rsidRDefault="00E318FB" w:rsidP="00E318FB">
      <w:pPr>
        <w:pStyle w:val="BodyText22"/>
        <w:ind w:left="0"/>
        <w:rPr>
          <w:rFonts w:ascii="Times New Roman" w:hAnsi="Times New Roman"/>
          <w:b/>
          <w:sz w:val="24"/>
          <w:szCs w:val="24"/>
          <w:lang w:val="sl-SI"/>
        </w:rPr>
      </w:pPr>
    </w:p>
    <w:p w:rsidR="00E318FB" w:rsidRPr="00E318FB" w:rsidRDefault="00E318FB" w:rsidP="00E318FB">
      <w:pPr>
        <w:spacing w:after="120"/>
        <w:jc w:val="both"/>
        <w:rPr>
          <w:rFonts w:ascii="Times New Roman" w:hAnsi="Times New Roman"/>
        </w:rPr>
      </w:pPr>
      <w:r w:rsidRPr="00E318FB">
        <w:rPr>
          <w:rFonts w:ascii="Times New Roman" w:hAnsi="Times New Roman"/>
        </w:rPr>
        <w:t>1. Gospodarski subjekt zagotavlja, da:</w:t>
      </w:r>
    </w:p>
    <w:p w:rsidR="00E318FB" w:rsidRPr="00E318FB" w:rsidRDefault="00E318FB" w:rsidP="00777709">
      <w:pPr>
        <w:numPr>
          <w:ilvl w:val="1"/>
          <w:numId w:val="12"/>
        </w:numPr>
        <w:jc w:val="both"/>
        <w:rPr>
          <w:rFonts w:ascii="Times New Roman" w:hAnsi="Times New Roman"/>
        </w:rPr>
      </w:pPr>
      <w:r w:rsidRPr="00E318FB">
        <w:rPr>
          <w:rFonts w:ascii="Times New Roman" w:hAnsi="Times New Roman"/>
        </w:rPr>
        <w:t>ne krši obveznosti iz drugega odstavka 3. člena ZJN-3 (obveznosti na področju okoljskega, socialnega in delovnega prava);</w:t>
      </w:r>
    </w:p>
    <w:p w:rsidR="00E318FB" w:rsidRPr="00E318FB" w:rsidRDefault="00E318FB" w:rsidP="00777709">
      <w:pPr>
        <w:numPr>
          <w:ilvl w:val="1"/>
          <w:numId w:val="12"/>
        </w:numPr>
        <w:jc w:val="both"/>
        <w:rPr>
          <w:rFonts w:ascii="Times New Roman" w:hAnsi="Times New Roman"/>
        </w:rPr>
      </w:pPr>
      <w:r w:rsidRPr="00E318FB">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E318FB" w:rsidRDefault="00E318FB" w:rsidP="00777709">
      <w:pPr>
        <w:numPr>
          <w:ilvl w:val="1"/>
          <w:numId w:val="12"/>
        </w:numPr>
        <w:jc w:val="both"/>
        <w:rPr>
          <w:rFonts w:ascii="Times New Roman" w:hAnsi="Times New Roman"/>
        </w:rPr>
      </w:pPr>
      <w:r w:rsidRPr="00E318FB">
        <w:rPr>
          <w:rFonts w:ascii="Times New Roman" w:hAnsi="Times New Roman"/>
        </w:rPr>
        <w:t>ni zagrešil hujšo kršitev poklicnih pravil, zaradi česar je omajana njegova integriteta;</w:t>
      </w:r>
    </w:p>
    <w:p w:rsidR="00F95304" w:rsidRPr="00E318FB" w:rsidRDefault="00B8708B" w:rsidP="00777709">
      <w:pPr>
        <w:numPr>
          <w:ilvl w:val="1"/>
          <w:numId w:val="12"/>
        </w:numPr>
        <w:jc w:val="both"/>
        <w:rPr>
          <w:rFonts w:ascii="Times New Roman" w:hAnsi="Times New Roman"/>
        </w:rPr>
      </w:pPr>
      <w:r>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E318FB" w:rsidRDefault="00E318FB" w:rsidP="00777709">
      <w:pPr>
        <w:numPr>
          <w:ilvl w:val="1"/>
          <w:numId w:val="12"/>
        </w:numPr>
        <w:jc w:val="both"/>
        <w:rPr>
          <w:rFonts w:ascii="Times New Roman" w:hAnsi="Times New Roman"/>
        </w:rPr>
      </w:pPr>
      <w:r w:rsidRPr="00E318FB">
        <w:rPr>
          <w:rFonts w:ascii="Times New Roman" w:hAnsi="Times New Roman"/>
        </w:rPr>
        <w:t xml:space="preserve">se pri gospodarskem subjektu pri prejšnji pogodbi o izvedbi javnega naročila ali prejšnji koncesijski pogodbi, sklenjeni z naročnikom, niso pokazale precejšnje ali stalne pomanjkljivosti pri izpolnjevanju ključne obveznosti, zaradi česar je naročnik predčasno </w:t>
      </w:r>
      <w:r w:rsidRPr="00E318FB">
        <w:rPr>
          <w:rFonts w:ascii="Times New Roman" w:hAnsi="Times New Roman"/>
        </w:rPr>
        <w:lastRenderedPageBreak/>
        <w:t>odstopil od prejšnjega naročila oziroma pogodbe ali uveljavljal odškodnino ter niso bile izvedene druge primerljive sankcije;</w:t>
      </w:r>
    </w:p>
    <w:p w:rsidR="00C642C7" w:rsidRPr="00E318FB" w:rsidRDefault="00C642C7" w:rsidP="00C642C7">
      <w:pPr>
        <w:ind w:left="357"/>
        <w:jc w:val="both"/>
        <w:rPr>
          <w:rFonts w:ascii="Times New Roman" w:hAnsi="Times New Roman"/>
        </w:rPr>
      </w:pPr>
    </w:p>
    <w:p w:rsidR="00C642C7" w:rsidRPr="00C642C7" w:rsidRDefault="00C642C7" w:rsidP="00C642C7">
      <w:pPr>
        <w:autoSpaceDE w:val="0"/>
        <w:autoSpaceDN w:val="0"/>
        <w:adjustRightInd w:val="0"/>
        <w:jc w:val="both"/>
        <w:rPr>
          <w:rFonts w:ascii="Times New Roman" w:hAnsi="Times New Roman"/>
        </w:rPr>
      </w:pPr>
      <w:r w:rsidRPr="00C642C7">
        <w:rPr>
          <w:rFonts w:ascii="Times New Roman" w:hAnsi="Times New Roman"/>
        </w:rPr>
        <w:t xml:space="preserve">DOKAZILO: izpolnjen </w:t>
      </w:r>
      <w:r w:rsidRPr="00C642C7">
        <w:rPr>
          <w:rFonts w:ascii="Times New Roman" w:hAnsi="Times New Roman"/>
          <w:b/>
          <w:bCs/>
        </w:rPr>
        <w:t xml:space="preserve">obrazec »ESPD« </w:t>
      </w:r>
      <w:r w:rsidRPr="00C642C7">
        <w:rPr>
          <w:rFonts w:ascii="Times New Roman" w:hAnsi="Times New Roman"/>
        </w:rPr>
        <w:t>za vse gospodarske subjekte v ponudbi.</w:t>
      </w:r>
    </w:p>
    <w:p w:rsidR="00E318FB" w:rsidRDefault="00E318FB" w:rsidP="00E318FB">
      <w:pPr>
        <w:pStyle w:val="BodyText22"/>
        <w:ind w:left="0"/>
        <w:rPr>
          <w:rFonts w:ascii="Times New Roman" w:hAnsi="Times New Roman"/>
          <w:b/>
          <w:sz w:val="24"/>
          <w:szCs w:val="24"/>
          <w:lang w:val="sl-SI"/>
        </w:rPr>
      </w:pPr>
    </w:p>
    <w:p w:rsidR="00E318FB" w:rsidRDefault="00E318FB" w:rsidP="00E318FB">
      <w:pPr>
        <w:pStyle w:val="BodyText22"/>
        <w:ind w:left="0"/>
        <w:rPr>
          <w:rFonts w:ascii="Times New Roman" w:hAnsi="Times New Roman"/>
          <w:b/>
          <w:sz w:val="24"/>
          <w:szCs w:val="24"/>
          <w:lang w:val="sl-SI"/>
        </w:rPr>
      </w:pPr>
      <w:r>
        <w:rPr>
          <w:rFonts w:ascii="Times New Roman" w:hAnsi="Times New Roman"/>
          <w:b/>
          <w:sz w:val="24"/>
          <w:szCs w:val="24"/>
          <w:lang w:val="sl-SI"/>
        </w:rPr>
        <w:t xml:space="preserve">D. </w:t>
      </w:r>
      <w:r w:rsidR="00005994">
        <w:rPr>
          <w:rFonts w:ascii="Times New Roman" w:hAnsi="Times New Roman"/>
          <w:b/>
          <w:sz w:val="24"/>
          <w:szCs w:val="24"/>
          <w:lang w:val="sl-SI"/>
        </w:rPr>
        <w:t>Drugi</w:t>
      </w:r>
      <w:r>
        <w:rPr>
          <w:rFonts w:ascii="Times New Roman" w:hAnsi="Times New Roman"/>
          <w:b/>
          <w:sz w:val="24"/>
          <w:szCs w:val="24"/>
          <w:lang w:val="sl-SI"/>
        </w:rPr>
        <w:t xml:space="preserve"> </w:t>
      </w:r>
      <w:r w:rsidR="00CA6285">
        <w:rPr>
          <w:rFonts w:ascii="Times New Roman" w:hAnsi="Times New Roman"/>
          <w:b/>
          <w:sz w:val="24"/>
          <w:szCs w:val="24"/>
          <w:lang w:val="sl-SI"/>
        </w:rPr>
        <w:t>razlogi za izključitev</w:t>
      </w:r>
    </w:p>
    <w:p w:rsidR="00CA6285" w:rsidRDefault="00CA6285" w:rsidP="00E318FB">
      <w:pPr>
        <w:pStyle w:val="BodyText22"/>
        <w:ind w:left="0"/>
        <w:rPr>
          <w:rFonts w:ascii="Times New Roman" w:hAnsi="Times New Roman"/>
          <w:b/>
          <w:sz w:val="24"/>
          <w:szCs w:val="24"/>
          <w:lang w:val="sl-SI"/>
        </w:rPr>
      </w:pPr>
    </w:p>
    <w:p w:rsidR="00CA6285" w:rsidRPr="00CA6285" w:rsidRDefault="00CA6285" w:rsidP="00B243D3">
      <w:pPr>
        <w:jc w:val="both"/>
        <w:rPr>
          <w:rFonts w:ascii="Times New Roman" w:hAnsi="Times New Roman"/>
        </w:rPr>
      </w:pPr>
      <w:r w:rsidRPr="00CA6285">
        <w:rPr>
          <w:rFonts w:ascii="Times New Roman" w:hAnsi="Times New Roman"/>
        </w:rPr>
        <w:t xml:space="preserve">1. Gospodarski subjekt na dan, ko poteče rok za oddajo ponudb ali prijav, ni uvrščen v evidenco gospodarskih subjektov z negativnimi referencami iz 110. člena ZJN-3. </w:t>
      </w:r>
    </w:p>
    <w:p w:rsidR="00CA6285" w:rsidRDefault="00CA6285" w:rsidP="00CA6285">
      <w:pPr>
        <w:pStyle w:val="BodyText22"/>
        <w:ind w:left="0"/>
        <w:rPr>
          <w:rFonts w:ascii="Times New Roman" w:hAnsi="Times New Roman"/>
          <w:i/>
          <w:sz w:val="24"/>
          <w:szCs w:val="24"/>
          <w:lang w:val="sl-SI"/>
        </w:rPr>
      </w:pPr>
    </w:p>
    <w:p w:rsidR="00C642C7" w:rsidRPr="00C642C7" w:rsidRDefault="00C642C7" w:rsidP="00C642C7">
      <w:pPr>
        <w:autoSpaceDE w:val="0"/>
        <w:autoSpaceDN w:val="0"/>
        <w:adjustRightInd w:val="0"/>
        <w:jc w:val="both"/>
        <w:rPr>
          <w:rFonts w:ascii="Times New Roman" w:hAnsi="Times New Roman"/>
        </w:rPr>
      </w:pPr>
      <w:r w:rsidRPr="00C642C7">
        <w:rPr>
          <w:rFonts w:ascii="Times New Roman" w:hAnsi="Times New Roman"/>
        </w:rPr>
        <w:t xml:space="preserve">DOKAZILO: izpolnjen </w:t>
      </w:r>
      <w:r w:rsidRPr="00C642C7">
        <w:rPr>
          <w:rFonts w:ascii="Times New Roman" w:hAnsi="Times New Roman"/>
          <w:b/>
          <w:bCs/>
        </w:rPr>
        <w:t xml:space="preserve">obrazec »ESPD« </w:t>
      </w:r>
      <w:r w:rsidRPr="00C642C7">
        <w:rPr>
          <w:rFonts w:ascii="Times New Roman" w:hAnsi="Times New Roman"/>
        </w:rPr>
        <w:t>za vse gospodarske subjekte v ponudbi.</w:t>
      </w:r>
    </w:p>
    <w:p w:rsidR="00C642C7" w:rsidRDefault="00C642C7" w:rsidP="00CA6285">
      <w:pPr>
        <w:pStyle w:val="BodyText22"/>
        <w:ind w:left="0"/>
        <w:rPr>
          <w:rFonts w:ascii="Times New Roman" w:hAnsi="Times New Roman"/>
          <w:sz w:val="24"/>
          <w:szCs w:val="24"/>
          <w:lang w:val="sl-SI"/>
        </w:rPr>
      </w:pPr>
    </w:p>
    <w:p w:rsidR="00CA6285" w:rsidRDefault="00CA6285" w:rsidP="00B243D3">
      <w:pPr>
        <w:jc w:val="both"/>
        <w:rPr>
          <w:rFonts w:ascii="Times New Roman" w:hAnsi="Times New Roman"/>
        </w:rPr>
      </w:pPr>
      <w:r w:rsidRPr="00CA6285">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p>
    <w:p w:rsidR="00C642C7" w:rsidRDefault="00C642C7" w:rsidP="00B243D3">
      <w:pPr>
        <w:jc w:val="both"/>
        <w:rPr>
          <w:rFonts w:ascii="Times New Roman" w:hAnsi="Times New Roman"/>
        </w:rPr>
      </w:pPr>
    </w:p>
    <w:p w:rsidR="00C642C7" w:rsidRPr="00C642C7" w:rsidRDefault="00C642C7" w:rsidP="00C642C7">
      <w:pPr>
        <w:autoSpaceDE w:val="0"/>
        <w:autoSpaceDN w:val="0"/>
        <w:adjustRightInd w:val="0"/>
        <w:jc w:val="both"/>
        <w:rPr>
          <w:rFonts w:ascii="Times New Roman" w:hAnsi="Times New Roman"/>
        </w:rPr>
      </w:pPr>
      <w:r w:rsidRPr="00C642C7">
        <w:rPr>
          <w:rFonts w:ascii="Times New Roman" w:hAnsi="Times New Roman"/>
        </w:rPr>
        <w:t xml:space="preserve">DOKAZILO: izpolnjen </w:t>
      </w:r>
      <w:r w:rsidRPr="00C642C7">
        <w:rPr>
          <w:rFonts w:ascii="Times New Roman" w:hAnsi="Times New Roman"/>
          <w:b/>
          <w:bCs/>
        </w:rPr>
        <w:t xml:space="preserve">obrazec »ESPD« </w:t>
      </w:r>
      <w:r w:rsidRPr="00C642C7">
        <w:rPr>
          <w:rFonts w:ascii="Times New Roman" w:hAnsi="Times New Roman"/>
        </w:rPr>
        <w:t>za vse gospodarske subjekte v ponudbi.</w:t>
      </w:r>
    </w:p>
    <w:p w:rsidR="00C642C7" w:rsidRDefault="00C642C7" w:rsidP="00C642C7">
      <w:pPr>
        <w:autoSpaceDE w:val="0"/>
        <w:autoSpaceDN w:val="0"/>
        <w:adjustRightInd w:val="0"/>
        <w:jc w:val="both"/>
        <w:rPr>
          <w:rFonts w:cs="Arial"/>
          <w:sz w:val="20"/>
          <w:szCs w:val="20"/>
        </w:rPr>
      </w:pPr>
    </w:p>
    <w:p w:rsidR="00C642C7" w:rsidRPr="00C642C7" w:rsidRDefault="00C642C7" w:rsidP="00C642C7">
      <w:pPr>
        <w:autoSpaceDE w:val="0"/>
        <w:autoSpaceDN w:val="0"/>
        <w:adjustRightInd w:val="0"/>
        <w:jc w:val="both"/>
        <w:rPr>
          <w:rFonts w:ascii="Times New Roman" w:hAnsi="Times New Roman"/>
        </w:rPr>
      </w:pPr>
      <w:r w:rsidRPr="00C642C7">
        <w:rPr>
          <w:rFonts w:ascii="Times New Roman" w:hAnsi="Times New Roman"/>
        </w:rPr>
        <w:t xml:space="preserve">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w:t>
      </w:r>
      <w:r w:rsidR="00B8708B">
        <w:rPr>
          <w:rFonts w:ascii="Times New Roman" w:hAnsi="Times New Roman"/>
        </w:rPr>
        <w:t>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C642C7" w:rsidRPr="00CA6285" w:rsidRDefault="00C642C7" w:rsidP="00B243D3">
      <w:pPr>
        <w:jc w:val="both"/>
        <w:rPr>
          <w:rFonts w:ascii="Times New Roman" w:hAnsi="Times New Roman"/>
        </w:rPr>
      </w:pPr>
    </w:p>
    <w:p w:rsidR="00CA6285" w:rsidRDefault="00E707B8" w:rsidP="00CA6285">
      <w:pPr>
        <w:pStyle w:val="Naslov3"/>
        <w:rPr>
          <w:rFonts w:ascii="Times New Roman" w:hAnsi="Times New Roman"/>
          <w:sz w:val="24"/>
          <w:szCs w:val="24"/>
        </w:rPr>
      </w:pPr>
      <w:bookmarkStart w:id="24" w:name="_Toc456003937"/>
      <w:bookmarkStart w:id="25" w:name="_Toc456004110"/>
      <w:bookmarkStart w:id="26" w:name="_Toc463243968"/>
      <w:bookmarkStart w:id="27" w:name="_Toc464815953"/>
      <w:r>
        <w:rPr>
          <w:rFonts w:ascii="Times New Roman" w:hAnsi="Times New Roman"/>
          <w:sz w:val="24"/>
          <w:szCs w:val="24"/>
        </w:rPr>
        <w:t>Pogoji za sodelovanje</w:t>
      </w:r>
      <w:bookmarkEnd w:id="24"/>
      <w:bookmarkEnd w:id="25"/>
      <w:bookmarkEnd w:id="26"/>
      <w:bookmarkEnd w:id="27"/>
    </w:p>
    <w:p w:rsidR="00944CE8" w:rsidRPr="00944CE8" w:rsidRDefault="00944CE8" w:rsidP="00944CE8"/>
    <w:p w:rsidR="00265DD0" w:rsidRPr="00944CE8" w:rsidRDefault="00944CE8" w:rsidP="009B3451">
      <w:pPr>
        <w:autoSpaceDE w:val="0"/>
        <w:autoSpaceDN w:val="0"/>
        <w:adjustRightInd w:val="0"/>
        <w:jc w:val="both"/>
        <w:rPr>
          <w:rFonts w:ascii="Times New Roman" w:hAnsi="Times New Roman"/>
          <w:b/>
        </w:rPr>
      </w:pPr>
      <w:r w:rsidRPr="00944CE8">
        <w:rPr>
          <w:rFonts w:ascii="Times New Roman" w:hAnsi="Times New Roman"/>
          <w:b/>
        </w:rPr>
        <w:t>A</w:t>
      </w:r>
      <w:r w:rsidR="00E23CBF" w:rsidRPr="00944CE8">
        <w:rPr>
          <w:rFonts w:ascii="Times New Roman" w:hAnsi="Times New Roman"/>
          <w:b/>
        </w:rPr>
        <w:t xml:space="preserve">. </w:t>
      </w:r>
      <w:r w:rsidR="00265DD0" w:rsidRPr="00944CE8">
        <w:rPr>
          <w:rFonts w:ascii="Times New Roman" w:hAnsi="Times New Roman"/>
          <w:b/>
        </w:rPr>
        <w:t>Sposobnost za o</w:t>
      </w:r>
      <w:r>
        <w:rPr>
          <w:rFonts w:ascii="Times New Roman" w:hAnsi="Times New Roman"/>
          <w:b/>
        </w:rPr>
        <w:t>pravljanje poklicne dejavnosti</w:t>
      </w:r>
    </w:p>
    <w:p w:rsidR="00CA6285" w:rsidRPr="00CA6285" w:rsidRDefault="00CA6285" w:rsidP="00B243D3">
      <w:pPr>
        <w:jc w:val="both"/>
        <w:rPr>
          <w:rFonts w:ascii="Times New Roman" w:hAnsi="Times New Roman"/>
        </w:rPr>
      </w:pPr>
      <w:r w:rsidRPr="00CA6285">
        <w:rPr>
          <w:rFonts w:ascii="Times New Roman" w:hAnsi="Times New Roman"/>
        </w:rPr>
        <w:t>1. Vpis v poslovni register: gospodarski subjekt je registriran za opravljanje dejavnosti, ki je predmet tega javnega naročila.</w:t>
      </w:r>
    </w:p>
    <w:p w:rsidR="004A29FC" w:rsidRDefault="004A29FC" w:rsidP="00B243D3">
      <w:pPr>
        <w:pStyle w:val="Telobesedila22"/>
        <w:ind w:left="0"/>
        <w:rPr>
          <w:rFonts w:ascii="Times New Roman" w:hAnsi="Times New Roman"/>
          <w:i/>
          <w:sz w:val="24"/>
          <w:szCs w:val="24"/>
          <w:lang w:val="sl-SI"/>
        </w:rPr>
      </w:pPr>
    </w:p>
    <w:p w:rsidR="00C642C7" w:rsidRPr="00C642C7" w:rsidRDefault="00C642C7" w:rsidP="00C642C7">
      <w:pPr>
        <w:autoSpaceDE w:val="0"/>
        <w:autoSpaceDN w:val="0"/>
        <w:adjustRightInd w:val="0"/>
        <w:jc w:val="both"/>
        <w:rPr>
          <w:rFonts w:ascii="Times New Roman" w:hAnsi="Times New Roman"/>
        </w:rPr>
      </w:pPr>
      <w:r w:rsidRPr="00C642C7">
        <w:rPr>
          <w:rFonts w:ascii="Times New Roman" w:hAnsi="Times New Roman"/>
        </w:rPr>
        <w:t xml:space="preserve">DOKAZILO: izpolnjen </w:t>
      </w:r>
      <w:r w:rsidRPr="00C642C7">
        <w:rPr>
          <w:rFonts w:ascii="Times New Roman" w:hAnsi="Times New Roman"/>
          <w:b/>
          <w:bCs/>
        </w:rPr>
        <w:t xml:space="preserve">obrazec »ESPD« </w:t>
      </w:r>
      <w:r>
        <w:rPr>
          <w:rFonts w:ascii="Times New Roman" w:hAnsi="Times New Roman"/>
        </w:rPr>
        <w:t>.</w:t>
      </w:r>
    </w:p>
    <w:p w:rsidR="00C642C7" w:rsidRPr="007D4FE9" w:rsidRDefault="00C642C7" w:rsidP="00B243D3">
      <w:pPr>
        <w:pStyle w:val="Telobesedila22"/>
        <w:ind w:left="0"/>
        <w:rPr>
          <w:rFonts w:ascii="Times New Roman" w:hAnsi="Times New Roman"/>
          <w:color w:val="1F497D"/>
          <w:sz w:val="24"/>
          <w:szCs w:val="24"/>
          <w:lang w:val="sl-SI"/>
        </w:rPr>
      </w:pPr>
    </w:p>
    <w:p w:rsidR="00944CE8" w:rsidRPr="00944CE8" w:rsidRDefault="00944CE8" w:rsidP="00E7553D">
      <w:pPr>
        <w:pStyle w:val="Telobesedila22"/>
        <w:ind w:left="0"/>
        <w:rPr>
          <w:rFonts w:ascii="Times New Roman" w:hAnsi="Times New Roman"/>
          <w:sz w:val="24"/>
          <w:szCs w:val="24"/>
          <w:lang w:val="sl-SI"/>
        </w:rPr>
      </w:pPr>
      <w:r w:rsidRPr="00944CE8">
        <w:rPr>
          <w:rFonts w:ascii="Times New Roman" w:hAnsi="Times New Roman"/>
          <w:b/>
          <w:sz w:val="24"/>
          <w:szCs w:val="24"/>
          <w:lang w:val="sl-SI"/>
        </w:rPr>
        <w:t>B. Ekonomski in finančni položaj</w:t>
      </w:r>
      <w:r w:rsidRPr="00944CE8">
        <w:rPr>
          <w:rFonts w:ascii="Times New Roman" w:hAnsi="Times New Roman"/>
          <w:sz w:val="24"/>
          <w:szCs w:val="24"/>
          <w:lang w:val="sl-SI"/>
        </w:rPr>
        <w:t xml:space="preserve"> </w:t>
      </w:r>
    </w:p>
    <w:p w:rsidR="00F423FA" w:rsidRPr="007D4FE9" w:rsidRDefault="00944CE8" w:rsidP="00E7553D">
      <w:pPr>
        <w:pStyle w:val="Telobesedila22"/>
        <w:ind w:left="0"/>
        <w:rPr>
          <w:rFonts w:ascii="Times New Roman" w:hAnsi="Times New Roman"/>
          <w:sz w:val="24"/>
          <w:szCs w:val="24"/>
          <w:lang w:val="sl-SI"/>
        </w:rPr>
      </w:pPr>
      <w:r>
        <w:rPr>
          <w:rFonts w:ascii="Times New Roman" w:hAnsi="Times New Roman"/>
          <w:sz w:val="24"/>
          <w:szCs w:val="24"/>
          <w:lang w:val="sl-SI"/>
        </w:rPr>
        <w:t xml:space="preserve">1. </w:t>
      </w:r>
      <w:r w:rsidR="00E7553D" w:rsidRPr="007D4FE9">
        <w:rPr>
          <w:rFonts w:ascii="Times New Roman" w:hAnsi="Times New Roman"/>
          <w:sz w:val="24"/>
          <w:szCs w:val="24"/>
          <w:lang w:val="sl-SI"/>
        </w:rPr>
        <w:t>Ponudnikovi transakcijski račun(i) v preteklih 6 mesecih ni(so) bil(i) blokiran(i) oz. število dni neporavnanih obveznosti v preteklih 6 mesecih je enako 0</w:t>
      </w:r>
      <w:r w:rsidR="00F423FA" w:rsidRPr="007D4FE9">
        <w:rPr>
          <w:rFonts w:ascii="Times New Roman" w:hAnsi="Times New Roman"/>
          <w:sz w:val="24"/>
          <w:szCs w:val="24"/>
          <w:lang w:val="sl-SI"/>
        </w:rPr>
        <w:t xml:space="preserve">, od dneva objave tega javnega naročila. </w:t>
      </w:r>
      <w:r w:rsidR="00E7553D" w:rsidRPr="007D4FE9">
        <w:rPr>
          <w:rFonts w:ascii="Times New Roman" w:hAnsi="Times New Roman"/>
          <w:sz w:val="24"/>
          <w:szCs w:val="24"/>
          <w:lang w:val="sl-SI"/>
        </w:rPr>
        <w:t xml:space="preserve"> </w:t>
      </w:r>
    </w:p>
    <w:p w:rsidR="007709EB" w:rsidRDefault="007709EB" w:rsidP="007709EB">
      <w:pPr>
        <w:autoSpaceDE w:val="0"/>
        <w:autoSpaceDN w:val="0"/>
        <w:adjustRightInd w:val="0"/>
        <w:jc w:val="both"/>
        <w:rPr>
          <w:rFonts w:ascii="Times New Roman" w:hAnsi="Times New Roman"/>
        </w:rPr>
      </w:pPr>
    </w:p>
    <w:p w:rsidR="007709EB" w:rsidRPr="00C642C7" w:rsidRDefault="007709EB" w:rsidP="007709EB">
      <w:pPr>
        <w:autoSpaceDE w:val="0"/>
        <w:autoSpaceDN w:val="0"/>
        <w:adjustRightInd w:val="0"/>
        <w:jc w:val="both"/>
        <w:rPr>
          <w:rFonts w:ascii="Times New Roman" w:hAnsi="Times New Roman"/>
        </w:rPr>
      </w:pPr>
      <w:r w:rsidRPr="00C642C7">
        <w:rPr>
          <w:rFonts w:ascii="Times New Roman" w:hAnsi="Times New Roman"/>
        </w:rPr>
        <w:t xml:space="preserve">DOKAZILO: izpolnjen </w:t>
      </w:r>
      <w:r w:rsidRPr="00C642C7">
        <w:rPr>
          <w:rFonts w:ascii="Times New Roman" w:hAnsi="Times New Roman"/>
          <w:b/>
          <w:bCs/>
        </w:rPr>
        <w:t xml:space="preserve">obrazec »ESPD« </w:t>
      </w:r>
      <w:r>
        <w:rPr>
          <w:rFonts w:ascii="Times New Roman" w:hAnsi="Times New Roman"/>
        </w:rPr>
        <w:t>.</w:t>
      </w:r>
    </w:p>
    <w:p w:rsidR="00777709" w:rsidRDefault="00777709" w:rsidP="00777709">
      <w:pPr>
        <w:pStyle w:val="Telobesedila22"/>
        <w:ind w:left="0"/>
        <w:rPr>
          <w:rFonts w:ascii="Times New Roman" w:hAnsi="Times New Roman"/>
          <w:b/>
          <w:sz w:val="24"/>
          <w:szCs w:val="24"/>
          <w:lang w:val="sl-SI"/>
        </w:rPr>
      </w:pPr>
    </w:p>
    <w:p w:rsidR="00777709" w:rsidRPr="00944CE8" w:rsidRDefault="00777709" w:rsidP="00777709">
      <w:pPr>
        <w:pStyle w:val="Telobesedila22"/>
        <w:ind w:left="0"/>
        <w:rPr>
          <w:rFonts w:ascii="Times New Roman" w:hAnsi="Times New Roman"/>
          <w:sz w:val="24"/>
          <w:szCs w:val="24"/>
          <w:lang w:val="sl-SI"/>
        </w:rPr>
      </w:pPr>
      <w:r>
        <w:rPr>
          <w:rFonts w:ascii="Times New Roman" w:hAnsi="Times New Roman"/>
          <w:b/>
          <w:sz w:val="24"/>
          <w:szCs w:val="24"/>
          <w:lang w:val="sl-SI"/>
        </w:rPr>
        <w:t>C</w:t>
      </w:r>
      <w:r w:rsidRPr="00944CE8">
        <w:rPr>
          <w:rFonts w:ascii="Times New Roman" w:hAnsi="Times New Roman"/>
          <w:b/>
          <w:sz w:val="24"/>
          <w:szCs w:val="24"/>
          <w:lang w:val="sl-SI"/>
        </w:rPr>
        <w:t xml:space="preserve">. </w:t>
      </w:r>
      <w:r>
        <w:rPr>
          <w:rFonts w:ascii="Times New Roman" w:hAnsi="Times New Roman"/>
          <w:b/>
          <w:sz w:val="24"/>
          <w:szCs w:val="24"/>
          <w:lang w:val="sl-SI"/>
        </w:rPr>
        <w:t>Tehnična in kadrovska sposobnost</w:t>
      </w:r>
      <w:r w:rsidRPr="00944CE8">
        <w:rPr>
          <w:rFonts w:ascii="Times New Roman" w:hAnsi="Times New Roman"/>
          <w:sz w:val="24"/>
          <w:szCs w:val="24"/>
          <w:lang w:val="sl-SI"/>
        </w:rPr>
        <w:t xml:space="preserve"> </w:t>
      </w:r>
    </w:p>
    <w:p w:rsidR="00B243D3" w:rsidRPr="00B243D3" w:rsidRDefault="00B243D3" w:rsidP="00E7553D">
      <w:pPr>
        <w:pStyle w:val="Glava"/>
        <w:tabs>
          <w:tab w:val="clear" w:pos="4536"/>
          <w:tab w:val="clear" w:pos="9072"/>
        </w:tabs>
        <w:overflowPunct w:val="0"/>
        <w:autoSpaceDE w:val="0"/>
        <w:autoSpaceDN w:val="0"/>
        <w:adjustRightInd w:val="0"/>
        <w:jc w:val="both"/>
        <w:textAlignment w:val="baseline"/>
        <w:rPr>
          <w:rFonts w:ascii="Times New Roman" w:hAnsi="Times New Roman"/>
          <w:b/>
          <w:i/>
          <w:color w:val="1F497D"/>
        </w:rPr>
      </w:pPr>
    </w:p>
    <w:p w:rsidR="0098444B" w:rsidRDefault="00777709" w:rsidP="00777709">
      <w:pPr>
        <w:widowControl w:val="0"/>
        <w:jc w:val="both"/>
        <w:rPr>
          <w:rFonts w:ascii="Times New Roman" w:hAnsi="Times New Roman"/>
          <w:b/>
        </w:rPr>
      </w:pPr>
      <w:r>
        <w:rPr>
          <w:rFonts w:ascii="Times New Roman" w:hAnsi="Times New Roman"/>
        </w:rPr>
        <w:t>P</w:t>
      </w:r>
      <w:r w:rsidRPr="00297A1E">
        <w:rPr>
          <w:rFonts w:ascii="Times New Roman" w:hAnsi="Times New Roman"/>
        </w:rPr>
        <w:t xml:space="preserve">onudnik mora imeti vsaj enega (1) redno zaposlenega z Microsoft </w:t>
      </w:r>
      <w:proofErr w:type="spellStart"/>
      <w:r w:rsidRPr="00297A1E">
        <w:rPr>
          <w:rFonts w:ascii="Times New Roman" w:hAnsi="Times New Roman"/>
        </w:rPr>
        <w:t>Certified</w:t>
      </w:r>
      <w:proofErr w:type="spellEnd"/>
      <w:r w:rsidRPr="00297A1E">
        <w:rPr>
          <w:rFonts w:ascii="Times New Roman" w:hAnsi="Times New Roman"/>
        </w:rPr>
        <w:t xml:space="preserve"> </w:t>
      </w:r>
      <w:proofErr w:type="spellStart"/>
      <w:r w:rsidRPr="00297A1E">
        <w:rPr>
          <w:rFonts w:ascii="Times New Roman" w:hAnsi="Times New Roman"/>
        </w:rPr>
        <w:t>Technology</w:t>
      </w:r>
      <w:proofErr w:type="spellEnd"/>
      <w:r w:rsidRPr="00297A1E">
        <w:rPr>
          <w:rFonts w:ascii="Times New Roman" w:hAnsi="Times New Roman"/>
        </w:rPr>
        <w:t xml:space="preserve"> Specialist: </w:t>
      </w:r>
      <w:proofErr w:type="spellStart"/>
      <w:r w:rsidRPr="00297A1E">
        <w:rPr>
          <w:rFonts w:ascii="Times New Roman" w:hAnsi="Times New Roman"/>
        </w:rPr>
        <w:t>Volume</w:t>
      </w:r>
      <w:proofErr w:type="spellEnd"/>
      <w:r w:rsidRPr="00297A1E">
        <w:rPr>
          <w:rFonts w:ascii="Times New Roman" w:hAnsi="Times New Roman"/>
        </w:rPr>
        <w:t xml:space="preserve"> </w:t>
      </w:r>
      <w:proofErr w:type="spellStart"/>
      <w:r w:rsidRPr="00297A1E">
        <w:rPr>
          <w:rFonts w:ascii="Times New Roman" w:hAnsi="Times New Roman"/>
        </w:rPr>
        <w:t>Licensing</w:t>
      </w:r>
      <w:proofErr w:type="spellEnd"/>
      <w:r w:rsidRPr="00297A1E">
        <w:rPr>
          <w:rFonts w:ascii="Times New Roman" w:hAnsi="Times New Roman"/>
        </w:rPr>
        <w:t xml:space="preserve"> Specialist licenco</w:t>
      </w:r>
      <w:r w:rsidR="008249A4">
        <w:rPr>
          <w:rFonts w:ascii="Times New Roman" w:hAnsi="Times New Roman"/>
        </w:rPr>
        <w:t>.</w:t>
      </w:r>
    </w:p>
    <w:p w:rsidR="0098444B" w:rsidRDefault="0098444B" w:rsidP="00777709">
      <w:pPr>
        <w:widowControl w:val="0"/>
        <w:jc w:val="both"/>
        <w:rPr>
          <w:rFonts w:ascii="Times New Roman" w:hAnsi="Times New Roman"/>
          <w:b/>
        </w:rPr>
      </w:pPr>
    </w:p>
    <w:p w:rsidR="00777709" w:rsidRDefault="0098444B" w:rsidP="00777709">
      <w:pPr>
        <w:widowControl w:val="0"/>
        <w:jc w:val="both"/>
        <w:rPr>
          <w:rFonts w:ascii="Times New Roman" w:hAnsi="Times New Roman"/>
        </w:rPr>
      </w:pPr>
      <w:r w:rsidRPr="00C642C7">
        <w:rPr>
          <w:rFonts w:ascii="Times New Roman" w:hAnsi="Times New Roman"/>
        </w:rPr>
        <w:t xml:space="preserve">DOKAZILO: </w:t>
      </w:r>
      <w:r w:rsidR="00777709">
        <w:rPr>
          <w:rFonts w:ascii="Times New Roman" w:hAnsi="Times New Roman"/>
          <w:b/>
        </w:rPr>
        <w:t xml:space="preserve"> izjava ponudnika z navedbo imena in priimka zaposlenega, ter fotokopija licence</w:t>
      </w:r>
      <w:r w:rsidR="00777709" w:rsidRPr="00297A1E">
        <w:rPr>
          <w:rFonts w:ascii="Times New Roman" w:hAnsi="Times New Roman"/>
        </w:rPr>
        <w:t>.</w:t>
      </w:r>
    </w:p>
    <w:p w:rsidR="00A02DCF" w:rsidRDefault="00A02DCF" w:rsidP="00777709">
      <w:pPr>
        <w:widowControl w:val="0"/>
        <w:jc w:val="both"/>
        <w:rPr>
          <w:rFonts w:ascii="Times New Roman" w:hAnsi="Times New Roman"/>
        </w:rPr>
      </w:pPr>
    </w:p>
    <w:p w:rsidR="00A02DCF" w:rsidRPr="00A02DCF" w:rsidRDefault="00A02DCF" w:rsidP="00A02DCF">
      <w:pPr>
        <w:widowControl w:val="0"/>
        <w:jc w:val="both"/>
        <w:rPr>
          <w:rFonts w:ascii="Times New Roman" w:hAnsi="Times New Roman"/>
        </w:rPr>
      </w:pPr>
      <w:r w:rsidRPr="00A02DCF">
        <w:rPr>
          <w:rFonts w:ascii="Times New Roman" w:hAnsi="Times New Roman"/>
        </w:rPr>
        <w:t xml:space="preserve">Ponudnik mora imeti pri proizvajalcu/principalu programske opreme Microsoft status dobavitelja velikim uporabnikom (LSP statusom - </w:t>
      </w:r>
      <w:proofErr w:type="spellStart"/>
      <w:r w:rsidRPr="00A02DCF">
        <w:rPr>
          <w:rFonts w:ascii="Times New Roman" w:hAnsi="Times New Roman"/>
        </w:rPr>
        <w:t>Licensing</w:t>
      </w:r>
      <w:proofErr w:type="spellEnd"/>
      <w:r w:rsidRPr="00A02DCF">
        <w:rPr>
          <w:rFonts w:ascii="Times New Roman" w:hAnsi="Times New Roman"/>
        </w:rPr>
        <w:t xml:space="preserve"> </w:t>
      </w:r>
      <w:proofErr w:type="spellStart"/>
      <w:r w:rsidRPr="00A02DCF">
        <w:rPr>
          <w:rFonts w:ascii="Times New Roman" w:hAnsi="Times New Roman"/>
        </w:rPr>
        <w:t>Solution</w:t>
      </w:r>
      <w:proofErr w:type="spellEnd"/>
      <w:r w:rsidRPr="00A02DCF">
        <w:rPr>
          <w:rFonts w:ascii="Times New Roman" w:hAnsi="Times New Roman"/>
        </w:rPr>
        <w:t xml:space="preserve"> </w:t>
      </w:r>
      <w:proofErr w:type="spellStart"/>
      <w:r w:rsidRPr="00A02DCF">
        <w:rPr>
          <w:rFonts w:ascii="Times New Roman" w:hAnsi="Times New Roman"/>
        </w:rPr>
        <w:t>Provider</w:t>
      </w:r>
      <w:proofErr w:type="spellEnd"/>
      <w:r w:rsidRPr="00A02DCF">
        <w:rPr>
          <w:rFonts w:ascii="Times New Roman" w:hAnsi="Times New Roman"/>
        </w:rPr>
        <w:t xml:space="preserve">) </w:t>
      </w:r>
    </w:p>
    <w:p w:rsidR="00A02DCF" w:rsidRDefault="00A02DCF" w:rsidP="00A02DCF">
      <w:pPr>
        <w:widowControl w:val="0"/>
        <w:jc w:val="both"/>
        <w:rPr>
          <w:rFonts w:ascii="Times New Roman" w:hAnsi="Times New Roman"/>
        </w:rPr>
      </w:pPr>
    </w:p>
    <w:p w:rsidR="00A02DCF" w:rsidRPr="005B05F8" w:rsidRDefault="00A02DCF" w:rsidP="00A02DCF">
      <w:pPr>
        <w:widowControl w:val="0"/>
        <w:jc w:val="both"/>
        <w:rPr>
          <w:rFonts w:ascii="Times New Roman" w:hAnsi="Times New Roman"/>
        </w:rPr>
      </w:pPr>
      <w:r w:rsidRPr="005B05F8">
        <w:rPr>
          <w:rFonts w:ascii="Times New Roman" w:hAnsi="Times New Roman"/>
        </w:rPr>
        <w:lastRenderedPageBreak/>
        <w:t>DOKAZILO:</w:t>
      </w:r>
    </w:p>
    <w:p w:rsidR="00A02DCF" w:rsidRPr="00A02DCF" w:rsidRDefault="00A02DCF" w:rsidP="00A02DCF">
      <w:pPr>
        <w:widowControl w:val="0"/>
        <w:jc w:val="both"/>
        <w:rPr>
          <w:rFonts w:ascii="Times New Roman" w:hAnsi="Times New Roman"/>
        </w:rPr>
      </w:pPr>
      <w:r w:rsidRPr="00A02DCF">
        <w:rPr>
          <w:rFonts w:ascii="Times New Roman" w:hAnsi="Times New Roman"/>
        </w:rPr>
        <w:t xml:space="preserve">Kopija veljavnega potrdila ali izjava proizvajalca oziroma principala programske opreme Microsoft, ali navedba spletne strani proizvajalca/principala programske opreme Microsoft, iz katere mora biti razvidno, da ima ponudnik pri proizvajalcu/principalu programske opreme Microsoft status dobavitelja velikim uporabnikom (LSP statusom - </w:t>
      </w:r>
      <w:proofErr w:type="spellStart"/>
      <w:r w:rsidRPr="00A02DCF">
        <w:rPr>
          <w:rFonts w:ascii="Times New Roman" w:hAnsi="Times New Roman"/>
        </w:rPr>
        <w:t>Licensin</w:t>
      </w:r>
      <w:r>
        <w:rPr>
          <w:rFonts w:ascii="Times New Roman" w:hAnsi="Times New Roman"/>
        </w:rPr>
        <w:t>g</w:t>
      </w:r>
      <w:proofErr w:type="spellEnd"/>
      <w:r>
        <w:rPr>
          <w:rFonts w:ascii="Times New Roman" w:hAnsi="Times New Roman"/>
        </w:rPr>
        <w:t xml:space="preserve"> </w:t>
      </w:r>
      <w:proofErr w:type="spellStart"/>
      <w:r>
        <w:rPr>
          <w:rFonts w:ascii="Times New Roman" w:hAnsi="Times New Roman"/>
        </w:rPr>
        <w:t>Solution</w:t>
      </w:r>
      <w:proofErr w:type="spellEnd"/>
      <w:r>
        <w:rPr>
          <w:rFonts w:ascii="Times New Roman" w:hAnsi="Times New Roman"/>
        </w:rPr>
        <w:t xml:space="preserve"> </w:t>
      </w:r>
      <w:proofErr w:type="spellStart"/>
      <w:r>
        <w:rPr>
          <w:rFonts w:ascii="Times New Roman" w:hAnsi="Times New Roman"/>
        </w:rPr>
        <w:t>Provider</w:t>
      </w:r>
      <w:proofErr w:type="spellEnd"/>
      <w:r>
        <w:rPr>
          <w:rFonts w:ascii="Times New Roman" w:hAnsi="Times New Roman"/>
        </w:rPr>
        <w:t>).</w:t>
      </w:r>
    </w:p>
    <w:p w:rsidR="00A02DCF" w:rsidRDefault="00A02DCF" w:rsidP="00777709">
      <w:pPr>
        <w:widowControl w:val="0"/>
        <w:jc w:val="both"/>
        <w:rPr>
          <w:rFonts w:ascii="Times New Roman" w:hAnsi="Times New Roman"/>
        </w:rPr>
      </w:pPr>
    </w:p>
    <w:p w:rsidR="00777709" w:rsidRPr="000E1A5C" w:rsidRDefault="00777709" w:rsidP="00777709">
      <w:pPr>
        <w:jc w:val="both"/>
        <w:rPr>
          <w:rFonts w:ascii="Times New Roman" w:hAnsi="Times New Roman"/>
        </w:rPr>
      </w:pPr>
      <w:r w:rsidRPr="000E1A5C">
        <w:rPr>
          <w:rFonts w:ascii="Times New Roman" w:hAnsi="Times New Roman"/>
        </w:rPr>
        <w:t xml:space="preserve">Če ponudnik sodeluje s podizvajalci ali partnerji, mora pogoje izpolniti tudi vsak sodelujoči. </w:t>
      </w:r>
    </w:p>
    <w:p w:rsidR="00777709" w:rsidRPr="000E1A5C" w:rsidRDefault="00777709" w:rsidP="00777709">
      <w:pPr>
        <w:jc w:val="both"/>
        <w:rPr>
          <w:rFonts w:ascii="Times New Roman" w:hAnsi="Times New Roman"/>
        </w:rPr>
      </w:pPr>
    </w:p>
    <w:p w:rsidR="00777709" w:rsidRPr="00C46502" w:rsidRDefault="00777709" w:rsidP="00777709">
      <w:pPr>
        <w:jc w:val="both"/>
        <w:rPr>
          <w:rFonts w:ascii="Times New Roman" w:hAnsi="Times New Roman"/>
          <w:color w:val="FF0000"/>
        </w:rPr>
      </w:pPr>
      <w:r w:rsidRPr="000E1A5C">
        <w:rPr>
          <w:rFonts w:ascii="Times New Roman" w:hAnsi="Times New Roman"/>
        </w:rPr>
        <w:t>Potrdila in druga dokazila iz te točke so lahko v kopijah, vendar morajo odražati dejansko stanje in ustrezati vsebini originala, ki</w:t>
      </w:r>
      <w:r>
        <w:rPr>
          <w:rFonts w:ascii="Times New Roman" w:hAnsi="Times New Roman"/>
        </w:rPr>
        <w:t xml:space="preserve"> g</w:t>
      </w:r>
      <w:r w:rsidRPr="000E1A5C">
        <w:rPr>
          <w:rFonts w:ascii="Times New Roman" w:hAnsi="Times New Roman"/>
        </w:rPr>
        <w:t>a mora ponudnik na zahtevo naročnika predložiti na vpogled</w:t>
      </w:r>
      <w:r w:rsidRPr="00C46502">
        <w:rPr>
          <w:rFonts w:ascii="Times New Roman" w:hAnsi="Times New Roman"/>
          <w:color w:val="FF0000"/>
        </w:rPr>
        <w:t xml:space="preserve">. </w:t>
      </w:r>
    </w:p>
    <w:p w:rsidR="006F3566" w:rsidRPr="004C570E" w:rsidRDefault="006F3566" w:rsidP="004C570E">
      <w:pPr>
        <w:widowControl w:val="0"/>
        <w:numPr>
          <w:ilvl w:val="12"/>
          <w:numId w:val="0"/>
        </w:numPr>
        <w:tabs>
          <w:tab w:val="left" w:pos="360"/>
        </w:tabs>
        <w:jc w:val="both"/>
        <w:rPr>
          <w:rFonts w:ascii="Times New Roman" w:hAnsi="Times New Roman"/>
        </w:rPr>
      </w:pPr>
    </w:p>
    <w:p w:rsidR="00E23CBF" w:rsidRPr="006D2704" w:rsidRDefault="00944CE8" w:rsidP="006D2704">
      <w:pPr>
        <w:pStyle w:val="Naslov1"/>
        <w:rPr>
          <w:sz w:val="24"/>
          <w:szCs w:val="24"/>
        </w:rPr>
      </w:pPr>
      <w:bookmarkStart w:id="28" w:name="_Toc464815954"/>
      <w:r>
        <w:rPr>
          <w:sz w:val="24"/>
          <w:szCs w:val="24"/>
        </w:rPr>
        <w:t>8</w:t>
      </w:r>
      <w:r w:rsidR="00E23CBF" w:rsidRPr="006D2704">
        <w:rPr>
          <w:sz w:val="24"/>
          <w:szCs w:val="24"/>
        </w:rPr>
        <w:t>. MERILO</w:t>
      </w:r>
      <w:bookmarkEnd w:id="28"/>
    </w:p>
    <w:p w:rsidR="009C325C" w:rsidRPr="00827C2C" w:rsidRDefault="009C325C" w:rsidP="009C325C">
      <w:pPr>
        <w:tabs>
          <w:tab w:val="left" w:pos="898"/>
          <w:tab w:val="left" w:pos="5659"/>
          <w:tab w:val="left" w:pos="8110"/>
          <w:tab w:val="left" w:pos="9811"/>
        </w:tabs>
        <w:jc w:val="both"/>
        <w:rPr>
          <w:rFonts w:ascii="Times New Roman" w:hAnsi="Times New Roman"/>
          <w:b/>
        </w:rPr>
      </w:pPr>
      <w:r w:rsidRPr="00CA278E">
        <w:rPr>
          <w:rFonts w:ascii="Times New Roman" w:hAnsi="Times New Roman"/>
        </w:rPr>
        <w:t xml:space="preserve">Merilo, ki bo uporabljeno pri izbiri najugodnejšega ponudnika </w:t>
      </w:r>
      <w:r>
        <w:rPr>
          <w:rFonts w:ascii="Times New Roman" w:hAnsi="Times New Roman"/>
        </w:rPr>
        <w:t xml:space="preserve">je </w:t>
      </w:r>
      <w:r w:rsidR="006B3698">
        <w:rPr>
          <w:rFonts w:ascii="Times New Roman" w:hAnsi="Times New Roman"/>
          <w:b/>
          <w:u w:val="single"/>
        </w:rPr>
        <w:t>ekonomsko najugodnejša ponudba (najnižja ponudbena vrednost</w:t>
      </w:r>
      <w:r w:rsidR="008249A4">
        <w:rPr>
          <w:rFonts w:ascii="Times New Roman" w:hAnsi="Times New Roman"/>
          <w:b/>
          <w:u w:val="single"/>
        </w:rPr>
        <w:t xml:space="preserve"> – najemnina za tri leta</w:t>
      </w:r>
      <w:r w:rsidR="006B3698">
        <w:rPr>
          <w:rFonts w:ascii="Times New Roman" w:hAnsi="Times New Roman"/>
          <w:b/>
          <w:u w:val="single"/>
        </w:rPr>
        <w:t>)</w:t>
      </w:r>
      <w:r w:rsidRPr="00827C2C">
        <w:rPr>
          <w:rFonts w:ascii="Times New Roman" w:hAnsi="Times New Roman"/>
          <w:b/>
          <w:u w:val="single"/>
        </w:rPr>
        <w:t xml:space="preserve">, </w:t>
      </w:r>
      <w:r w:rsidRPr="00827C2C">
        <w:rPr>
          <w:rFonts w:ascii="Times New Roman" w:hAnsi="Times New Roman"/>
        </w:rPr>
        <w:t>ob izpolnjevanju vseh zahtev naročnika.</w:t>
      </w:r>
      <w:r w:rsidRPr="00827C2C">
        <w:rPr>
          <w:rFonts w:ascii="Times New Roman" w:hAnsi="Times New Roman"/>
          <w:b/>
        </w:rPr>
        <w:t xml:space="preserve"> </w:t>
      </w:r>
    </w:p>
    <w:p w:rsidR="009C325C" w:rsidRPr="00436AD5" w:rsidRDefault="009C325C" w:rsidP="009C325C">
      <w:pPr>
        <w:autoSpaceDE w:val="0"/>
        <w:autoSpaceDN w:val="0"/>
        <w:adjustRightInd w:val="0"/>
        <w:jc w:val="both"/>
        <w:rPr>
          <w:rFonts w:ascii="Times New Roman" w:hAnsi="Times New Roman"/>
          <w:b/>
          <w:bCs/>
        </w:rPr>
      </w:pPr>
    </w:p>
    <w:p w:rsidR="009C325C" w:rsidRPr="00436AD5" w:rsidRDefault="009C325C" w:rsidP="009C325C">
      <w:pPr>
        <w:autoSpaceDE w:val="0"/>
        <w:autoSpaceDN w:val="0"/>
        <w:adjustRightInd w:val="0"/>
        <w:jc w:val="both"/>
        <w:rPr>
          <w:rFonts w:ascii="Times New Roman" w:hAnsi="Times New Roman"/>
          <w:b/>
          <w:bCs/>
        </w:rPr>
      </w:pPr>
      <w:r w:rsidRPr="00436AD5">
        <w:rPr>
          <w:rFonts w:ascii="Times New Roman" w:hAnsi="Times New Roman"/>
          <w:b/>
          <w:bCs/>
        </w:rPr>
        <w:t>Opomba:</w:t>
      </w:r>
    </w:p>
    <w:p w:rsidR="009C325C" w:rsidRDefault="009C325C" w:rsidP="009C325C">
      <w:pPr>
        <w:autoSpaceDE w:val="0"/>
        <w:autoSpaceDN w:val="0"/>
        <w:adjustRightInd w:val="0"/>
        <w:jc w:val="both"/>
        <w:rPr>
          <w:rFonts w:ascii="Times New Roman" w:hAnsi="Times New Roman"/>
        </w:rPr>
      </w:pPr>
      <w:r w:rsidRPr="00436AD5">
        <w:rPr>
          <w:rFonts w:ascii="Times New Roman" w:hAnsi="Times New Roman"/>
        </w:rPr>
        <w:t>V primeru, da bo več ponudnikov ponudilo enako najnižjo končno ponudbeno vrednost, bo naročnik opravil žrebanje – vlečenje lističev. Na žrebanju bodo lahko prisotni tisti ponudniki, ki so ponudili enako vrednost ponudbe. O datumu, uri in kraju žrebanja bo naročnik te ponudnike pisno obvestil. Žrebanje bo izvedel naročnik. Naročilo bo oddano tistemu ponudniku, ki bo izžreban prvi.</w:t>
      </w:r>
      <w:r>
        <w:rPr>
          <w:rFonts w:ascii="Times New Roman" w:hAnsi="Times New Roman"/>
        </w:rPr>
        <w:t xml:space="preserve">        </w:t>
      </w:r>
    </w:p>
    <w:p w:rsidR="00C61216" w:rsidRPr="00C8269B" w:rsidRDefault="00C61216" w:rsidP="00C8269B">
      <w:pPr>
        <w:autoSpaceDE w:val="0"/>
        <w:autoSpaceDN w:val="0"/>
        <w:adjustRightInd w:val="0"/>
        <w:jc w:val="both"/>
        <w:rPr>
          <w:rFonts w:ascii="Times New Roman" w:hAnsi="Times New Roman"/>
        </w:rPr>
      </w:pPr>
    </w:p>
    <w:p w:rsidR="00E23CBF" w:rsidRPr="006D2704" w:rsidRDefault="00944CE8" w:rsidP="006D2704">
      <w:pPr>
        <w:pStyle w:val="Naslov1"/>
        <w:rPr>
          <w:sz w:val="24"/>
          <w:szCs w:val="24"/>
        </w:rPr>
      </w:pPr>
      <w:bookmarkStart w:id="29" w:name="_Toc464815955"/>
      <w:r>
        <w:rPr>
          <w:sz w:val="24"/>
          <w:szCs w:val="24"/>
        </w:rPr>
        <w:t>9</w:t>
      </w:r>
      <w:r w:rsidR="00E23CBF" w:rsidRPr="006D2704">
        <w:rPr>
          <w:sz w:val="24"/>
          <w:szCs w:val="24"/>
        </w:rPr>
        <w:t>. PONUDBA</w:t>
      </w:r>
      <w:bookmarkEnd w:id="29"/>
    </w:p>
    <w:p w:rsidR="00E23CBF" w:rsidRPr="007D4FE9" w:rsidRDefault="00E23CBF" w:rsidP="00E23CBF">
      <w:pPr>
        <w:autoSpaceDE w:val="0"/>
        <w:autoSpaceDN w:val="0"/>
        <w:adjustRightInd w:val="0"/>
        <w:rPr>
          <w:rFonts w:ascii="Times New Roman" w:hAnsi="Times New Roman"/>
          <w:b/>
          <w:bCs/>
        </w:rPr>
      </w:pPr>
    </w:p>
    <w:p w:rsidR="0059206D" w:rsidRPr="007F18D8" w:rsidRDefault="00E23CBF" w:rsidP="0059206D">
      <w:pPr>
        <w:pStyle w:val="Naslov1"/>
        <w:rPr>
          <w:b w:val="0"/>
          <w:color w:val="FF0000"/>
          <w:sz w:val="24"/>
          <w:szCs w:val="24"/>
        </w:rPr>
      </w:pPr>
      <w:bookmarkStart w:id="30" w:name="_Toc455988617"/>
      <w:bookmarkStart w:id="31" w:name="_Toc456004115"/>
      <w:bookmarkStart w:id="32" w:name="_Toc464815956"/>
      <w:r w:rsidRPr="006D2704">
        <w:rPr>
          <w:sz w:val="24"/>
        </w:rPr>
        <w:t>Ponudbena dokumentacija</w:t>
      </w:r>
      <w:bookmarkEnd w:id="30"/>
      <w:bookmarkEnd w:id="31"/>
      <w:bookmarkEnd w:id="32"/>
      <w:r w:rsidR="0059206D">
        <w:rPr>
          <w:sz w:val="24"/>
        </w:rPr>
        <w:t xml:space="preserve">   </w:t>
      </w:r>
    </w:p>
    <w:p w:rsidR="00E23CBF" w:rsidRPr="007D4FE9" w:rsidRDefault="00E23CBF" w:rsidP="00E23CBF">
      <w:pPr>
        <w:autoSpaceDE w:val="0"/>
        <w:autoSpaceDN w:val="0"/>
        <w:adjustRightInd w:val="0"/>
        <w:rPr>
          <w:rFonts w:ascii="Times New Roman" w:hAnsi="Times New Roman"/>
        </w:rPr>
      </w:pPr>
      <w:r w:rsidRPr="007D4FE9">
        <w:rPr>
          <w:rFonts w:ascii="Times New Roman" w:hAnsi="Times New Roman"/>
        </w:rPr>
        <w:t>Ponudbeno dokumentacijo sestavljajo naslednji dokumenti:</w:t>
      </w:r>
    </w:p>
    <w:p w:rsidR="00197888" w:rsidRDefault="00197888" w:rsidP="00777709">
      <w:pPr>
        <w:pStyle w:val="Odstavekseznama"/>
        <w:numPr>
          <w:ilvl w:val="0"/>
          <w:numId w:val="8"/>
        </w:numPr>
        <w:autoSpaceDE w:val="0"/>
        <w:autoSpaceDN w:val="0"/>
        <w:adjustRightInd w:val="0"/>
        <w:rPr>
          <w:rFonts w:ascii="Times New Roman" w:hAnsi="Times New Roman"/>
          <w:b/>
        </w:rPr>
      </w:pPr>
      <w:r w:rsidRPr="00504D30">
        <w:rPr>
          <w:rFonts w:ascii="Times New Roman" w:hAnsi="Times New Roman"/>
        </w:rPr>
        <w:t>izpolnjen obrazec</w:t>
      </w:r>
      <w:r w:rsidR="00504D30">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504D30">
        <w:rPr>
          <w:rFonts w:ascii="Times New Roman" w:hAnsi="Times New Roman"/>
          <w:b/>
        </w:rPr>
        <w:t>«</w:t>
      </w:r>
      <w:r w:rsidR="00166AC3">
        <w:rPr>
          <w:rFonts w:ascii="Times New Roman" w:hAnsi="Times New Roman"/>
          <w:b/>
        </w:rPr>
        <w:t xml:space="preserve">, </w:t>
      </w:r>
      <w:r w:rsidR="00166AC3" w:rsidRPr="00166AC3">
        <w:rPr>
          <w:rFonts w:ascii="Times New Roman" w:hAnsi="Times New Roman"/>
          <w:i/>
        </w:rPr>
        <w:t>OBR-1</w:t>
      </w:r>
    </w:p>
    <w:p w:rsidR="00F853D2" w:rsidRPr="00C8269B" w:rsidRDefault="00F853D2" w:rsidP="00777709">
      <w:pPr>
        <w:pStyle w:val="Odstavekseznama"/>
        <w:numPr>
          <w:ilvl w:val="0"/>
          <w:numId w:val="8"/>
        </w:numPr>
        <w:autoSpaceDE w:val="0"/>
        <w:autoSpaceDN w:val="0"/>
        <w:adjustRightInd w:val="0"/>
        <w:rPr>
          <w:rFonts w:ascii="Times New Roman" w:hAnsi="Times New Roman"/>
        </w:rPr>
      </w:pPr>
      <w:r w:rsidRPr="00C8269B">
        <w:rPr>
          <w:rFonts w:ascii="Times New Roman" w:hAnsi="Times New Roman"/>
        </w:rPr>
        <w:t xml:space="preserve">Krovna izjava Izjava o izpolnjevanju </w:t>
      </w:r>
      <w:r w:rsidR="00C8269B" w:rsidRPr="00C8269B">
        <w:rPr>
          <w:rFonts w:ascii="Times New Roman" w:hAnsi="Times New Roman"/>
        </w:rPr>
        <w:t>pogojev</w:t>
      </w:r>
      <w:r w:rsidR="00166AC3" w:rsidRPr="00C8269B">
        <w:rPr>
          <w:rFonts w:ascii="Times New Roman" w:hAnsi="Times New Roman"/>
        </w:rPr>
        <w:t xml:space="preserve">, </w:t>
      </w:r>
      <w:r w:rsidR="00166AC3" w:rsidRPr="00C8269B">
        <w:rPr>
          <w:rFonts w:ascii="Times New Roman" w:hAnsi="Times New Roman"/>
          <w:i/>
        </w:rPr>
        <w:t>OBR-2</w:t>
      </w:r>
    </w:p>
    <w:p w:rsidR="00E23CBF" w:rsidRDefault="00E23CBF" w:rsidP="00777709">
      <w:pPr>
        <w:pStyle w:val="Odstavekseznama"/>
        <w:numPr>
          <w:ilvl w:val="0"/>
          <w:numId w:val="8"/>
        </w:numPr>
        <w:autoSpaceDE w:val="0"/>
        <w:autoSpaceDN w:val="0"/>
        <w:adjustRightInd w:val="0"/>
        <w:rPr>
          <w:rFonts w:ascii="Times New Roman" w:hAnsi="Times New Roman"/>
        </w:rPr>
      </w:pPr>
      <w:r w:rsidRPr="00504D30">
        <w:rPr>
          <w:rFonts w:ascii="Times New Roman" w:hAnsi="Times New Roman"/>
        </w:rPr>
        <w:t xml:space="preserve">izpolnjen obrazec </w:t>
      </w:r>
      <w:r w:rsidRPr="00504D30">
        <w:rPr>
          <w:rFonts w:ascii="Times New Roman" w:hAnsi="Times New Roman"/>
          <w:b/>
          <w:bCs/>
        </w:rPr>
        <w:t>»</w:t>
      </w:r>
      <w:r w:rsidRPr="0012361A">
        <w:rPr>
          <w:rFonts w:ascii="Times New Roman" w:hAnsi="Times New Roman"/>
          <w:bCs/>
        </w:rPr>
        <w:t>Ponudba</w:t>
      </w:r>
      <w:r w:rsidR="00492982" w:rsidRPr="0012361A">
        <w:rPr>
          <w:rFonts w:ascii="Times New Roman" w:hAnsi="Times New Roman"/>
          <w:bCs/>
        </w:rPr>
        <w:t xml:space="preserve"> s prilogami</w:t>
      </w:r>
      <w:r w:rsidRPr="00504D30">
        <w:rPr>
          <w:rFonts w:ascii="Times New Roman" w:hAnsi="Times New Roman"/>
          <w:b/>
          <w:bCs/>
        </w:rPr>
        <w:t xml:space="preserve">« </w:t>
      </w:r>
      <w:r w:rsidRPr="00504D30">
        <w:rPr>
          <w:rFonts w:ascii="Times New Roman" w:hAnsi="Times New Roman"/>
        </w:rPr>
        <w:t>;</w:t>
      </w:r>
      <w:r w:rsidR="00166AC3">
        <w:rPr>
          <w:rFonts w:ascii="Times New Roman" w:hAnsi="Times New Roman"/>
        </w:rPr>
        <w:t xml:space="preserve"> </w:t>
      </w:r>
      <w:r w:rsidR="00166AC3" w:rsidRPr="00166AC3">
        <w:rPr>
          <w:rFonts w:ascii="Times New Roman" w:hAnsi="Times New Roman"/>
          <w:i/>
        </w:rPr>
        <w:t>OBR-3</w:t>
      </w:r>
    </w:p>
    <w:p w:rsidR="00541C2E" w:rsidRPr="00541C2E" w:rsidRDefault="00541C2E" w:rsidP="00541C2E">
      <w:pPr>
        <w:pStyle w:val="Odstavekseznama"/>
        <w:numPr>
          <w:ilvl w:val="0"/>
          <w:numId w:val="8"/>
        </w:numPr>
        <w:autoSpaceDE w:val="0"/>
        <w:autoSpaceDN w:val="0"/>
        <w:adjustRightInd w:val="0"/>
        <w:rPr>
          <w:rFonts w:ascii="Times New Roman" w:hAnsi="Times New Roman"/>
        </w:rPr>
      </w:pPr>
      <w:r w:rsidRPr="00541C2E">
        <w:rPr>
          <w:rFonts w:ascii="Times New Roman" w:hAnsi="Times New Roman"/>
        </w:rPr>
        <w:t xml:space="preserve">izpolnjena Izjava in  priloga: Obrazec </w:t>
      </w:r>
      <w:r w:rsidRPr="00541C2E">
        <w:rPr>
          <w:rFonts w:ascii="Times New Roman" w:hAnsi="Times New Roman"/>
          <w:bCs/>
        </w:rPr>
        <w:t xml:space="preserve">»ESPD« </w:t>
      </w:r>
      <w:r w:rsidRPr="00541C2E">
        <w:rPr>
          <w:rFonts w:ascii="Times New Roman" w:hAnsi="Times New Roman"/>
        </w:rPr>
        <w:t>(za vse gospodarske subjekte v ponudbi);</w:t>
      </w:r>
      <w:r>
        <w:rPr>
          <w:rFonts w:ascii="Times New Roman" w:hAnsi="Times New Roman"/>
        </w:rPr>
        <w:t xml:space="preserve"> </w:t>
      </w:r>
      <w:r w:rsidRPr="00541C2E">
        <w:rPr>
          <w:rFonts w:ascii="Times New Roman" w:hAnsi="Times New Roman"/>
          <w:i/>
        </w:rPr>
        <w:t>OBR-</w:t>
      </w:r>
      <w:r>
        <w:rPr>
          <w:rFonts w:ascii="Times New Roman" w:hAnsi="Times New Roman"/>
          <w:i/>
        </w:rPr>
        <w:t>4</w:t>
      </w:r>
    </w:p>
    <w:p w:rsidR="00B70D94" w:rsidRPr="00B70D94" w:rsidRDefault="00B70D94" w:rsidP="00777709">
      <w:pPr>
        <w:numPr>
          <w:ilvl w:val="0"/>
          <w:numId w:val="8"/>
        </w:numPr>
        <w:autoSpaceDE w:val="0"/>
        <w:autoSpaceDN w:val="0"/>
        <w:adjustRightInd w:val="0"/>
        <w:jc w:val="both"/>
        <w:rPr>
          <w:rFonts w:ascii="Times New Roman" w:hAnsi="Times New Roman"/>
        </w:rPr>
      </w:pPr>
      <w:r w:rsidRPr="00B70D94">
        <w:rPr>
          <w:rFonts w:ascii="Times New Roman" w:hAnsi="Times New Roman"/>
        </w:rPr>
        <w:t xml:space="preserve">obrazec »Izjava ponudnika o posredovanju podatkov«, </w:t>
      </w:r>
      <w:r w:rsidRPr="00B70D94">
        <w:rPr>
          <w:rFonts w:ascii="Times New Roman" w:hAnsi="Times New Roman"/>
          <w:i/>
        </w:rPr>
        <w:t>OBR-4</w:t>
      </w:r>
      <w:r w:rsidR="00776136">
        <w:rPr>
          <w:rFonts w:ascii="Times New Roman" w:hAnsi="Times New Roman"/>
          <w:i/>
        </w:rPr>
        <w:t>a</w:t>
      </w:r>
    </w:p>
    <w:p w:rsidR="00E23CBF" w:rsidRPr="00166AC3" w:rsidRDefault="00492982" w:rsidP="00777709">
      <w:pPr>
        <w:pStyle w:val="Odstavekseznama"/>
        <w:numPr>
          <w:ilvl w:val="0"/>
          <w:numId w:val="8"/>
        </w:numPr>
        <w:autoSpaceDE w:val="0"/>
        <w:autoSpaceDN w:val="0"/>
        <w:adjustRightInd w:val="0"/>
        <w:rPr>
          <w:rFonts w:ascii="Times New Roman" w:hAnsi="Times New Roman"/>
          <w:i/>
        </w:rPr>
      </w:pPr>
      <w:r w:rsidRPr="00504D30">
        <w:rPr>
          <w:rFonts w:ascii="Times New Roman" w:hAnsi="Times New Roman"/>
        </w:rPr>
        <w:t>izpolnjen obrazec</w:t>
      </w:r>
      <w:r w:rsidR="00E23CBF" w:rsidRPr="00504D30">
        <w:rPr>
          <w:rFonts w:ascii="Times New Roman" w:hAnsi="Times New Roman"/>
        </w:rPr>
        <w:t xml:space="preserve"> »</w:t>
      </w:r>
      <w:r w:rsidR="00E23CBF" w:rsidRPr="0012361A">
        <w:rPr>
          <w:rFonts w:ascii="Times New Roman" w:hAnsi="Times New Roman"/>
          <w:bCs/>
        </w:rPr>
        <w:t xml:space="preserve">Pooblastilo za pridobitev potrdila iz </w:t>
      </w:r>
      <w:r w:rsidRPr="0012361A">
        <w:rPr>
          <w:rFonts w:ascii="Times New Roman" w:hAnsi="Times New Roman"/>
          <w:bCs/>
        </w:rPr>
        <w:t>uradnih evidenc</w:t>
      </w:r>
      <w:r w:rsidR="00E23CBF" w:rsidRPr="00504D30">
        <w:rPr>
          <w:rFonts w:ascii="Times New Roman" w:hAnsi="Times New Roman"/>
        </w:rPr>
        <w:t>«;</w:t>
      </w:r>
      <w:r w:rsidR="00166AC3">
        <w:rPr>
          <w:rFonts w:ascii="Times New Roman" w:hAnsi="Times New Roman"/>
        </w:rPr>
        <w:t xml:space="preserve"> </w:t>
      </w:r>
      <w:r w:rsidR="00166AC3" w:rsidRPr="00166AC3">
        <w:rPr>
          <w:rFonts w:ascii="Times New Roman" w:hAnsi="Times New Roman"/>
          <w:i/>
        </w:rPr>
        <w:t>OBR-5</w:t>
      </w:r>
    </w:p>
    <w:p w:rsidR="00504D30" w:rsidRDefault="00504D30" w:rsidP="00777709">
      <w:pPr>
        <w:pStyle w:val="Odstavekseznama"/>
        <w:numPr>
          <w:ilvl w:val="0"/>
          <w:numId w:val="7"/>
        </w:numPr>
        <w:autoSpaceDE w:val="0"/>
        <w:autoSpaceDN w:val="0"/>
        <w:adjustRightInd w:val="0"/>
        <w:jc w:val="both"/>
        <w:rPr>
          <w:rFonts w:ascii="Times New Roman" w:hAnsi="Times New Roman"/>
        </w:rPr>
      </w:pPr>
      <w:r w:rsidRPr="00504D30">
        <w:rPr>
          <w:rFonts w:ascii="Times New Roman" w:hAnsi="Times New Roman"/>
        </w:rPr>
        <w:t xml:space="preserve">obrazec </w:t>
      </w:r>
      <w:r w:rsidR="009C325C">
        <w:rPr>
          <w:rFonts w:ascii="Times New Roman" w:hAnsi="Times New Roman"/>
        </w:rPr>
        <w:t xml:space="preserve">vzorec </w:t>
      </w:r>
      <w:r w:rsidRPr="00504D30">
        <w:rPr>
          <w:rFonts w:ascii="Times New Roman" w:hAnsi="Times New Roman"/>
        </w:rPr>
        <w:t>»</w:t>
      </w:r>
      <w:r w:rsidR="009C325C">
        <w:rPr>
          <w:rFonts w:ascii="Times New Roman" w:hAnsi="Times New Roman"/>
        </w:rPr>
        <w:t>Pogodba</w:t>
      </w:r>
      <w:r w:rsidRPr="00A12CF8">
        <w:rPr>
          <w:rFonts w:ascii="Times New Roman" w:hAnsi="Times New Roman"/>
        </w:rPr>
        <w:t>«,</w:t>
      </w:r>
      <w:r w:rsidR="00166AC3" w:rsidRPr="00A12CF8">
        <w:rPr>
          <w:rFonts w:ascii="Times New Roman" w:hAnsi="Times New Roman"/>
        </w:rPr>
        <w:t xml:space="preserve"> </w:t>
      </w:r>
      <w:r w:rsidR="00166AC3" w:rsidRPr="00A12CF8">
        <w:rPr>
          <w:rFonts w:ascii="Times New Roman" w:hAnsi="Times New Roman"/>
          <w:i/>
        </w:rPr>
        <w:t>OBR-</w:t>
      </w:r>
      <w:r w:rsidR="009C325C">
        <w:rPr>
          <w:rFonts w:ascii="Times New Roman" w:hAnsi="Times New Roman"/>
          <w:i/>
        </w:rPr>
        <w:t>6</w:t>
      </w:r>
    </w:p>
    <w:p w:rsidR="00504D30" w:rsidRPr="009C325C" w:rsidRDefault="009C325C" w:rsidP="00777709">
      <w:pPr>
        <w:pStyle w:val="Odstavekseznama"/>
        <w:widowControl w:val="0"/>
        <w:numPr>
          <w:ilvl w:val="0"/>
          <w:numId w:val="7"/>
        </w:numPr>
        <w:tabs>
          <w:tab w:val="left" w:pos="3960"/>
        </w:tabs>
        <w:jc w:val="both"/>
        <w:rPr>
          <w:rFonts w:ascii="Times New Roman" w:hAnsi="Times New Roman"/>
          <w:b/>
          <w:szCs w:val="20"/>
        </w:rPr>
      </w:pPr>
      <w:r w:rsidRPr="009C325C">
        <w:rPr>
          <w:rFonts w:ascii="Times New Roman" w:hAnsi="Times New Roman"/>
        </w:rPr>
        <w:t xml:space="preserve">obrazec »Izjava </w:t>
      </w:r>
      <w:r>
        <w:rPr>
          <w:rFonts w:ascii="Times New Roman" w:hAnsi="Times New Roman"/>
        </w:rPr>
        <w:t>za izdajo zavarovanja za dob</w:t>
      </w:r>
      <w:r w:rsidRPr="009C325C">
        <w:rPr>
          <w:rFonts w:ascii="Times New Roman" w:hAnsi="Times New Roman"/>
        </w:rPr>
        <w:t>r</w:t>
      </w:r>
      <w:r>
        <w:rPr>
          <w:rFonts w:ascii="Times New Roman" w:hAnsi="Times New Roman"/>
        </w:rPr>
        <w:t>o</w:t>
      </w:r>
      <w:r w:rsidRPr="009C325C">
        <w:rPr>
          <w:rFonts w:ascii="Times New Roman" w:hAnsi="Times New Roman"/>
        </w:rPr>
        <w:t xml:space="preserve"> izvedbo pogodbenih obveznosti</w:t>
      </w:r>
      <w:r w:rsidR="00504D30" w:rsidRPr="009C325C">
        <w:rPr>
          <w:rFonts w:ascii="Times New Roman" w:hAnsi="Times New Roman"/>
        </w:rPr>
        <w:t>«,</w:t>
      </w:r>
      <w:r w:rsidR="00166AC3" w:rsidRPr="009C325C">
        <w:rPr>
          <w:rFonts w:ascii="Times New Roman" w:hAnsi="Times New Roman"/>
        </w:rPr>
        <w:t xml:space="preserve"> </w:t>
      </w:r>
      <w:r w:rsidR="00166AC3" w:rsidRPr="009C325C">
        <w:rPr>
          <w:rFonts w:ascii="Times New Roman" w:hAnsi="Times New Roman"/>
          <w:i/>
        </w:rPr>
        <w:t>OBR-</w:t>
      </w:r>
      <w:r w:rsidRPr="009C325C">
        <w:rPr>
          <w:rFonts w:ascii="Times New Roman" w:hAnsi="Times New Roman"/>
          <w:i/>
        </w:rPr>
        <w:t>7</w:t>
      </w:r>
    </w:p>
    <w:p w:rsidR="00504D30" w:rsidRPr="009C325C" w:rsidRDefault="00504D30" w:rsidP="00777709">
      <w:pPr>
        <w:pStyle w:val="Odstavekseznama"/>
        <w:numPr>
          <w:ilvl w:val="0"/>
          <w:numId w:val="7"/>
        </w:numPr>
        <w:autoSpaceDE w:val="0"/>
        <w:autoSpaceDN w:val="0"/>
        <w:adjustRightInd w:val="0"/>
        <w:jc w:val="both"/>
        <w:rPr>
          <w:rFonts w:ascii="Times New Roman" w:hAnsi="Times New Roman"/>
        </w:rPr>
      </w:pPr>
      <w:r w:rsidRPr="00504D30">
        <w:rPr>
          <w:rFonts w:ascii="Times New Roman" w:hAnsi="Times New Roman"/>
        </w:rPr>
        <w:t>obrazec »</w:t>
      </w:r>
      <w:r w:rsidR="009C325C">
        <w:rPr>
          <w:rFonts w:ascii="Times New Roman" w:hAnsi="Times New Roman"/>
        </w:rPr>
        <w:t>Menična izjava za dobro izvedbo pogodbenih obveznosti</w:t>
      </w:r>
      <w:r w:rsidRPr="00504D30">
        <w:rPr>
          <w:rFonts w:ascii="Times New Roman" w:hAnsi="Times New Roman"/>
        </w:rPr>
        <w:t>«</w:t>
      </w:r>
      <w:r w:rsidR="00166AC3">
        <w:rPr>
          <w:rFonts w:ascii="Times New Roman" w:hAnsi="Times New Roman"/>
        </w:rPr>
        <w:t xml:space="preserve">, </w:t>
      </w:r>
      <w:r w:rsidR="00166AC3" w:rsidRPr="00166AC3">
        <w:rPr>
          <w:rFonts w:ascii="Times New Roman" w:hAnsi="Times New Roman"/>
          <w:i/>
        </w:rPr>
        <w:t>OBR-</w:t>
      </w:r>
      <w:r w:rsidR="00777709">
        <w:rPr>
          <w:rFonts w:ascii="Times New Roman" w:hAnsi="Times New Roman"/>
          <w:i/>
        </w:rPr>
        <w:t>8</w:t>
      </w:r>
    </w:p>
    <w:p w:rsidR="009C325C" w:rsidRPr="00F711DF" w:rsidRDefault="009C325C" w:rsidP="00777709">
      <w:pPr>
        <w:pStyle w:val="Odstavekseznama"/>
        <w:numPr>
          <w:ilvl w:val="0"/>
          <w:numId w:val="7"/>
        </w:numPr>
        <w:autoSpaceDE w:val="0"/>
        <w:autoSpaceDN w:val="0"/>
        <w:adjustRightInd w:val="0"/>
        <w:jc w:val="both"/>
        <w:rPr>
          <w:rFonts w:ascii="Times New Roman" w:hAnsi="Times New Roman"/>
        </w:rPr>
      </w:pPr>
      <w:r>
        <w:rPr>
          <w:rFonts w:ascii="Times New Roman" w:hAnsi="Times New Roman"/>
        </w:rPr>
        <w:t xml:space="preserve">obrazec »Nalog za plačilo«, </w:t>
      </w:r>
      <w:r w:rsidRPr="009C325C">
        <w:rPr>
          <w:rFonts w:ascii="Times New Roman" w:hAnsi="Times New Roman"/>
          <w:i/>
        </w:rPr>
        <w:t>OBR-</w:t>
      </w:r>
      <w:r w:rsidR="00777709">
        <w:rPr>
          <w:rFonts w:ascii="Times New Roman" w:hAnsi="Times New Roman"/>
          <w:i/>
        </w:rPr>
        <w:t>9</w:t>
      </w:r>
    </w:p>
    <w:p w:rsidR="00F711DF" w:rsidRDefault="00F711DF" w:rsidP="00777709">
      <w:pPr>
        <w:pStyle w:val="Odstavekseznama"/>
        <w:numPr>
          <w:ilvl w:val="0"/>
          <w:numId w:val="7"/>
        </w:numPr>
        <w:autoSpaceDE w:val="0"/>
        <w:autoSpaceDN w:val="0"/>
        <w:adjustRightInd w:val="0"/>
        <w:jc w:val="both"/>
        <w:rPr>
          <w:rFonts w:ascii="Times New Roman" w:hAnsi="Times New Roman"/>
        </w:rPr>
      </w:pPr>
      <w:r>
        <w:rPr>
          <w:rFonts w:ascii="Times New Roman" w:hAnsi="Times New Roman"/>
        </w:rPr>
        <w:t xml:space="preserve"> obrazec »Soglasja za neposredna plačila podizvajalcem«, </w:t>
      </w:r>
      <w:r w:rsidRPr="009C325C">
        <w:rPr>
          <w:rFonts w:ascii="Times New Roman" w:hAnsi="Times New Roman"/>
          <w:i/>
        </w:rPr>
        <w:t>OBR-10</w:t>
      </w:r>
      <w:r>
        <w:rPr>
          <w:rFonts w:ascii="Times New Roman" w:hAnsi="Times New Roman"/>
        </w:rPr>
        <w:t>, v primeru nastopanja s podizvajalcem.</w:t>
      </w:r>
    </w:p>
    <w:p w:rsidR="00E74DDE" w:rsidRDefault="00E74DDE" w:rsidP="00E23CBF">
      <w:pPr>
        <w:autoSpaceDE w:val="0"/>
        <w:autoSpaceDN w:val="0"/>
        <w:adjustRightInd w:val="0"/>
        <w:rPr>
          <w:rFonts w:ascii="Times New Roman" w:hAnsi="Times New Roman"/>
        </w:rPr>
      </w:pPr>
    </w:p>
    <w:p w:rsidR="00541C2E" w:rsidRPr="00541C2E" w:rsidRDefault="00541C2E" w:rsidP="00541C2E">
      <w:pPr>
        <w:autoSpaceDE w:val="0"/>
        <w:autoSpaceDN w:val="0"/>
        <w:adjustRightInd w:val="0"/>
        <w:rPr>
          <w:rFonts w:ascii="Times New Roman" w:hAnsi="Times New Roman"/>
          <w:b/>
          <w:bCs/>
        </w:rPr>
      </w:pPr>
      <w:r w:rsidRPr="00541C2E">
        <w:rPr>
          <w:rFonts w:ascii="Times New Roman" w:hAnsi="Times New Roman"/>
          <w:b/>
          <w:bCs/>
        </w:rPr>
        <w:t>9.1. Obrazec »ESPD« - za vse gospodarske subjekte</w:t>
      </w:r>
    </w:p>
    <w:p w:rsidR="00541C2E" w:rsidRPr="00541C2E" w:rsidRDefault="00541C2E" w:rsidP="00541C2E">
      <w:pPr>
        <w:autoSpaceDE w:val="0"/>
        <w:autoSpaceDN w:val="0"/>
        <w:adjustRightInd w:val="0"/>
        <w:jc w:val="both"/>
        <w:rPr>
          <w:rFonts w:ascii="Times New Roman" w:hAnsi="Times New Roman"/>
        </w:rPr>
      </w:pPr>
      <w:r w:rsidRPr="00541C2E">
        <w:rPr>
          <w:rFonts w:ascii="Times New Roman" w:hAnsi="Times New Roman"/>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541C2E" w:rsidRPr="00541C2E" w:rsidRDefault="00541C2E" w:rsidP="00541C2E">
      <w:pPr>
        <w:autoSpaceDE w:val="0"/>
        <w:autoSpaceDN w:val="0"/>
        <w:adjustRightInd w:val="0"/>
        <w:jc w:val="both"/>
        <w:rPr>
          <w:rFonts w:ascii="Times New Roman" w:hAnsi="Times New Roman"/>
        </w:rPr>
      </w:pPr>
      <w:r w:rsidRPr="00541C2E">
        <w:rPr>
          <w:rFonts w:ascii="Times New Roman" w:hAnsi="Times New Roman"/>
        </w:rPr>
        <w:t>dokazila. Navedbe v ESPD in/ali dokazila, ki ji predloži gospodarski subjekt, morajo biti veljavni</w:t>
      </w:r>
    </w:p>
    <w:p w:rsidR="00541C2E" w:rsidRPr="00541C2E" w:rsidRDefault="00541C2E" w:rsidP="00541C2E">
      <w:pPr>
        <w:pStyle w:val="Telobesedila23"/>
        <w:ind w:left="0"/>
        <w:rPr>
          <w:rFonts w:ascii="Times New Roman" w:hAnsi="Times New Roman"/>
          <w:sz w:val="24"/>
          <w:szCs w:val="24"/>
        </w:rPr>
      </w:pPr>
    </w:p>
    <w:p w:rsidR="00F711DF" w:rsidRDefault="00541C2E" w:rsidP="00541C2E">
      <w:pPr>
        <w:autoSpaceDE w:val="0"/>
        <w:autoSpaceDN w:val="0"/>
        <w:adjustRightInd w:val="0"/>
        <w:rPr>
          <w:rFonts w:ascii="Times New Roman" w:hAnsi="Times New Roman"/>
        </w:rPr>
      </w:pPr>
      <w:r w:rsidRPr="00541C2E">
        <w:rPr>
          <w:rFonts w:ascii="Times New Roman" w:hAnsi="Times New Roman"/>
        </w:rPr>
        <w:lastRenderedPageBreak/>
        <w:t>Gospodarski subjekt naročnikov obrazec ESPD (datoteka XML) uvozi na spletni strani Portala javnih naročil/ESPD: http://www.enarocanje.si/_ESPD/, v njega neposredno vnese zahtevane podatke, ga natisne ter izpolnjenega in podpisanega predloži v ponudbi</w:t>
      </w:r>
      <w:r>
        <w:rPr>
          <w:rFonts w:ascii="Times New Roman" w:hAnsi="Times New Roman"/>
        </w:rPr>
        <w:t>.</w:t>
      </w:r>
    </w:p>
    <w:p w:rsidR="00541C2E" w:rsidRPr="00541C2E" w:rsidRDefault="00541C2E" w:rsidP="00541C2E">
      <w:pPr>
        <w:autoSpaceDE w:val="0"/>
        <w:autoSpaceDN w:val="0"/>
        <w:adjustRightInd w:val="0"/>
        <w:rPr>
          <w:rFonts w:ascii="Times New Roman" w:hAnsi="Times New Roman"/>
        </w:rPr>
      </w:pPr>
    </w:p>
    <w:p w:rsidR="00E74DDE" w:rsidRPr="006D2704" w:rsidRDefault="00E707B8" w:rsidP="00F15C7F">
      <w:pPr>
        <w:pStyle w:val="Naslov1"/>
        <w:rPr>
          <w:sz w:val="24"/>
          <w:szCs w:val="24"/>
        </w:rPr>
      </w:pPr>
      <w:bookmarkStart w:id="33" w:name="_Toc464815957"/>
      <w:r>
        <w:rPr>
          <w:sz w:val="24"/>
          <w:szCs w:val="24"/>
        </w:rPr>
        <w:t>10</w:t>
      </w:r>
      <w:r w:rsidR="007A7E39" w:rsidRPr="006D2704">
        <w:rPr>
          <w:sz w:val="24"/>
          <w:szCs w:val="24"/>
        </w:rPr>
        <w:t xml:space="preserve">. </w:t>
      </w:r>
      <w:r w:rsidRPr="006D2704">
        <w:rPr>
          <w:sz w:val="24"/>
          <w:szCs w:val="24"/>
        </w:rPr>
        <w:t>ZAVAROVANJE ZA DOBRO IZVEDBO POGODBENIH OBVEZNOSTI</w:t>
      </w:r>
      <w:bookmarkEnd w:id="33"/>
    </w:p>
    <w:p w:rsidR="000A3436" w:rsidRPr="000A3436" w:rsidRDefault="000A3436" w:rsidP="000A3436">
      <w:pPr>
        <w:widowControl w:val="0"/>
        <w:jc w:val="both"/>
        <w:rPr>
          <w:rFonts w:ascii="Times New Roman" w:hAnsi="Times New Roman" w:cs="Arial"/>
          <w:szCs w:val="20"/>
          <w:lang w:eastAsia="x-none"/>
        </w:rPr>
      </w:pPr>
      <w:r>
        <w:rPr>
          <w:rFonts w:ascii="Times New Roman" w:hAnsi="Times New Roman" w:cs="Arial"/>
          <w:b/>
          <w:szCs w:val="20"/>
          <w:lang w:eastAsia="x-none"/>
        </w:rPr>
        <w:t xml:space="preserve">Ponudnik priloži </w:t>
      </w:r>
      <w:r w:rsidRPr="00FB00B5">
        <w:rPr>
          <w:rFonts w:ascii="Times New Roman" w:hAnsi="Times New Roman" w:cs="Arial"/>
          <w:b/>
          <w:szCs w:val="20"/>
          <w:lang w:val="x-none" w:eastAsia="x-none"/>
        </w:rPr>
        <w:t>izjavo</w:t>
      </w:r>
      <w:r w:rsidRPr="00FB00B5">
        <w:rPr>
          <w:rFonts w:ascii="Times New Roman" w:hAnsi="Times New Roman" w:cs="Arial"/>
          <w:szCs w:val="20"/>
          <w:lang w:val="x-none" w:eastAsia="x-none"/>
        </w:rPr>
        <w:t>, da bo, v kolikor bo izbran po tem JN, ob</w:t>
      </w:r>
      <w:r>
        <w:rPr>
          <w:rFonts w:ascii="Times New Roman" w:hAnsi="Times New Roman" w:cs="Arial"/>
          <w:szCs w:val="20"/>
          <w:lang w:val="x-none" w:eastAsia="x-none"/>
        </w:rPr>
        <w:t xml:space="preserve"> podpisu pogodbe predložil </w:t>
      </w:r>
      <w:proofErr w:type="spellStart"/>
      <w:r w:rsidRPr="00FB00B5">
        <w:rPr>
          <w:rFonts w:ascii="Times New Roman" w:hAnsi="Times New Roman" w:cs="Arial"/>
          <w:szCs w:val="20"/>
          <w:lang w:val="x-none" w:eastAsia="x-none"/>
        </w:rPr>
        <w:t>bianco</w:t>
      </w:r>
      <w:proofErr w:type="spellEnd"/>
      <w:r w:rsidRPr="00FB00B5">
        <w:rPr>
          <w:rFonts w:ascii="Times New Roman" w:hAnsi="Times New Roman" w:cs="Arial"/>
          <w:szCs w:val="20"/>
          <w:lang w:val="x-none" w:eastAsia="x-none"/>
        </w:rPr>
        <w:t xml:space="preserve"> menico »brez protesta« v višini </w:t>
      </w:r>
      <w:r w:rsidR="006F6C2C">
        <w:rPr>
          <w:rFonts w:ascii="Times New Roman" w:hAnsi="Times New Roman" w:cs="Arial"/>
          <w:szCs w:val="20"/>
          <w:lang w:eastAsia="x-none"/>
        </w:rPr>
        <w:t>5</w:t>
      </w:r>
      <w:r w:rsidRPr="00FB00B5">
        <w:rPr>
          <w:rFonts w:ascii="Times New Roman" w:hAnsi="Times New Roman" w:cs="Arial"/>
          <w:szCs w:val="20"/>
          <w:lang w:val="x-none" w:eastAsia="x-none"/>
        </w:rPr>
        <w:t xml:space="preserve">% </w:t>
      </w:r>
      <w:r>
        <w:rPr>
          <w:rFonts w:ascii="Times New Roman" w:hAnsi="Times New Roman" w:cs="Arial"/>
          <w:szCs w:val="20"/>
          <w:lang w:eastAsia="x-none"/>
        </w:rPr>
        <w:t xml:space="preserve">letne </w:t>
      </w:r>
      <w:r w:rsidRPr="00FB00B5">
        <w:rPr>
          <w:rFonts w:ascii="Times New Roman" w:hAnsi="Times New Roman" w:cs="Arial"/>
          <w:szCs w:val="20"/>
          <w:lang w:val="x-none" w:eastAsia="x-none"/>
        </w:rPr>
        <w:t xml:space="preserve">pogodbene vrednosti in z izpolnjeno in podpisano Menično izjavo </w:t>
      </w:r>
      <w:r w:rsidRPr="00FB00B5">
        <w:rPr>
          <w:rFonts w:ascii="Times New Roman" w:hAnsi="Times New Roman" w:cs="Arial"/>
          <w:b/>
          <w:szCs w:val="20"/>
          <w:lang w:val="x-none" w:eastAsia="x-none"/>
        </w:rPr>
        <w:t xml:space="preserve">za zavarovanje dobre izvedbe pogodbenih obveznosti  </w:t>
      </w:r>
      <w:r w:rsidRPr="000A3436">
        <w:rPr>
          <w:rFonts w:ascii="Times New Roman" w:hAnsi="Times New Roman"/>
          <w:b/>
          <w:lang w:eastAsia="x-none"/>
        </w:rPr>
        <w:t>(</w:t>
      </w:r>
      <w:r>
        <w:rPr>
          <w:rFonts w:ascii="Times New Roman" w:hAnsi="Times New Roman"/>
          <w:b/>
          <w:lang w:eastAsia="x-none"/>
        </w:rPr>
        <w:t>OBR-</w:t>
      </w:r>
      <w:r w:rsidRPr="000A3436">
        <w:rPr>
          <w:rFonts w:ascii="Times New Roman" w:hAnsi="Times New Roman"/>
          <w:b/>
          <w:lang w:val="x-none" w:eastAsia="x-none"/>
        </w:rPr>
        <w:t xml:space="preserve"> </w:t>
      </w:r>
      <w:r w:rsidRPr="000A3436">
        <w:rPr>
          <w:rFonts w:ascii="Times New Roman" w:hAnsi="Times New Roman"/>
          <w:b/>
          <w:lang w:eastAsia="x-none"/>
        </w:rPr>
        <w:t>8) in Nalogom za plačilo</w:t>
      </w:r>
      <w:r>
        <w:rPr>
          <w:rFonts w:ascii="Times New Roman" w:hAnsi="Times New Roman"/>
          <w:b/>
          <w:lang w:eastAsia="x-none"/>
        </w:rPr>
        <w:t xml:space="preserve"> (OBR-9)</w:t>
      </w:r>
      <w:r w:rsidRPr="000A3436">
        <w:rPr>
          <w:rFonts w:ascii="Times New Roman" w:hAnsi="Times New Roman"/>
          <w:b/>
          <w:lang w:val="x-none" w:eastAsia="x-none"/>
        </w:rPr>
        <w:t>.</w:t>
      </w:r>
    </w:p>
    <w:p w:rsidR="000A3436" w:rsidRPr="00E53653" w:rsidRDefault="000A3436" w:rsidP="000A3436">
      <w:pPr>
        <w:widowControl w:val="0"/>
        <w:jc w:val="both"/>
        <w:rPr>
          <w:rFonts w:ascii="Times New Roman" w:hAnsi="Times New Roman"/>
          <w:i/>
          <w:iCs/>
        </w:rPr>
      </w:pPr>
    </w:p>
    <w:p w:rsidR="000A3436" w:rsidRPr="00CF1E88" w:rsidRDefault="000A3436" w:rsidP="000A3436">
      <w:pPr>
        <w:autoSpaceDE w:val="0"/>
        <w:autoSpaceDN w:val="0"/>
        <w:adjustRightInd w:val="0"/>
        <w:jc w:val="both"/>
        <w:rPr>
          <w:rFonts w:ascii="Times New Roman" w:hAnsi="Times New Roman"/>
          <w:color w:val="FF0000"/>
        </w:rPr>
      </w:pPr>
      <w:r w:rsidRPr="004338A3">
        <w:rPr>
          <w:rFonts w:ascii="Times New Roman" w:hAnsi="Times New Roman"/>
        </w:rPr>
        <w:t xml:space="preserve">Veljavnost </w:t>
      </w:r>
      <w:r>
        <w:rPr>
          <w:rFonts w:ascii="Times New Roman" w:hAnsi="Times New Roman"/>
        </w:rPr>
        <w:t>finančnega zavarovanja</w:t>
      </w:r>
      <w:r w:rsidRPr="004338A3">
        <w:rPr>
          <w:rFonts w:ascii="Times New Roman" w:hAnsi="Times New Roman"/>
        </w:rPr>
        <w:t xml:space="preserve"> za dobro izvedbo posla</w:t>
      </w:r>
      <w:r w:rsidRPr="004338A3">
        <w:rPr>
          <w:rFonts w:ascii="Verdana" w:hAnsi="Verdana" w:cs="Verdana"/>
        </w:rPr>
        <w:t xml:space="preserve"> </w:t>
      </w:r>
      <w:r w:rsidRPr="004338A3">
        <w:rPr>
          <w:rFonts w:ascii="Times New Roman" w:hAnsi="Times New Roman"/>
        </w:rPr>
        <w:t>mora biti do konca pogodbenega roka</w:t>
      </w:r>
      <w:r>
        <w:rPr>
          <w:rFonts w:ascii="Times New Roman" w:hAnsi="Times New Roman"/>
        </w:rPr>
        <w:t>.</w:t>
      </w:r>
      <w:r w:rsidRPr="004338A3">
        <w:rPr>
          <w:rFonts w:ascii="Times New Roman" w:hAnsi="Times New Roman"/>
        </w:rPr>
        <w:t xml:space="preserve"> </w:t>
      </w:r>
    </w:p>
    <w:p w:rsidR="000A3436" w:rsidRPr="00E53653" w:rsidRDefault="000A3436" w:rsidP="000A3436">
      <w:pPr>
        <w:autoSpaceDE w:val="0"/>
        <w:autoSpaceDN w:val="0"/>
        <w:adjustRightInd w:val="0"/>
        <w:jc w:val="both"/>
        <w:rPr>
          <w:rFonts w:ascii="Times New Roman" w:hAnsi="Times New Roman"/>
        </w:rPr>
      </w:pPr>
    </w:p>
    <w:p w:rsidR="004F76B3" w:rsidRDefault="000A3436" w:rsidP="00777709">
      <w:pPr>
        <w:autoSpaceDE w:val="0"/>
        <w:autoSpaceDN w:val="0"/>
        <w:adjustRightInd w:val="0"/>
        <w:jc w:val="both"/>
        <w:rPr>
          <w:rFonts w:ascii="Times New Roman" w:hAnsi="Times New Roman"/>
        </w:rPr>
      </w:pPr>
      <w:r w:rsidRPr="00E53653">
        <w:rPr>
          <w:rFonts w:ascii="Times New Roman" w:hAnsi="Times New Roman"/>
        </w:rPr>
        <w:t xml:space="preserve">Ponudnik lahko predloži tudi drugo vrsto finančnega zavarovanja (npr. </w:t>
      </w:r>
      <w:r w:rsidRPr="00214465">
        <w:rPr>
          <w:rFonts w:ascii="Times New Roman" w:hAnsi="Times New Roman"/>
        </w:rPr>
        <w:t>bančno garancijo,</w:t>
      </w:r>
      <w:r>
        <w:rPr>
          <w:rFonts w:ascii="Times New Roman" w:hAnsi="Times New Roman"/>
          <w:color w:val="FF0000"/>
        </w:rPr>
        <w:t xml:space="preserve"> </w:t>
      </w:r>
      <w:r w:rsidRPr="00E53653">
        <w:rPr>
          <w:rFonts w:ascii="Times New Roman" w:hAnsi="Times New Roman"/>
        </w:rPr>
        <w:t>zavarovanje pri zavarovalnicah…).</w:t>
      </w:r>
    </w:p>
    <w:p w:rsidR="00A02DCF" w:rsidRDefault="00A02DCF" w:rsidP="00777709">
      <w:pPr>
        <w:autoSpaceDE w:val="0"/>
        <w:autoSpaceDN w:val="0"/>
        <w:adjustRightInd w:val="0"/>
        <w:jc w:val="both"/>
        <w:rPr>
          <w:rFonts w:ascii="Times New Roman" w:hAnsi="Times New Roman"/>
        </w:rPr>
      </w:pPr>
    </w:p>
    <w:p w:rsidR="00A02DCF" w:rsidRPr="00777709" w:rsidRDefault="00A02DCF" w:rsidP="00777709">
      <w:pPr>
        <w:autoSpaceDE w:val="0"/>
        <w:autoSpaceDN w:val="0"/>
        <w:adjustRightInd w:val="0"/>
        <w:jc w:val="both"/>
        <w:rPr>
          <w:rFonts w:ascii="Times New Roman" w:hAnsi="Times New Roman"/>
        </w:rPr>
      </w:pPr>
    </w:p>
    <w:p w:rsidR="0040312A" w:rsidRPr="00F15C7F" w:rsidRDefault="00E707B8" w:rsidP="00F15C7F">
      <w:pPr>
        <w:pStyle w:val="Naslov1"/>
        <w:rPr>
          <w:sz w:val="24"/>
          <w:szCs w:val="24"/>
        </w:rPr>
      </w:pPr>
      <w:bookmarkStart w:id="34" w:name="_Toc464815958"/>
      <w:r w:rsidRPr="00F15C7F">
        <w:rPr>
          <w:sz w:val="24"/>
          <w:szCs w:val="24"/>
        </w:rPr>
        <w:t>11. NASTOPANJE, VARIANTE, JEZIK, ODPREMLJANJE, VELJAVNOST IN STROŠKI PONUDBE</w:t>
      </w:r>
      <w:bookmarkEnd w:id="34"/>
      <w:r w:rsidRPr="00F15C7F">
        <w:rPr>
          <w:sz w:val="24"/>
          <w:szCs w:val="24"/>
        </w:rPr>
        <w:t xml:space="preserve"> </w:t>
      </w:r>
    </w:p>
    <w:p w:rsidR="0040312A" w:rsidRPr="006D2704" w:rsidRDefault="00E707B8" w:rsidP="006D2704">
      <w:pPr>
        <w:pStyle w:val="Naslov3"/>
        <w:rPr>
          <w:rFonts w:ascii="Times New Roman" w:hAnsi="Times New Roman"/>
          <w:sz w:val="24"/>
          <w:szCs w:val="24"/>
        </w:rPr>
      </w:pPr>
      <w:bookmarkStart w:id="35" w:name="_Toc463243976"/>
      <w:bookmarkStart w:id="36" w:name="_Toc464815959"/>
      <w:r>
        <w:rPr>
          <w:rFonts w:ascii="Times New Roman" w:hAnsi="Times New Roman"/>
          <w:sz w:val="24"/>
          <w:szCs w:val="24"/>
        </w:rPr>
        <w:t>A.</w:t>
      </w:r>
      <w:r w:rsidR="0040312A" w:rsidRPr="006D2704">
        <w:rPr>
          <w:rFonts w:ascii="Times New Roman" w:hAnsi="Times New Roman"/>
          <w:sz w:val="24"/>
          <w:szCs w:val="24"/>
        </w:rPr>
        <w:t xml:space="preserve"> Skupna ponudba</w:t>
      </w:r>
      <w:bookmarkEnd w:id="35"/>
      <w:bookmarkEnd w:id="36"/>
    </w:p>
    <w:p w:rsidR="000E447F" w:rsidRPr="000E447F" w:rsidRDefault="000E447F" w:rsidP="000E447F">
      <w:pPr>
        <w:spacing w:after="120"/>
        <w:jc w:val="both"/>
        <w:rPr>
          <w:rFonts w:ascii="Times New Roman" w:hAnsi="Times New Roman"/>
        </w:rPr>
      </w:pPr>
      <w:r w:rsidRPr="000E447F">
        <w:rPr>
          <w:rFonts w:ascii="Times New Roman" w:hAnsi="Times New Roman"/>
        </w:rPr>
        <w:t>Pri javnem naročilu je dovoljena skupna ponudba več pogodbenih partnerjev.</w:t>
      </w:r>
    </w:p>
    <w:p w:rsidR="000E447F" w:rsidRPr="000E447F" w:rsidRDefault="000E447F" w:rsidP="000E447F">
      <w:pPr>
        <w:spacing w:after="120"/>
        <w:jc w:val="both"/>
        <w:rPr>
          <w:rFonts w:ascii="Times New Roman" w:hAnsi="Times New Roman"/>
        </w:rPr>
      </w:pPr>
      <w:r w:rsidRPr="000E447F">
        <w:rPr>
          <w:rFonts w:ascii="Times New Roman" w:hAnsi="Times New Roman"/>
        </w:rPr>
        <w:t>V 7. točki (Preverjanje sposobnosti) teh navodil je določeno, ali mora v primeru skupne ponudbe posamezen pogoj izpolnjevati vsak izmed partnerjev ali pa lahko pogoj izpolnjujejo partnerji skupaj.</w:t>
      </w:r>
    </w:p>
    <w:p w:rsidR="000E447F" w:rsidRPr="000E447F" w:rsidRDefault="000E447F" w:rsidP="000E447F">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w:t>
      </w:r>
      <w:proofErr w:type="spellStart"/>
      <w:r w:rsidRPr="000E447F">
        <w:rPr>
          <w:rFonts w:ascii="Times New Roman" w:hAnsi="Times New Roman"/>
        </w:rPr>
        <w:t>poslovodečega</w:t>
      </w:r>
      <w:proofErr w:type="spellEnd"/>
      <w:r w:rsidRPr="000E447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rsidR="0040312A" w:rsidRPr="007113CA" w:rsidRDefault="000E447F" w:rsidP="000E447F">
      <w:pPr>
        <w:pStyle w:val="Telobesedila22"/>
        <w:ind w:left="0"/>
        <w:rPr>
          <w:rFonts w:ascii="Times New Roman" w:hAnsi="Times New Roman"/>
          <w:sz w:val="24"/>
          <w:szCs w:val="24"/>
        </w:rPr>
      </w:pPr>
      <w:r w:rsidRPr="000E447F">
        <w:rPr>
          <w:rFonts w:ascii="Times New Roman" w:hAnsi="Times New Roman"/>
          <w:sz w:val="24"/>
          <w:szCs w:val="24"/>
          <w:lang w:val="sl-SI"/>
        </w:rPr>
        <w:t>Ponudnik, ki nastopa v več kot eni ponudbi, ne glede na to, ali nastopa samostojno ali kot partner v skupni ponudbi, diskvalificira vse ponudbe, v katerih nastopa. Take ponudbe bodo</w:t>
      </w:r>
      <w:r w:rsidRPr="00895699">
        <w:rPr>
          <w:rFonts w:ascii="Verdana" w:hAnsi="Verdana"/>
          <w:sz w:val="20"/>
          <w:lang w:val="sl-SI"/>
        </w:rPr>
        <w:t xml:space="preserve"> </w:t>
      </w:r>
      <w:r w:rsidRPr="000C28C2">
        <w:rPr>
          <w:rFonts w:ascii="Times New Roman" w:hAnsi="Times New Roman"/>
          <w:sz w:val="24"/>
          <w:szCs w:val="24"/>
          <w:lang w:val="sl-SI"/>
        </w:rPr>
        <w:t>izločene.</w:t>
      </w:r>
    </w:p>
    <w:p w:rsidR="0040312A" w:rsidRPr="006D2704" w:rsidRDefault="00E707B8" w:rsidP="006D2704">
      <w:pPr>
        <w:pStyle w:val="Naslov3"/>
        <w:rPr>
          <w:rFonts w:ascii="Times New Roman" w:hAnsi="Times New Roman"/>
          <w:sz w:val="24"/>
          <w:szCs w:val="24"/>
        </w:rPr>
      </w:pPr>
      <w:bookmarkStart w:id="37" w:name="_Toc463243977"/>
      <w:bookmarkStart w:id="38" w:name="_Toc464815960"/>
      <w:r>
        <w:rPr>
          <w:rFonts w:ascii="Times New Roman" w:hAnsi="Times New Roman"/>
          <w:sz w:val="24"/>
          <w:szCs w:val="24"/>
        </w:rPr>
        <w:t>B</w:t>
      </w:r>
      <w:r w:rsidR="0040312A" w:rsidRPr="006D2704">
        <w:rPr>
          <w:rFonts w:ascii="Times New Roman" w:hAnsi="Times New Roman"/>
          <w:sz w:val="24"/>
          <w:szCs w:val="24"/>
        </w:rPr>
        <w:t>. Ponudba s podizvajalci</w:t>
      </w:r>
      <w:bookmarkEnd w:id="37"/>
      <w:bookmarkEnd w:id="38"/>
    </w:p>
    <w:p w:rsidR="000E447F" w:rsidRPr="000E447F" w:rsidRDefault="000E447F" w:rsidP="000E447F">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rsidR="000E447F" w:rsidRPr="000E447F" w:rsidRDefault="000E447F" w:rsidP="000E447F">
      <w:pPr>
        <w:pStyle w:val="Naslov3"/>
        <w:rPr>
          <w:rFonts w:ascii="Times New Roman" w:hAnsi="Times New Roman"/>
          <w:sz w:val="24"/>
          <w:szCs w:val="24"/>
        </w:rPr>
      </w:pPr>
      <w:bookmarkStart w:id="39" w:name="_Toc456004120"/>
      <w:bookmarkStart w:id="40" w:name="_Toc463243978"/>
      <w:bookmarkStart w:id="41" w:name="_Toc464815961"/>
      <w:r w:rsidRPr="000E447F">
        <w:rPr>
          <w:rFonts w:ascii="Times New Roman" w:hAnsi="Times New Roman"/>
          <w:sz w:val="24"/>
          <w:szCs w:val="24"/>
        </w:rPr>
        <w:t>Ponudnik v razmerju do naročnika v celoti odgovarja za izvedbo prejetega naročila, ne glede na število podizvajalcev, ki jih navede v svoji ponudbi.</w:t>
      </w:r>
      <w:bookmarkEnd w:id="39"/>
      <w:r w:rsidR="00F711DF">
        <w:rPr>
          <w:rFonts w:ascii="Times New Roman" w:hAnsi="Times New Roman"/>
          <w:sz w:val="24"/>
          <w:szCs w:val="24"/>
        </w:rPr>
        <w:t xml:space="preserve"> V primeru nastopanja s podizvajalci predložite OBR-10: Soglasje za neposredna plačila.</w:t>
      </w:r>
      <w:bookmarkEnd w:id="40"/>
      <w:bookmarkEnd w:id="41"/>
    </w:p>
    <w:p w:rsidR="004F76B3" w:rsidRPr="007113CA" w:rsidRDefault="004F76B3" w:rsidP="007113CA">
      <w:pPr>
        <w:autoSpaceDE w:val="0"/>
        <w:autoSpaceDN w:val="0"/>
        <w:adjustRightInd w:val="0"/>
        <w:jc w:val="both"/>
        <w:rPr>
          <w:rFonts w:ascii="Times New Roman" w:hAnsi="Times New Roman"/>
          <w:b/>
          <w:color w:val="1F497D"/>
        </w:rPr>
      </w:pPr>
    </w:p>
    <w:p w:rsidR="0040312A" w:rsidRPr="006D2704" w:rsidRDefault="00E707B8" w:rsidP="006D2704">
      <w:pPr>
        <w:pStyle w:val="Naslov3"/>
        <w:rPr>
          <w:rFonts w:ascii="Times New Roman" w:hAnsi="Times New Roman"/>
          <w:sz w:val="24"/>
          <w:szCs w:val="24"/>
        </w:rPr>
      </w:pPr>
      <w:bookmarkStart w:id="42" w:name="_Toc463243979"/>
      <w:bookmarkStart w:id="43" w:name="_Toc464815962"/>
      <w:r>
        <w:rPr>
          <w:rFonts w:ascii="Times New Roman" w:hAnsi="Times New Roman"/>
          <w:sz w:val="24"/>
          <w:szCs w:val="24"/>
        </w:rPr>
        <w:t>C</w:t>
      </w:r>
      <w:r w:rsidR="0040312A" w:rsidRPr="006D2704">
        <w:rPr>
          <w:rFonts w:ascii="Times New Roman" w:hAnsi="Times New Roman"/>
          <w:sz w:val="24"/>
          <w:szCs w:val="24"/>
        </w:rPr>
        <w:t>. Variantne ponudbe</w:t>
      </w:r>
      <w:bookmarkEnd w:id="42"/>
      <w:bookmarkEnd w:id="43"/>
    </w:p>
    <w:p w:rsidR="0040312A" w:rsidRPr="007113CA" w:rsidRDefault="0040312A" w:rsidP="0040312A">
      <w:pPr>
        <w:autoSpaceDE w:val="0"/>
        <w:autoSpaceDN w:val="0"/>
        <w:adjustRightInd w:val="0"/>
        <w:rPr>
          <w:rFonts w:ascii="Times New Roman" w:hAnsi="Times New Roman"/>
        </w:rPr>
      </w:pPr>
      <w:r w:rsidRPr="007113CA">
        <w:rPr>
          <w:rFonts w:ascii="Times New Roman" w:hAnsi="Times New Roman"/>
        </w:rPr>
        <w:t>Variantne ponudbe niso dopuščene.</w:t>
      </w:r>
    </w:p>
    <w:p w:rsidR="00612FEB" w:rsidRDefault="00612FEB" w:rsidP="0040312A">
      <w:pPr>
        <w:autoSpaceDE w:val="0"/>
        <w:autoSpaceDN w:val="0"/>
        <w:adjustRightInd w:val="0"/>
        <w:rPr>
          <w:rFonts w:ascii="Arial,Bold" w:hAnsi="Arial,Bold" w:cs="Arial,Bold"/>
          <w:b/>
          <w:bCs/>
          <w:sz w:val="20"/>
          <w:szCs w:val="20"/>
        </w:rPr>
      </w:pPr>
    </w:p>
    <w:p w:rsidR="0040312A" w:rsidRPr="006D2704" w:rsidRDefault="00E707B8" w:rsidP="006D2704">
      <w:pPr>
        <w:pStyle w:val="Naslov3"/>
        <w:rPr>
          <w:rFonts w:ascii="Times New Roman" w:hAnsi="Times New Roman"/>
          <w:sz w:val="24"/>
          <w:szCs w:val="24"/>
        </w:rPr>
      </w:pPr>
      <w:bookmarkStart w:id="44" w:name="_Toc463243980"/>
      <w:bookmarkStart w:id="45" w:name="_Toc464815963"/>
      <w:r>
        <w:rPr>
          <w:rFonts w:ascii="Times New Roman" w:hAnsi="Times New Roman"/>
          <w:sz w:val="24"/>
          <w:szCs w:val="24"/>
        </w:rPr>
        <w:t>D</w:t>
      </w:r>
      <w:r w:rsidR="0040312A" w:rsidRPr="006D2704">
        <w:rPr>
          <w:rFonts w:ascii="Times New Roman" w:hAnsi="Times New Roman"/>
          <w:sz w:val="24"/>
          <w:szCs w:val="24"/>
        </w:rPr>
        <w:t>. Jezik ponudbe</w:t>
      </w:r>
      <w:bookmarkEnd w:id="44"/>
      <w:bookmarkEnd w:id="45"/>
    </w:p>
    <w:p w:rsidR="0040312A" w:rsidRPr="007113CA" w:rsidRDefault="0040312A" w:rsidP="004902FE">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w:t>
      </w:r>
      <w:r w:rsidR="004902FE" w:rsidRPr="007113CA">
        <w:rPr>
          <w:rFonts w:ascii="Times New Roman" w:hAnsi="Times New Roman"/>
        </w:rPr>
        <w:t xml:space="preserve"> </w:t>
      </w:r>
      <w:r w:rsidRPr="007113CA">
        <w:rPr>
          <w:rFonts w:ascii="Times New Roman" w:hAnsi="Times New Roman"/>
        </w:rPr>
        <w:t>slovenskem jeziku.</w:t>
      </w:r>
    </w:p>
    <w:p w:rsidR="00612FEB" w:rsidRPr="007113CA" w:rsidRDefault="0040312A" w:rsidP="004902FE">
      <w:pPr>
        <w:autoSpaceDE w:val="0"/>
        <w:autoSpaceDN w:val="0"/>
        <w:adjustRightInd w:val="0"/>
        <w:jc w:val="both"/>
        <w:rPr>
          <w:rFonts w:ascii="Times New Roman" w:hAnsi="Times New Roman"/>
        </w:rPr>
      </w:pPr>
      <w:r w:rsidRPr="007113CA">
        <w:rPr>
          <w:rFonts w:ascii="Times New Roman" w:hAnsi="Times New Roman"/>
        </w:rPr>
        <w:lastRenderedPageBreak/>
        <w:t>Izjema so prospekti, katalogi, opisi, certifikati, ki jih ponudnik predloži v ponudbi in so lahko v angleškem</w:t>
      </w:r>
      <w:r w:rsidR="004902FE" w:rsidRPr="007113CA">
        <w:rPr>
          <w:rFonts w:ascii="Times New Roman" w:hAnsi="Times New Roman"/>
        </w:rPr>
        <w:t xml:space="preserve"> </w:t>
      </w:r>
      <w:r w:rsidRPr="007113CA">
        <w:rPr>
          <w:rFonts w:ascii="Times New Roman" w:hAnsi="Times New Roman"/>
        </w:rPr>
        <w:t>jeziku. Prav tako so lahko dokazila uradnih institucij, ki jih predloži ponudnik s sedežem v tuji državi,</w:t>
      </w:r>
      <w:r w:rsidR="004902FE" w:rsidRPr="007113CA">
        <w:rPr>
          <w:rFonts w:ascii="Times New Roman" w:hAnsi="Times New Roman"/>
        </w:rPr>
        <w:t xml:space="preserve">  </w:t>
      </w:r>
      <w:r w:rsidRPr="007113CA">
        <w:rPr>
          <w:rFonts w:ascii="Times New Roman" w:hAnsi="Times New Roman"/>
        </w:rPr>
        <w:t>predložena v angleškem jeziku.</w:t>
      </w:r>
      <w:r w:rsidR="004902FE" w:rsidRPr="007113CA">
        <w:rPr>
          <w:rFonts w:ascii="Times New Roman" w:hAnsi="Times New Roman"/>
        </w:rPr>
        <w:t xml:space="preserve"> </w:t>
      </w:r>
    </w:p>
    <w:p w:rsidR="0040312A" w:rsidRPr="006D2704" w:rsidRDefault="00E707B8" w:rsidP="006D2704">
      <w:pPr>
        <w:pStyle w:val="Naslov3"/>
        <w:rPr>
          <w:rFonts w:ascii="Times New Roman" w:hAnsi="Times New Roman"/>
          <w:sz w:val="24"/>
          <w:szCs w:val="24"/>
        </w:rPr>
      </w:pPr>
      <w:bookmarkStart w:id="46" w:name="_Toc463243981"/>
      <w:bookmarkStart w:id="47" w:name="_Toc464815964"/>
      <w:r>
        <w:rPr>
          <w:rFonts w:ascii="Times New Roman" w:hAnsi="Times New Roman"/>
          <w:sz w:val="24"/>
          <w:szCs w:val="24"/>
        </w:rPr>
        <w:t>E</w:t>
      </w:r>
      <w:r w:rsidR="0040312A" w:rsidRPr="006D2704">
        <w:rPr>
          <w:rFonts w:ascii="Times New Roman" w:hAnsi="Times New Roman"/>
          <w:sz w:val="24"/>
          <w:szCs w:val="24"/>
        </w:rPr>
        <w:t>. Način opremljanja in označevanja ponudbe</w:t>
      </w:r>
      <w:bookmarkEnd w:id="46"/>
      <w:bookmarkEnd w:id="47"/>
    </w:p>
    <w:p w:rsidR="0040312A" w:rsidRPr="00504D30" w:rsidRDefault="0040312A" w:rsidP="00504D30">
      <w:pPr>
        <w:autoSpaceDE w:val="0"/>
        <w:autoSpaceDN w:val="0"/>
        <w:adjustRightInd w:val="0"/>
        <w:jc w:val="both"/>
        <w:rPr>
          <w:rFonts w:ascii="Times New Roman" w:hAnsi="Times New Roman"/>
        </w:rPr>
      </w:pPr>
      <w:r w:rsidRPr="00504D30">
        <w:rPr>
          <w:rFonts w:ascii="Times New Roman" w:hAnsi="Times New Roman"/>
        </w:rPr>
        <w:t>Ponudbena dokumentacija mora biti natipkana ali napisana z neizbrisljivo pisavo.</w:t>
      </w:r>
      <w:r w:rsidR="004902FE" w:rsidRPr="00504D30">
        <w:rPr>
          <w:rFonts w:ascii="Times New Roman" w:hAnsi="Times New Roman"/>
        </w:rPr>
        <w:t xml:space="preserve"> </w:t>
      </w:r>
    </w:p>
    <w:p w:rsidR="0040312A" w:rsidRPr="00504D30" w:rsidRDefault="0040312A" w:rsidP="00504D30">
      <w:pPr>
        <w:autoSpaceDE w:val="0"/>
        <w:autoSpaceDN w:val="0"/>
        <w:adjustRightInd w:val="0"/>
        <w:jc w:val="both"/>
        <w:rPr>
          <w:rFonts w:ascii="Times New Roman" w:hAnsi="Times New Roman"/>
        </w:rPr>
      </w:pPr>
      <w:r w:rsidRPr="00504D30">
        <w:rPr>
          <w:rFonts w:ascii="Times New Roman" w:hAnsi="Times New Roman"/>
        </w:rPr>
        <w:t xml:space="preserve">Vsi dokumenti morajo biti povezani z vrvico in zapečateni, razen obrazca </w:t>
      </w:r>
      <w:r w:rsidR="00C873B1" w:rsidRPr="00504D30">
        <w:rPr>
          <w:rFonts w:ascii="Times New Roman" w:hAnsi="Times New Roman"/>
        </w:rPr>
        <w:t>Prijava oddaje p</w:t>
      </w:r>
      <w:r w:rsidRPr="00504D30">
        <w:rPr>
          <w:rFonts w:ascii="Times New Roman" w:hAnsi="Times New Roman"/>
        </w:rPr>
        <w:t>onudb</w:t>
      </w:r>
      <w:r w:rsidR="00C873B1" w:rsidRPr="00504D30">
        <w:rPr>
          <w:rFonts w:ascii="Times New Roman" w:hAnsi="Times New Roman"/>
        </w:rPr>
        <w:t>e</w:t>
      </w:r>
      <w:r w:rsidRPr="00504D30">
        <w:rPr>
          <w:rFonts w:ascii="Times New Roman" w:hAnsi="Times New Roman"/>
        </w:rPr>
        <w:t>, ki ga ponudnik nalepi</w:t>
      </w:r>
      <w:r w:rsidR="004902FE" w:rsidRPr="00504D30">
        <w:rPr>
          <w:rFonts w:ascii="Times New Roman" w:hAnsi="Times New Roman"/>
        </w:rPr>
        <w:t xml:space="preserve"> </w:t>
      </w:r>
      <w:r w:rsidRPr="00504D30">
        <w:rPr>
          <w:rFonts w:ascii="Times New Roman" w:hAnsi="Times New Roman"/>
        </w:rPr>
        <w:t>na ovojnico, ter dokumentov, ki jih ponudnik predloži v ponudbi v elektronski obliki. V kolikor ponudba ne</w:t>
      </w:r>
      <w:r w:rsidR="004902FE" w:rsidRPr="00504D30">
        <w:rPr>
          <w:rFonts w:ascii="Times New Roman" w:hAnsi="Times New Roman"/>
        </w:rPr>
        <w:t xml:space="preserve"> </w:t>
      </w:r>
      <w:r w:rsidRPr="00504D30">
        <w:rPr>
          <w:rFonts w:ascii="Times New Roman" w:hAnsi="Times New Roman"/>
        </w:rPr>
        <w:t>bo povezana z vrvico, bo naročnik takšno ponudbo zvezal na odpiranju ponudb.</w:t>
      </w:r>
    </w:p>
    <w:p w:rsidR="00C873B1" w:rsidRPr="00504D30" w:rsidRDefault="00C873B1" w:rsidP="00504D30">
      <w:pPr>
        <w:autoSpaceDE w:val="0"/>
        <w:autoSpaceDN w:val="0"/>
        <w:adjustRightInd w:val="0"/>
        <w:jc w:val="both"/>
        <w:rPr>
          <w:rFonts w:ascii="Times New Roman" w:hAnsi="Times New Roman"/>
        </w:rPr>
      </w:pPr>
    </w:p>
    <w:p w:rsidR="00E7553D" w:rsidRPr="000C28C2" w:rsidRDefault="0040312A" w:rsidP="00504D30">
      <w:pPr>
        <w:autoSpaceDE w:val="0"/>
        <w:autoSpaceDN w:val="0"/>
        <w:adjustRightInd w:val="0"/>
        <w:jc w:val="both"/>
        <w:rPr>
          <w:rFonts w:ascii="Times New Roman" w:hAnsi="Times New Roman"/>
          <w:u w:val="single"/>
        </w:rPr>
      </w:pPr>
      <w:r w:rsidRPr="000C28C2">
        <w:rPr>
          <w:rFonts w:ascii="Times New Roman" w:hAnsi="Times New Roman"/>
          <w:u w:val="single"/>
        </w:rPr>
        <w:t>Na ovojnici mora biti obvezno nale</w:t>
      </w:r>
      <w:r w:rsidR="008008A3" w:rsidRPr="000C28C2">
        <w:rPr>
          <w:rFonts w:ascii="Times New Roman" w:hAnsi="Times New Roman"/>
          <w:u w:val="single"/>
        </w:rPr>
        <w:t xml:space="preserve">pljen izpolnjen obrazec </w:t>
      </w:r>
      <w:r w:rsidR="00C873B1" w:rsidRPr="000C28C2">
        <w:rPr>
          <w:rFonts w:ascii="Times New Roman" w:hAnsi="Times New Roman"/>
          <w:u w:val="single"/>
        </w:rPr>
        <w:t>Prijava oddaje ponudbe</w:t>
      </w:r>
      <w:r w:rsidR="004902FE" w:rsidRPr="000C28C2">
        <w:rPr>
          <w:rFonts w:ascii="Times New Roman" w:hAnsi="Times New Roman"/>
          <w:u w:val="single"/>
        </w:rPr>
        <w:t>.</w:t>
      </w:r>
    </w:p>
    <w:p w:rsidR="0040312A" w:rsidRPr="006D2704" w:rsidRDefault="00E707B8" w:rsidP="006D2704">
      <w:pPr>
        <w:pStyle w:val="Naslov3"/>
        <w:rPr>
          <w:rFonts w:ascii="Times New Roman" w:hAnsi="Times New Roman"/>
          <w:sz w:val="24"/>
          <w:szCs w:val="24"/>
        </w:rPr>
      </w:pPr>
      <w:bookmarkStart w:id="48" w:name="_Toc463243982"/>
      <w:bookmarkStart w:id="49" w:name="_Toc464815965"/>
      <w:r>
        <w:rPr>
          <w:rFonts w:ascii="Times New Roman" w:hAnsi="Times New Roman"/>
          <w:sz w:val="24"/>
          <w:szCs w:val="24"/>
        </w:rPr>
        <w:t>F</w:t>
      </w:r>
      <w:r w:rsidR="0040312A" w:rsidRPr="006D2704">
        <w:rPr>
          <w:rFonts w:ascii="Times New Roman" w:hAnsi="Times New Roman"/>
          <w:sz w:val="24"/>
          <w:szCs w:val="24"/>
        </w:rPr>
        <w:t>. Veljavnost ponudbe</w:t>
      </w:r>
      <w:bookmarkEnd w:id="48"/>
      <w:bookmarkEnd w:id="49"/>
    </w:p>
    <w:p w:rsidR="0040312A" w:rsidRPr="00504D30" w:rsidRDefault="0040312A" w:rsidP="004902FE">
      <w:pPr>
        <w:autoSpaceDE w:val="0"/>
        <w:autoSpaceDN w:val="0"/>
        <w:adjustRightInd w:val="0"/>
        <w:jc w:val="both"/>
        <w:rPr>
          <w:rFonts w:ascii="Times New Roman" w:hAnsi="Times New Roman"/>
          <w:b/>
          <w:bCs/>
        </w:rPr>
      </w:pPr>
      <w:r w:rsidRPr="00504D30">
        <w:rPr>
          <w:rFonts w:ascii="Times New Roman" w:hAnsi="Times New Roman"/>
        </w:rPr>
        <w:t xml:space="preserve">Ponudba mora veljati najmanj </w:t>
      </w:r>
      <w:r w:rsidR="00504D30" w:rsidRPr="00504D30">
        <w:rPr>
          <w:rFonts w:ascii="Times New Roman" w:hAnsi="Times New Roman"/>
        </w:rPr>
        <w:t>90</w:t>
      </w:r>
      <w:r w:rsidR="008008A3" w:rsidRPr="00504D30">
        <w:rPr>
          <w:rFonts w:ascii="Times New Roman" w:hAnsi="Times New Roman"/>
        </w:rPr>
        <w:t xml:space="preserve"> </w:t>
      </w:r>
      <w:r w:rsidR="00C873B1" w:rsidRPr="00504D30">
        <w:rPr>
          <w:rFonts w:ascii="Times New Roman" w:hAnsi="Times New Roman"/>
        </w:rPr>
        <w:t>d</w:t>
      </w:r>
      <w:r w:rsidR="008008A3" w:rsidRPr="00504D30">
        <w:rPr>
          <w:rFonts w:ascii="Times New Roman" w:hAnsi="Times New Roman"/>
        </w:rPr>
        <w:t xml:space="preserve">ni od javnega odpiranja ponudb. </w:t>
      </w:r>
    </w:p>
    <w:p w:rsidR="0040312A" w:rsidRPr="00504D30" w:rsidRDefault="0040312A" w:rsidP="004902FE">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w:t>
      </w:r>
      <w:r w:rsidR="004902FE" w:rsidRPr="00504D30">
        <w:rPr>
          <w:rFonts w:ascii="Times New Roman" w:hAnsi="Times New Roman"/>
        </w:rPr>
        <w:t xml:space="preserve"> </w:t>
      </w:r>
      <w:r w:rsidRPr="00504D30">
        <w:rPr>
          <w:rFonts w:ascii="Times New Roman" w:hAnsi="Times New Roman"/>
        </w:rPr>
        <w:t>določeno dodatno obdobje.</w:t>
      </w:r>
    </w:p>
    <w:p w:rsidR="0040312A" w:rsidRPr="006D2704" w:rsidRDefault="00E707B8" w:rsidP="006D2704">
      <w:pPr>
        <w:pStyle w:val="Naslov3"/>
        <w:rPr>
          <w:rFonts w:ascii="Times New Roman" w:hAnsi="Times New Roman"/>
          <w:sz w:val="24"/>
          <w:szCs w:val="24"/>
        </w:rPr>
      </w:pPr>
      <w:bookmarkStart w:id="50" w:name="_Toc463243983"/>
      <w:bookmarkStart w:id="51" w:name="_Toc464815966"/>
      <w:r>
        <w:rPr>
          <w:rFonts w:ascii="Times New Roman" w:hAnsi="Times New Roman"/>
          <w:sz w:val="24"/>
          <w:szCs w:val="24"/>
        </w:rPr>
        <w:t>G</w:t>
      </w:r>
      <w:r w:rsidR="0040312A" w:rsidRPr="006D2704">
        <w:rPr>
          <w:rFonts w:ascii="Times New Roman" w:hAnsi="Times New Roman"/>
          <w:sz w:val="24"/>
          <w:szCs w:val="24"/>
        </w:rPr>
        <w:t>. Stroški ponudbe</w:t>
      </w:r>
      <w:bookmarkEnd w:id="50"/>
      <w:bookmarkEnd w:id="51"/>
    </w:p>
    <w:p w:rsidR="0040312A" w:rsidRPr="00504D30" w:rsidRDefault="0040312A" w:rsidP="0040312A">
      <w:pPr>
        <w:pStyle w:val="Telobesedila22"/>
        <w:ind w:left="0"/>
        <w:rPr>
          <w:rFonts w:ascii="Times New Roman" w:hAnsi="Times New Roman"/>
          <w:b/>
          <w:color w:val="1F497D"/>
          <w:sz w:val="24"/>
          <w:szCs w:val="24"/>
          <w:lang w:val="sl-SI"/>
        </w:rPr>
      </w:pPr>
      <w:r w:rsidRPr="00504D30">
        <w:rPr>
          <w:rFonts w:ascii="Times New Roman" w:hAnsi="Times New Roman"/>
          <w:sz w:val="24"/>
          <w:szCs w:val="24"/>
          <w:lang w:val="sl-SI"/>
        </w:rPr>
        <w:t>Vse stroške povezane s pripravo in predložitvijo ponudbe nosi ponudnik.</w:t>
      </w:r>
    </w:p>
    <w:p w:rsidR="0040312A" w:rsidRPr="00CC648A" w:rsidRDefault="0040312A" w:rsidP="00064945">
      <w:pPr>
        <w:pStyle w:val="Telobesedila22"/>
        <w:ind w:left="0"/>
        <w:rPr>
          <w:rFonts w:ascii="Calibri" w:hAnsi="Calibri" w:cs="Calibri"/>
          <w:b/>
          <w:color w:val="1F497D"/>
          <w:sz w:val="24"/>
          <w:szCs w:val="24"/>
          <w:lang w:val="sl-SI"/>
        </w:rPr>
      </w:pPr>
    </w:p>
    <w:p w:rsidR="002E6088" w:rsidRPr="006D2704" w:rsidRDefault="00612FEB" w:rsidP="006D2704">
      <w:pPr>
        <w:pStyle w:val="Naslov1"/>
        <w:rPr>
          <w:sz w:val="24"/>
          <w:szCs w:val="24"/>
        </w:rPr>
      </w:pPr>
      <w:bookmarkStart w:id="52" w:name="_Toc464815967"/>
      <w:r w:rsidRPr="006D2704">
        <w:rPr>
          <w:sz w:val="24"/>
          <w:szCs w:val="24"/>
        </w:rPr>
        <w:t>12</w:t>
      </w:r>
      <w:r w:rsidR="002E6088" w:rsidRPr="006D2704">
        <w:rPr>
          <w:sz w:val="24"/>
          <w:szCs w:val="24"/>
        </w:rPr>
        <w:t>. ODSTOP OD IZVEDBE JAVNEGA NAROČILA</w:t>
      </w:r>
      <w:bookmarkEnd w:id="52"/>
    </w:p>
    <w:p w:rsidR="00E7553D" w:rsidRPr="006D2704"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61742A" w:rsidRDefault="0061742A" w:rsidP="00E7553D">
      <w:pPr>
        <w:pStyle w:val="Telobesedila22"/>
        <w:ind w:left="0"/>
        <w:rPr>
          <w:rFonts w:cs="Arial"/>
          <w:sz w:val="20"/>
        </w:rPr>
      </w:pPr>
    </w:p>
    <w:p w:rsidR="006D2704" w:rsidRPr="00F15C7F" w:rsidRDefault="006D2704" w:rsidP="00F15C7F">
      <w:pPr>
        <w:pStyle w:val="Naslov1"/>
        <w:rPr>
          <w:sz w:val="24"/>
          <w:szCs w:val="24"/>
        </w:rPr>
      </w:pPr>
    </w:p>
    <w:p w:rsidR="002E6088" w:rsidRPr="00C810CF" w:rsidRDefault="00612FEB" w:rsidP="006D2704">
      <w:pPr>
        <w:pStyle w:val="Naslov1"/>
        <w:rPr>
          <w:sz w:val="24"/>
          <w:szCs w:val="24"/>
        </w:rPr>
      </w:pPr>
      <w:bookmarkStart w:id="53" w:name="_Toc464815968"/>
      <w:r w:rsidRPr="00C810CF">
        <w:rPr>
          <w:sz w:val="24"/>
          <w:szCs w:val="24"/>
        </w:rPr>
        <w:t>1</w:t>
      </w:r>
      <w:r w:rsidR="00E707B8">
        <w:rPr>
          <w:sz w:val="24"/>
          <w:szCs w:val="24"/>
        </w:rPr>
        <w:t>3</w:t>
      </w:r>
      <w:r w:rsidR="002E6088" w:rsidRPr="00C810CF">
        <w:rPr>
          <w:sz w:val="24"/>
          <w:szCs w:val="24"/>
        </w:rPr>
        <w:t xml:space="preserve">. </w:t>
      </w:r>
      <w:r w:rsidR="000A3436">
        <w:rPr>
          <w:sz w:val="24"/>
          <w:szCs w:val="24"/>
        </w:rPr>
        <w:t>POGODBA</w:t>
      </w:r>
      <w:bookmarkEnd w:id="53"/>
    </w:p>
    <w:p w:rsidR="000A3436" w:rsidRPr="00831D68" w:rsidRDefault="000A3436" w:rsidP="000A3436">
      <w:pPr>
        <w:widowControl w:val="0"/>
        <w:jc w:val="both"/>
        <w:rPr>
          <w:rFonts w:ascii="Times New Roman" w:hAnsi="Times New Roman"/>
          <w:b/>
          <w:bCs/>
        </w:rPr>
      </w:pPr>
      <w:r w:rsidRPr="00E53653">
        <w:rPr>
          <w:rFonts w:ascii="Times New Roman" w:hAnsi="Times New Roman"/>
        </w:rPr>
        <w:t xml:space="preserve">Ponudnik priloži izpolnjen, parafiran na vsaki strani, podpisan in žigosan </w:t>
      </w:r>
      <w:r w:rsidRPr="00E53653">
        <w:rPr>
          <w:rFonts w:ascii="Times New Roman" w:hAnsi="Times New Roman"/>
          <w:b/>
          <w:bCs/>
        </w:rPr>
        <w:t xml:space="preserve">vzorec pogodbe </w:t>
      </w:r>
      <w:r w:rsidRPr="000A3436">
        <w:rPr>
          <w:rFonts w:ascii="Times New Roman" w:hAnsi="Times New Roman"/>
          <w:b/>
          <w:bCs/>
          <w:iCs/>
        </w:rPr>
        <w:t>(OBR- 6)</w:t>
      </w:r>
      <w:r w:rsidRPr="000A3436">
        <w:rPr>
          <w:rFonts w:ascii="Times New Roman" w:hAnsi="Times New Roman"/>
          <w:b/>
          <w:bCs/>
        </w:rPr>
        <w:t>.</w:t>
      </w:r>
    </w:p>
    <w:p w:rsidR="000A3436" w:rsidRPr="00E53653"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Odločitve o izbiri najugodnejšega ponudnika in še v času veljavnosti ponudbe bo naročnik pozval izbranega ponudnika k podpisu pogodbe. </w:t>
      </w:r>
    </w:p>
    <w:p w:rsidR="000A3436"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Če se ponudnik v roku 8 dni ne bo odzval na poziv naročnika, se šteje, da je odstopil od ponudbe. </w:t>
      </w:r>
    </w:p>
    <w:p w:rsidR="008249A4" w:rsidRPr="00E53653" w:rsidRDefault="008249A4" w:rsidP="000A3436">
      <w:pPr>
        <w:widowControl w:val="0"/>
        <w:numPr>
          <w:ilvl w:val="12"/>
          <w:numId w:val="0"/>
        </w:numPr>
        <w:tabs>
          <w:tab w:val="left" w:pos="360"/>
        </w:tabs>
        <w:jc w:val="both"/>
        <w:rPr>
          <w:rFonts w:ascii="Times New Roman" w:hAnsi="Times New Roman"/>
        </w:rPr>
      </w:pPr>
    </w:p>
    <w:p w:rsidR="000A3436" w:rsidRPr="000A3436" w:rsidRDefault="000A3436" w:rsidP="000A3436">
      <w:pPr>
        <w:widowControl w:val="0"/>
        <w:numPr>
          <w:ilvl w:val="12"/>
          <w:numId w:val="0"/>
        </w:numPr>
        <w:tabs>
          <w:tab w:val="left" w:pos="360"/>
        </w:tabs>
        <w:jc w:val="both"/>
        <w:rPr>
          <w:rFonts w:ascii="Times New Roman" w:hAnsi="Times New Roman"/>
          <w:b/>
          <w:bCs/>
          <w:iCs/>
          <w:color w:val="0000FF"/>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Pr="004338A3">
        <w:rPr>
          <w:rFonts w:ascii="Times New Roman" w:hAnsi="Times New Roman"/>
        </w:rPr>
        <w:t>.</w:t>
      </w:r>
      <w:r>
        <w:rPr>
          <w:rFonts w:ascii="Times New Roman" w:hAnsi="Times New Roman"/>
        </w:rPr>
        <w:t xml:space="preserve"> </w:t>
      </w:r>
      <w:r w:rsidRPr="000A3436">
        <w:rPr>
          <w:rFonts w:ascii="Times New Roman" w:hAnsi="Times New Roman"/>
          <w:b/>
          <w:bCs/>
          <w:iCs/>
          <w:color w:val="0000FF"/>
        </w:rPr>
        <w:t>Rok veljavnosti pogodbe je 01.01.201</w:t>
      </w:r>
      <w:r>
        <w:rPr>
          <w:rFonts w:ascii="Times New Roman" w:hAnsi="Times New Roman"/>
          <w:b/>
          <w:bCs/>
          <w:iCs/>
          <w:color w:val="0000FF"/>
        </w:rPr>
        <w:t>7</w:t>
      </w:r>
      <w:r w:rsidRPr="000A3436">
        <w:rPr>
          <w:rFonts w:ascii="Times New Roman" w:hAnsi="Times New Roman"/>
          <w:b/>
          <w:bCs/>
          <w:iCs/>
          <w:color w:val="0000FF"/>
        </w:rPr>
        <w:t xml:space="preserve"> do 31.12.201</w:t>
      </w:r>
      <w:r>
        <w:rPr>
          <w:rFonts w:ascii="Times New Roman" w:hAnsi="Times New Roman"/>
          <w:b/>
          <w:bCs/>
          <w:iCs/>
          <w:color w:val="0000FF"/>
        </w:rPr>
        <w:t>9</w:t>
      </w:r>
      <w:r w:rsidRPr="000A3436">
        <w:rPr>
          <w:rFonts w:ascii="Times New Roman" w:hAnsi="Times New Roman"/>
          <w:b/>
          <w:bCs/>
          <w:iCs/>
          <w:color w:val="0000FF"/>
        </w:rPr>
        <w:t>.</w:t>
      </w:r>
    </w:p>
    <w:p w:rsidR="00544D57" w:rsidRPr="00CC648A" w:rsidRDefault="00544D57" w:rsidP="00544D57">
      <w:pPr>
        <w:autoSpaceDE w:val="0"/>
        <w:autoSpaceDN w:val="0"/>
        <w:adjustRightInd w:val="0"/>
        <w:jc w:val="both"/>
        <w:rPr>
          <w:rFonts w:ascii="Calibri" w:hAnsi="Calibri" w:cs="Calibri"/>
          <w:b/>
          <w:color w:val="1F497D"/>
        </w:rPr>
      </w:pPr>
    </w:p>
    <w:p w:rsidR="002E6088" w:rsidRPr="006D2704" w:rsidRDefault="00612FEB" w:rsidP="006D2704">
      <w:pPr>
        <w:pStyle w:val="Naslov1"/>
        <w:rPr>
          <w:sz w:val="24"/>
          <w:szCs w:val="24"/>
        </w:rPr>
      </w:pPr>
      <w:bookmarkStart w:id="54" w:name="_Toc464815969"/>
      <w:r w:rsidRPr="006D2704">
        <w:rPr>
          <w:sz w:val="24"/>
          <w:szCs w:val="24"/>
        </w:rPr>
        <w:t>1</w:t>
      </w:r>
      <w:r w:rsidR="00E707B8">
        <w:rPr>
          <w:sz w:val="24"/>
          <w:szCs w:val="24"/>
        </w:rPr>
        <w:t>4</w:t>
      </w:r>
      <w:r w:rsidR="002E6088" w:rsidRPr="006D2704">
        <w:rPr>
          <w:sz w:val="24"/>
          <w:szCs w:val="24"/>
        </w:rPr>
        <w:t>. OBVESTILO O ODLOČITVI O ODDAJI NAROČIL</w:t>
      </w:r>
      <w:r w:rsidR="00E74DDE" w:rsidRPr="006D2704">
        <w:rPr>
          <w:sz w:val="24"/>
          <w:szCs w:val="24"/>
        </w:rPr>
        <w:t>A</w:t>
      </w:r>
      <w:bookmarkEnd w:id="54"/>
    </w:p>
    <w:p w:rsidR="002E6088" w:rsidRDefault="002E6088" w:rsidP="002E6088">
      <w:pPr>
        <w:pStyle w:val="Telobesedila22"/>
        <w:ind w:left="0"/>
        <w:rPr>
          <w:rFonts w:ascii="Times New Roman" w:hAnsi="Times New Roman"/>
          <w:sz w:val="24"/>
          <w:szCs w:val="24"/>
          <w:lang w:val="sl-SI"/>
        </w:rPr>
      </w:pPr>
      <w:r w:rsidRPr="006D2704">
        <w:rPr>
          <w:rFonts w:ascii="Times New Roman" w:hAnsi="Times New Roman"/>
          <w:sz w:val="24"/>
          <w:szCs w:val="24"/>
          <w:lang w:val="sl-SI"/>
        </w:rPr>
        <w:t>Naročnik bo ponudnike obvestil o odločitvi o oddaji naročila na način, predpisan v ZJN-3.</w:t>
      </w:r>
    </w:p>
    <w:p w:rsidR="00944CE8" w:rsidRDefault="00944CE8" w:rsidP="00A3177F">
      <w:pPr>
        <w:pStyle w:val="Telobesedila22"/>
        <w:ind w:left="0"/>
        <w:jc w:val="left"/>
        <w:rPr>
          <w:rFonts w:ascii="Calibri" w:hAnsi="Calibri" w:cs="Calibri"/>
          <w:b/>
          <w:color w:val="1F497D"/>
          <w:sz w:val="24"/>
          <w:szCs w:val="24"/>
          <w:lang w:val="sl-SI"/>
        </w:rPr>
      </w:pPr>
    </w:p>
    <w:p w:rsidR="00A3177F" w:rsidRPr="006D2704" w:rsidRDefault="00E707B8" w:rsidP="006D2704">
      <w:pPr>
        <w:pStyle w:val="Naslov1"/>
        <w:rPr>
          <w:sz w:val="24"/>
          <w:szCs w:val="24"/>
        </w:rPr>
      </w:pPr>
      <w:bookmarkStart w:id="55" w:name="_Toc464815970"/>
      <w:r>
        <w:rPr>
          <w:sz w:val="24"/>
          <w:szCs w:val="24"/>
        </w:rPr>
        <w:t>16</w:t>
      </w:r>
      <w:r w:rsidR="00A3177F" w:rsidRPr="006D2704">
        <w:rPr>
          <w:sz w:val="24"/>
          <w:szCs w:val="24"/>
        </w:rPr>
        <w:t>. OSTALA DOLOČILA</w:t>
      </w:r>
      <w:bookmarkEnd w:id="55"/>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Naročnik ne bo zahteval posebnih postopkov potem, ko bo ponudba sprejeta in bo ponudnik pozvan k podpisu </w:t>
      </w:r>
      <w:r w:rsidR="008249A4">
        <w:rPr>
          <w:rFonts w:ascii="Times New Roman" w:hAnsi="Times New Roman"/>
          <w:sz w:val="24"/>
          <w:szCs w:val="24"/>
          <w:lang w:val="sl-SI"/>
        </w:rPr>
        <w:t>pogodbe</w:t>
      </w:r>
      <w:r w:rsidRPr="00C810CF">
        <w:rPr>
          <w:rFonts w:ascii="Times New Roman" w:hAnsi="Times New Roman"/>
          <w:sz w:val="24"/>
          <w:szCs w:val="24"/>
          <w:lang w:val="sl-SI"/>
        </w:rPr>
        <w:t>.</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lastRenderedPageBreak/>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8008A3" w:rsidRPr="003101F9" w:rsidRDefault="008008A3" w:rsidP="00E7553D">
      <w:pPr>
        <w:pStyle w:val="Telobesedila22"/>
        <w:ind w:left="0"/>
        <w:rPr>
          <w:rFonts w:cs="Arial"/>
          <w:sz w:val="20"/>
        </w:rPr>
      </w:pPr>
    </w:p>
    <w:p w:rsidR="002E6088" w:rsidRPr="00CC648A" w:rsidRDefault="002E6088" w:rsidP="00064945">
      <w:pPr>
        <w:pStyle w:val="Telobesedila22"/>
        <w:ind w:left="0"/>
        <w:rPr>
          <w:rFonts w:ascii="Calibri" w:hAnsi="Calibri" w:cs="Calibri"/>
          <w:b/>
          <w:color w:val="1F497D"/>
          <w:sz w:val="24"/>
          <w:szCs w:val="24"/>
          <w:lang w:val="sl-SI"/>
        </w:rPr>
      </w:pPr>
    </w:p>
    <w:p w:rsidR="002E6088" w:rsidRPr="00C810CF" w:rsidRDefault="002E6088" w:rsidP="00C810CF">
      <w:pPr>
        <w:pStyle w:val="Naslov1"/>
        <w:rPr>
          <w:sz w:val="24"/>
          <w:szCs w:val="24"/>
        </w:rPr>
      </w:pPr>
      <w:bookmarkStart w:id="56" w:name="_Toc464815971"/>
      <w:r w:rsidRPr="00C810CF">
        <w:rPr>
          <w:sz w:val="24"/>
          <w:szCs w:val="24"/>
        </w:rPr>
        <w:t>1</w:t>
      </w:r>
      <w:r w:rsidR="00E707B8">
        <w:rPr>
          <w:sz w:val="24"/>
          <w:szCs w:val="24"/>
        </w:rPr>
        <w:t>7</w:t>
      </w:r>
      <w:r w:rsidRPr="00C810CF">
        <w:rPr>
          <w:sz w:val="24"/>
          <w:szCs w:val="24"/>
        </w:rPr>
        <w:t>. PRAVNO VARSTVO</w:t>
      </w:r>
      <w:bookmarkEnd w:id="56"/>
    </w:p>
    <w:p w:rsidR="008249A4" w:rsidRPr="008249A4" w:rsidRDefault="008249A4" w:rsidP="008249A4">
      <w:pPr>
        <w:spacing w:line="260" w:lineRule="exact"/>
        <w:jc w:val="both"/>
        <w:rPr>
          <w:rFonts w:ascii="Times New Roman" w:hAnsi="Times New Roman"/>
        </w:rPr>
      </w:pPr>
      <w:r w:rsidRPr="008249A4">
        <w:rPr>
          <w:rFonts w:ascii="Times New Roman" w:hAnsi="Times New Roman"/>
        </w:rPr>
        <w:t xml:space="preserve">Pravno varstvo ponudnika, naročnika in javnega interesa v postopku oddaje predmetnega javnega naročila se ureja v skladu s 1. členom ZPVPJN. </w:t>
      </w:r>
    </w:p>
    <w:p w:rsidR="008249A4" w:rsidRPr="008249A4" w:rsidRDefault="008249A4" w:rsidP="008249A4">
      <w:pPr>
        <w:spacing w:line="260" w:lineRule="exact"/>
        <w:jc w:val="both"/>
        <w:rPr>
          <w:rFonts w:ascii="Times New Roman" w:hAnsi="Times New Roman"/>
        </w:rPr>
      </w:pPr>
      <w:r w:rsidRPr="008249A4">
        <w:rPr>
          <w:rFonts w:ascii="Times New Roman" w:hAnsi="Times New Roman"/>
        </w:rPr>
        <w:t xml:space="preserve">Zahtevek za revizijo lahko vloži vsaka oseba, ki ima ali je imela interes za dodelitev javnega naročila in ji je ali bi ji lahko z domnevno kršitvijo nastala škoda, ter zagovornik javnega interesa. </w:t>
      </w:r>
    </w:p>
    <w:p w:rsidR="008249A4" w:rsidRPr="008249A4" w:rsidRDefault="008249A4" w:rsidP="008249A4">
      <w:pPr>
        <w:spacing w:line="260" w:lineRule="exact"/>
        <w:jc w:val="both"/>
        <w:rPr>
          <w:rFonts w:ascii="Times New Roman" w:hAnsi="Times New Roman"/>
        </w:rPr>
      </w:pPr>
      <w:r w:rsidRPr="008249A4">
        <w:rPr>
          <w:rFonts w:ascii="Times New Roman" w:hAnsi="Times New Roman"/>
        </w:rPr>
        <w:t>Zahtevek za revizijo, ki se nanaša na povabilo k oddaji ponudbe in/ali razpisno dokumentacijo, se, razen v primeru iz četrtega odstavka 25. člena ZPVPJN, vloži v osmih delovnih dneh od dneva prejema povabila k oddaji ponudbe in/ali razpisne dokumentacije.</w:t>
      </w:r>
    </w:p>
    <w:p w:rsidR="008249A4" w:rsidRPr="008249A4" w:rsidRDefault="008249A4" w:rsidP="008249A4">
      <w:pPr>
        <w:spacing w:line="260" w:lineRule="exact"/>
        <w:jc w:val="both"/>
        <w:rPr>
          <w:rFonts w:ascii="Times New Roman" w:hAnsi="Times New Roman"/>
        </w:rPr>
      </w:pPr>
      <w:r w:rsidRPr="008249A4">
        <w:rPr>
          <w:rFonts w:ascii="Times New Roman" w:hAnsi="Times New Roman"/>
        </w:rPr>
        <w:t>Zahtevek za revizijo se vloži pisno neposredno pri naročniku, po pošti priporočeno ali priporočeno s povratnico.</w:t>
      </w:r>
    </w:p>
    <w:p w:rsidR="008249A4" w:rsidRPr="008249A4" w:rsidRDefault="008249A4" w:rsidP="008249A4">
      <w:pPr>
        <w:spacing w:line="260" w:lineRule="exact"/>
        <w:jc w:val="both"/>
        <w:rPr>
          <w:rFonts w:ascii="Times New Roman" w:hAnsi="Times New Roman"/>
        </w:rPr>
      </w:pPr>
      <w:r w:rsidRPr="008249A4">
        <w:rPr>
          <w:rFonts w:ascii="Times New Roman" w:hAnsi="Times New Roman"/>
        </w:rPr>
        <w:t xml:space="preserve">Vlagatelj mora kopijo zahtevka za revizijo hkrati posredovati Ministrstvu za finance. </w:t>
      </w:r>
    </w:p>
    <w:p w:rsidR="008249A4" w:rsidRPr="008249A4" w:rsidRDefault="008249A4" w:rsidP="008249A4">
      <w:pPr>
        <w:spacing w:line="260" w:lineRule="exact"/>
        <w:jc w:val="both"/>
        <w:rPr>
          <w:rFonts w:ascii="Times New Roman" w:hAnsi="Times New Roman"/>
        </w:rPr>
      </w:pPr>
      <w:r w:rsidRPr="008249A4">
        <w:rPr>
          <w:rFonts w:ascii="Times New Roman" w:hAnsi="Times New Roman"/>
        </w:rPr>
        <w:t xml:space="preserve">Vlagatelj mora v zahtevku za revizijo navesti:  </w:t>
      </w:r>
    </w:p>
    <w:p w:rsidR="008249A4" w:rsidRPr="008249A4" w:rsidRDefault="008249A4" w:rsidP="008249A4">
      <w:pPr>
        <w:pStyle w:val="Odstavekseznama"/>
        <w:numPr>
          <w:ilvl w:val="1"/>
          <w:numId w:val="20"/>
        </w:numPr>
        <w:spacing w:line="260" w:lineRule="exact"/>
        <w:jc w:val="both"/>
        <w:rPr>
          <w:rFonts w:ascii="Times New Roman" w:hAnsi="Times New Roman"/>
        </w:rPr>
      </w:pPr>
      <w:r w:rsidRPr="008249A4">
        <w:rPr>
          <w:rFonts w:ascii="Times New Roman" w:hAnsi="Times New Roman"/>
        </w:rPr>
        <w:t xml:space="preserve">ime in naslov vlagatelja zahtevka in kontaktno osebo, </w:t>
      </w:r>
    </w:p>
    <w:p w:rsidR="008249A4" w:rsidRPr="008249A4" w:rsidRDefault="008249A4" w:rsidP="008249A4">
      <w:pPr>
        <w:pStyle w:val="Odstavekseznama"/>
        <w:numPr>
          <w:ilvl w:val="1"/>
          <w:numId w:val="20"/>
        </w:numPr>
        <w:spacing w:line="260" w:lineRule="exact"/>
        <w:jc w:val="both"/>
        <w:rPr>
          <w:rFonts w:ascii="Times New Roman" w:hAnsi="Times New Roman"/>
        </w:rPr>
      </w:pPr>
      <w:r w:rsidRPr="008249A4">
        <w:rPr>
          <w:rFonts w:ascii="Times New Roman" w:hAnsi="Times New Roman"/>
        </w:rPr>
        <w:t xml:space="preserve">ime naročnika, </w:t>
      </w:r>
    </w:p>
    <w:p w:rsidR="008249A4" w:rsidRPr="008249A4" w:rsidRDefault="008249A4" w:rsidP="008249A4">
      <w:pPr>
        <w:pStyle w:val="Odstavekseznama"/>
        <w:numPr>
          <w:ilvl w:val="1"/>
          <w:numId w:val="20"/>
        </w:numPr>
        <w:spacing w:line="260" w:lineRule="exact"/>
        <w:jc w:val="both"/>
        <w:rPr>
          <w:rFonts w:ascii="Times New Roman" w:hAnsi="Times New Roman"/>
        </w:rPr>
      </w:pPr>
      <w:r w:rsidRPr="008249A4">
        <w:rPr>
          <w:rFonts w:ascii="Times New Roman" w:hAnsi="Times New Roman"/>
        </w:rPr>
        <w:t xml:space="preserve">oznako (številko) javnega naročila oziroma odločitve o oddaji javnega naročila, </w:t>
      </w:r>
    </w:p>
    <w:p w:rsidR="008249A4" w:rsidRPr="008249A4" w:rsidRDefault="008249A4" w:rsidP="008249A4">
      <w:pPr>
        <w:pStyle w:val="Odstavekseznama"/>
        <w:numPr>
          <w:ilvl w:val="1"/>
          <w:numId w:val="20"/>
        </w:numPr>
        <w:spacing w:line="260" w:lineRule="exact"/>
        <w:jc w:val="both"/>
        <w:rPr>
          <w:rFonts w:ascii="Times New Roman" w:hAnsi="Times New Roman"/>
        </w:rPr>
      </w:pPr>
      <w:r w:rsidRPr="008249A4">
        <w:rPr>
          <w:rFonts w:ascii="Times New Roman" w:hAnsi="Times New Roman"/>
        </w:rPr>
        <w:t>predmet javnega naročila,</w:t>
      </w:r>
    </w:p>
    <w:p w:rsidR="008249A4" w:rsidRPr="008249A4" w:rsidRDefault="008249A4" w:rsidP="008249A4">
      <w:pPr>
        <w:pStyle w:val="Odstavekseznama"/>
        <w:numPr>
          <w:ilvl w:val="1"/>
          <w:numId w:val="20"/>
        </w:numPr>
        <w:spacing w:line="260" w:lineRule="exact"/>
        <w:jc w:val="both"/>
        <w:rPr>
          <w:rFonts w:ascii="Times New Roman" w:hAnsi="Times New Roman"/>
        </w:rPr>
      </w:pPr>
      <w:r w:rsidRPr="008249A4">
        <w:rPr>
          <w:rFonts w:ascii="Times New Roman" w:hAnsi="Times New Roman"/>
        </w:rPr>
        <w:t xml:space="preserve">očitane kršitve, </w:t>
      </w:r>
    </w:p>
    <w:p w:rsidR="008249A4" w:rsidRPr="008249A4" w:rsidRDefault="008249A4" w:rsidP="008249A4">
      <w:pPr>
        <w:pStyle w:val="Odstavekseznama"/>
        <w:numPr>
          <w:ilvl w:val="1"/>
          <w:numId w:val="20"/>
        </w:numPr>
        <w:spacing w:line="260" w:lineRule="exact"/>
        <w:jc w:val="both"/>
        <w:rPr>
          <w:rFonts w:ascii="Times New Roman" w:hAnsi="Times New Roman"/>
        </w:rPr>
      </w:pPr>
      <w:r w:rsidRPr="008249A4">
        <w:rPr>
          <w:rFonts w:ascii="Times New Roman" w:hAnsi="Times New Roman"/>
        </w:rPr>
        <w:t>dejstva in dokaze, s katerimi se kršitve dokazujejo,</w:t>
      </w:r>
    </w:p>
    <w:p w:rsidR="008249A4" w:rsidRPr="008249A4" w:rsidRDefault="008249A4" w:rsidP="008249A4">
      <w:pPr>
        <w:spacing w:line="260" w:lineRule="exact"/>
        <w:jc w:val="both"/>
        <w:rPr>
          <w:rFonts w:ascii="Times New Roman" w:hAnsi="Times New Roman"/>
        </w:rPr>
      </w:pPr>
      <w:r w:rsidRPr="008249A4">
        <w:rPr>
          <w:rFonts w:ascii="Times New Roman" w:hAnsi="Times New Roman"/>
        </w:rPr>
        <w:t xml:space="preserve">ter mora priložiti: </w:t>
      </w:r>
    </w:p>
    <w:p w:rsidR="008249A4" w:rsidRPr="008249A4" w:rsidRDefault="008249A4" w:rsidP="008249A4">
      <w:pPr>
        <w:pStyle w:val="Odstavekseznama"/>
        <w:numPr>
          <w:ilvl w:val="1"/>
          <w:numId w:val="22"/>
        </w:numPr>
        <w:spacing w:line="260" w:lineRule="exact"/>
        <w:jc w:val="both"/>
        <w:rPr>
          <w:rFonts w:ascii="Times New Roman" w:hAnsi="Times New Roman"/>
        </w:rPr>
      </w:pPr>
      <w:r w:rsidRPr="008249A4">
        <w:rPr>
          <w:rFonts w:ascii="Times New Roman" w:hAnsi="Times New Roman"/>
        </w:rPr>
        <w:t xml:space="preserve">pooblastilo za zastopanje v </w:t>
      </w:r>
      <w:proofErr w:type="spellStart"/>
      <w:r w:rsidRPr="008249A4">
        <w:rPr>
          <w:rFonts w:ascii="Times New Roman" w:hAnsi="Times New Roman"/>
        </w:rPr>
        <w:t>predrevizijskem</w:t>
      </w:r>
      <w:proofErr w:type="spellEnd"/>
      <w:r w:rsidRPr="008249A4">
        <w:rPr>
          <w:rFonts w:ascii="Times New Roman" w:hAnsi="Times New Roman"/>
        </w:rPr>
        <w:t xml:space="preserve"> in revizijskem postopku, če vlagatelj nastopa s pooblaščencem in</w:t>
      </w:r>
    </w:p>
    <w:p w:rsidR="008249A4" w:rsidRPr="008249A4" w:rsidRDefault="008249A4" w:rsidP="008249A4">
      <w:pPr>
        <w:pStyle w:val="Odstavekseznama"/>
        <w:numPr>
          <w:ilvl w:val="1"/>
          <w:numId w:val="24"/>
        </w:numPr>
        <w:spacing w:line="260" w:lineRule="exact"/>
        <w:jc w:val="both"/>
        <w:rPr>
          <w:rFonts w:ascii="Times New Roman" w:hAnsi="Times New Roman"/>
        </w:rPr>
      </w:pPr>
      <w:r w:rsidRPr="008249A4">
        <w:rPr>
          <w:rFonts w:ascii="Times New Roman" w:hAnsi="Times New Roman"/>
        </w:rPr>
        <w:t>potrdilo o plačilu takse iz 71. člena ZPVPJN, na račun Ministrstva za finance št. 01100-1000358802. Na plačilnem nalogu je potrebno vpisati naslednje sklicevanje na številko odobritve:</w:t>
      </w:r>
    </w:p>
    <w:p w:rsidR="008249A4" w:rsidRPr="008249A4" w:rsidRDefault="008249A4" w:rsidP="008249A4">
      <w:pPr>
        <w:spacing w:line="260" w:lineRule="exact"/>
        <w:jc w:val="both"/>
        <w:rPr>
          <w:rFonts w:ascii="Times New Roman" w:hAnsi="Times New Roman"/>
        </w:rPr>
      </w:pPr>
      <w:r w:rsidRPr="008249A4">
        <w:rPr>
          <w:rFonts w:ascii="Times New Roman" w:hAnsi="Times New Roman"/>
        </w:rPr>
        <w:t>11 16110-7111290-XXXXXXLL (oznaka X pomeni št. javnega naročila, oznaka L pa pomeni označbo leta. V kolikor je št. javnega naročila krajših sedmih znakov se na manjkajoča mesta spredaj vpiše 0). Višina takse je 3.500,00 EUR, če se zahtevek za revizijo nanaša na povabilo k oddaji ponudbe in/ali razpisno dokumentacijo.</w:t>
      </w:r>
    </w:p>
    <w:p w:rsidR="002E6088" w:rsidRPr="00C810CF" w:rsidRDefault="002E6088" w:rsidP="003101F9">
      <w:pPr>
        <w:pStyle w:val="Telobesedila22"/>
        <w:ind w:left="0"/>
        <w:rPr>
          <w:rFonts w:ascii="Times New Roman" w:hAnsi="Times New Roman"/>
          <w:b/>
          <w:color w:val="1F497D"/>
          <w:sz w:val="24"/>
          <w:szCs w:val="24"/>
          <w:lang w:val="sl-SI"/>
        </w:rPr>
      </w:pPr>
    </w:p>
    <w:p w:rsidR="00064945" w:rsidRPr="00C810CF" w:rsidRDefault="00064945" w:rsidP="00064945">
      <w:pPr>
        <w:pStyle w:val="BodyText22"/>
        <w:ind w:left="0"/>
        <w:jc w:val="center"/>
        <w:rPr>
          <w:rFonts w:ascii="Times New Roman" w:hAnsi="Times New Roman"/>
          <w:sz w:val="24"/>
          <w:szCs w:val="24"/>
          <w:lang w:val="sl-SI"/>
        </w:rPr>
      </w:pPr>
    </w:p>
    <w:p w:rsidR="00064945" w:rsidRPr="00C810CF" w:rsidRDefault="00C810CF" w:rsidP="00064945">
      <w:pPr>
        <w:pStyle w:val="BodyText22"/>
        <w:ind w:left="0"/>
        <w:jc w:val="center"/>
        <w:rPr>
          <w:rFonts w:ascii="Times New Roman" w:hAnsi="Times New Roman"/>
          <w:sz w:val="24"/>
          <w:szCs w:val="24"/>
          <w:lang w:val="sl-SI"/>
        </w:rPr>
      </w:pPr>
      <w:r>
        <w:rPr>
          <w:rFonts w:ascii="Times New Roman" w:hAnsi="Times New Roman"/>
          <w:sz w:val="24"/>
          <w:szCs w:val="24"/>
          <w:lang w:val="sl-SI"/>
        </w:rPr>
        <w:t xml:space="preserve">                             </w:t>
      </w:r>
      <w:r w:rsidR="00064945" w:rsidRPr="00C810CF">
        <w:rPr>
          <w:rFonts w:ascii="Times New Roman" w:hAnsi="Times New Roman"/>
          <w:sz w:val="24"/>
          <w:szCs w:val="24"/>
          <w:lang w:val="sl-SI"/>
        </w:rPr>
        <w:t xml:space="preserve">          </w:t>
      </w:r>
      <w:r w:rsidR="00064945" w:rsidRPr="00C810CF">
        <w:rPr>
          <w:rFonts w:ascii="Times New Roman" w:hAnsi="Times New Roman"/>
          <w:sz w:val="24"/>
          <w:szCs w:val="24"/>
          <w:lang w:val="sl-SI"/>
        </w:rPr>
        <w:tab/>
      </w:r>
      <w:r w:rsidR="00064945" w:rsidRPr="00C810CF">
        <w:rPr>
          <w:rFonts w:ascii="Times New Roman" w:hAnsi="Times New Roman"/>
          <w:sz w:val="24"/>
          <w:szCs w:val="24"/>
          <w:lang w:val="sl-SI"/>
        </w:rPr>
        <w:tab/>
        <w:t xml:space="preserve">                 </w:t>
      </w:r>
    </w:p>
    <w:p w:rsidR="00064945" w:rsidRPr="00C810CF" w:rsidRDefault="00064945" w:rsidP="00064945">
      <w:pPr>
        <w:pStyle w:val="BodyText22"/>
        <w:ind w:left="0"/>
        <w:jc w:val="center"/>
        <w:rPr>
          <w:rFonts w:ascii="Times New Roman" w:hAnsi="Times New Roman"/>
          <w:sz w:val="24"/>
          <w:szCs w:val="24"/>
          <w:lang w:val="sl-SI"/>
        </w:rPr>
      </w:pPr>
    </w:p>
    <w:p w:rsidR="00064945" w:rsidRPr="00C810CF" w:rsidRDefault="00064945" w:rsidP="00A3177F">
      <w:pPr>
        <w:pStyle w:val="BodyText22"/>
        <w:ind w:left="0"/>
        <w:jc w:val="right"/>
        <w:rPr>
          <w:rFonts w:ascii="Times New Roman" w:hAnsi="Times New Roman"/>
          <w:sz w:val="24"/>
          <w:szCs w:val="24"/>
          <w:lang w:val="sl-SI"/>
        </w:rPr>
      </w:pPr>
      <w:r w:rsidRPr="00C810CF">
        <w:rPr>
          <w:rFonts w:ascii="Times New Roman" w:hAnsi="Times New Roman"/>
          <w:sz w:val="24"/>
          <w:szCs w:val="24"/>
          <w:lang w:val="sl-SI"/>
        </w:rPr>
        <w:t xml:space="preserve">                                                                                              </w:t>
      </w:r>
      <w:r w:rsidR="000A3436">
        <w:rPr>
          <w:rFonts w:ascii="Times New Roman" w:hAnsi="Times New Roman"/>
          <w:sz w:val="24"/>
          <w:szCs w:val="24"/>
          <w:lang w:val="sl-SI"/>
        </w:rPr>
        <w:t>v</w:t>
      </w:r>
      <w:r w:rsidR="004C570E">
        <w:rPr>
          <w:rFonts w:ascii="Times New Roman" w:hAnsi="Times New Roman"/>
          <w:sz w:val="24"/>
          <w:szCs w:val="24"/>
          <w:lang w:val="sl-SI"/>
        </w:rPr>
        <w:t>.d. direktorja</w:t>
      </w:r>
      <w:r w:rsidR="00A3177F" w:rsidRPr="00C810CF">
        <w:rPr>
          <w:rFonts w:ascii="Times New Roman" w:hAnsi="Times New Roman"/>
          <w:sz w:val="24"/>
          <w:szCs w:val="24"/>
          <w:lang w:val="sl-SI"/>
        </w:rPr>
        <w:t>:</w:t>
      </w:r>
    </w:p>
    <w:p w:rsidR="000C28C2" w:rsidRDefault="00A3177F" w:rsidP="00E707B8">
      <w:pPr>
        <w:pStyle w:val="BodyText22"/>
        <w:ind w:left="0"/>
        <w:jc w:val="right"/>
        <w:rPr>
          <w:rFonts w:ascii="Calibri" w:hAnsi="Calibri" w:cs="Calibri"/>
          <w:sz w:val="24"/>
          <w:szCs w:val="24"/>
          <w:lang w:val="sl-SI"/>
        </w:rPr>
      </w:pPr>
      <w:r w:rsidRPr="00C810CF">
        <w:rPr>
          <w:rFonts w:ascii="Times New Roman" w:hAnsi="Times New Roman"/>
          <w:sz w:val="24"/>
          <w:szCs w:val="24"/>
          <w:lang w:val="sl-SI"/>
        </w:rPr>
        <w:t>Asist.dr. Jasna Uranjek, dr.med.</w:t>
      </w:r>
      <w:r w:rsidR="00064945" w:rsidRPr="009D3E7D">
        <w:rPr>
          <w:rFonts w:ascii="Calibri" w:hAnsi="Calibri" w:cs="Calibri"/>
          <w:sz w:val="24"/>
          <w:szCs w:val="24"/>
          <w:lang w:val="sl-SI"/>
        </w:rPr>
        <w:t xml:space="preserve">         </w:t>
      </w:r>
    </w:p>
    <w:p w:rsidR="00A06EDF" w:rsidRDefault="00A06EDF" w:rsidP="00E707B8">
      <w:pPr>
        <w:pStyle w:val="BodyText22"/>
        <w:ind w:left="0"/>
        <w:jc w:val="right"/>
        <w:rPr>
          <w:rFonts w:ascii="Calibri" w:hAnsi="Calibri" w:cs="Calibri"/>
          <w:sz w:val="24"/>
          <w:szCs w:val="24"/>
          <w:lang w:val="sl-SI"/>
        </w:rPr>
      </w:pPr>
    </w:p>
    <w:p w:rsidR="00A06EDF" w:rsidRDefault="00A06EDF" w:rsidP="00E707B8">
      <w:pPr>
        <w:pStyle w:val="BodyText22"/>
        <w:ind w:left="0"/>
        <w:jc w:val="right"/>
        <w:rPr>
          <w:rFonts w:ascii="Calibri" w:hAnsi="Calibri" w:cs="Calibri"/>
          <w:sz w:val="24"/>
          <w:szCs w:val="24"/>
          <w:lang w:val="sl-SI"/>
        </w:rPr>
      </w:pPr>
    </w:p>
    <w:p w:rsidR="00A06EDF" w:rsidRDefault="00A06EDF" w:rsidP="00E707B8">
      <w:pPr>
        <w:pStyle w:val="BodyText22"/>
        <w:ind w:left="0"/>
        <w:jc w:val="right"/>
        <w:rPr>
          <w:rFonts w:ascii="Calibri" w:hAnsi="Calibri" w:cs="Calibri"/>
          <w:sz w:val="24"/>
          <w:szCs w:val="24"/>
          <w:lang w:val="sl-SI"/>
        </w:rPr>
      </w:pPr>
    </w:p>
    <w:p w:rsidR="00A06EDF" w:rsidRDefault="00A06EDF" w:rsidP="00E707B8">
      <w:pPr>
        <w:pStyle w:val="BodyText22"/>
        <w:ind w:left="0"/>
        <w:jc w:val="right"/>
        <w:rPr>
          <w:rFonts w:ascii="Calibri" w:hAnsi="Calibri" w:cs="Calibri"/>
          <w:sz w:val="24"/>
          <w:szCs w:val="24"/>
          <w:lang w:val="sl-SI"/>
        </w:rPr>
      </w:pPr>
    </w:p>
    <w:p w:rsidR="00F853D2" w:rsidRPr="00E707B8" w:rsidRDefault="00064945" w:rsidP="008249A4">
      <w:pPr>
        <w:pStyle w:val="BodyText22"/>
        <w:ind w:left="0"/>
        <w:rPr>
          <w:rFonts w:ascii="Times New Roman" w:hAnsi="Times New Roman"/>
          <w:sz w:val="24"/>
          <w:szCs w:val="24"/>
          <w:lang w:val="sl-SI"/>
        </w:rPr>
      </w:pPr>
      <w:r w:rsidRPr="009D3E7D">
        <w:rPr>
          <w:rFonts w:ascii="Calibri" w:hAnsi="Calibri" w:cs="Calibri"/>
          <w:sz w:val="24"/>
          <w:szCs w:val="24"/>
          <w:lang w:val="sl-SI"/>
        </w:rPr>
        <w:t xml:space="preserve">                                </w:t>
      </w:r>
    </w:p>
    <w:p w:rsidR="00064945" w:rsidRPr="00CD6673" w:rsidRDefault="009A1D54" w:rsidP="00777709">
      <w:pPr>
        <w:pStyle w:val="Naslov1"/>
        <w:numPr>
          <w:ilvl w:val="0"/>
          <w:numId w:val="9"/>
        </w:numPr>
        <w:rPr>
          <w:sz w:val="28"/>
          <w:szCs w:val="28"/>
        </w:rPr>
      </w:pPr>
      <w:bookmarkStart w:id="57" w:name="_Toc456003823"/>
      <w:bookmarkStart w:id="58" w:name="_Toc464815972"/>
      <w:r w:rsidRPr="00CD6673">
        <w:rPr>
          <w:sz w:val="28"/>
          <w:szCs w:val="28"/>
        </w:rPr>
        <w:lastRenderedPageBreak/>
        <w:t xml:space="preserve">TEHNIČNE SPECIFIKACIJE </w:t>
      </w:r>
      <w:r w:rsidR="00064945" w:rsidRPr="00CD6673">
        <w:rPr>
          <w:sz w:val="28"/>
          <w:szCs w:val="28"/>
        </w:rPr>
        <w:t>PREDMET</w:t>
      </w:r>
      <w:r w:rsidRPr="00CD6673">
        <w:rPr>
          <w:sz w:val="28"/>
          <w:szCs w:val="28"/>
        </w:rPr>
        <w:t>A</w:t>
      </w:r>
      <w:r w:rsidR="00064945" w:rsidRPr="00CD6673">
        <w:rPr>
          <w:sz w:val="28"/>
          <w:szCs w:val="28"/>
        </w:rPr>
        <w:t xml:space="preserve">  JAVNEGA  NAROČILA</w:t>
      </w:r>
      <w:bookmarkEnd w:id="57"/>
      <w:bookmarkEnd w:id="58"/>
    </w:p>
    <w:p w:rsidR="00C810CF" w:rsidRPr="00C810CF" w:rsidRDefault="00C810CF" w:rsidP="00C810CF"/>
    <w:p w:rsidR="000B3525" w:rsidRPr="00214465" w:rsidRDefault="000B3525" w:rsidP="000B3525">
      <w:pPr>
        <w:widowControl w:val="0"/>
        <w:suppressAutoHyphens/>
        <w:jc w:val="both"/>
        <w:rPr>
          <w:rFonts w:ascii="Times New Roman" w:hAnsi="Times New Roman"/>
        </w:rPr>
      </w:pPr>
      <w:r w:rsidRPr="00214465">
        <w:rPr>
          <w:rFonts w:ascii="Times New Roman" w:hAnsi="Times New Roman"/>
        </w:rPr>
        <w:t xml:space="preserve">Predmet razpisa je </w:t>
      </w:r>
      <w:r>
        <w:rPr>
          <w:rFonts w:ascii="Times New Roman" w:hAnsi="Times New Roman"/>
          <w:b/>
        </w:rPr>
        <w:t>najem</w:t>
      </w:r>
      <w:r w:rsidRPr="00214465">
        <w:rPr>
          <w:rFonts w:ascii="Times New Roman" w:hAnsi="Times New Roman"/>
          <w:b/>
        </w:rPr>
        <w:t xml:space="preserve"> licenc programske opreme Microsoft</w:t>
      </w:r>
      <w:r>
        <w:rPr>
          <w:rFonts w:ascii="Times New Roman" w:hAnsi="Times New Roman"/>
          <w:b/>
        </w:rPr>
        <w:t xml:space="preserve"> po </w:t>
      </w:r>
      <w:proofErr w:type="spellStart"/>
      <w:r w:rsidRPr="00D04006">
        <w:rPr>
          <w:rFonts w:ascii="Times New Roman" w:hAnsi="Times New Roman"/>
          <w:b/>
        </w:rPr>
        <w:t>Enterprise</w:t>
      </w:r>
      <w:proofErr w:type="spellEnd"/>
      <w:r w:rsidRPr="00D04006">
        <w:rPr>
          <w:rFonts w:ascii="Times New Roman" w:hAnsi="Times New Roman"/>
          <w:b/>
        </w:rPr>
        <w:t xml:space="preserve"> </w:t>
      </w:r>
      <w:proofErr w:type="spellStart"/>
      <w:r w:rsidRPr="00D04006">
        <w:rPr>
          <w:rFonts w:ascii="Times New Roman" w:hAnsi="Times New Roman"/>
          <w:b/>
        </w:rPr>
        <w:t>Agreement</w:t>
      </w:r>
      <w:proofErr w:type="spellEnd"/>
      <w:r w:rsidRPr="00D04006">
        <w:rPr>
          <w:rFonts w:ascii="Times New Roman" w:hAnsi="Times New Roman"/>
          <w:b/>
        </w:rPr>
        <w:t xml:space="preserve"> </w:t>
      </w:r>
      <w:proofErr w:type="spellStart"/>
      <w:r w:rsidRPr="00D04006">
        <w:rPr>
          <w:rFonts w:ascii="Times New Roman" w:hAnsi="Times New Roman"/>
          <w:b/>
        </w:rPr>
        <w:t>Subscription</w:t>
      </w:r>
      <w:proofErr w:type="spellEnd"/>
      <w:r>
        <w:rPr>
          <w:rFonts w:ascii="Times New Roman" w:hAnsi="Times New Roman"/>
          <w:b/>
        </w:rPr>
        <w:t xml:space="preserve"> </w:t>
      </w:r>
      <w:r w:rsidRPr="005B275E">
        <w:rPr>
          <w:rFonts w:ascii="Times New Roman" w:hAnsi="Times New Roman"/>
          <w:b/>
        </w:rPr>
        <w:t>O365</w:t>
      </w:r>
      <w:r w:rsidRPr="00D04006">
        <w:rPr>
          <w:rFonts w:ascii="Times New Roman" w:hAnsi="Times New Roman"/>
          <w:b/>
        </w:rPr>
        <w:t xml:space="preserve"> </w:t>
      </w:r>
      <w:r w:rsidRPr="00214465">
        <w:rPr>
          <w:rFonts w:ascii="Times New Roman" w:hAnsi="Times New Roman"/>
        </w:rPr>
        <w:t xml:space="preserve">(tabela v nadaljevanju) za obdobje </w:t>
      </w:r>
      <w:r>
        <w:rPr>
          <w:rFonts w:ascii="Times New Roman" w:hAnsi="Times New Roman"/>
        </w:rPr>
        <w:t>treh (3</w:t>
      </w:r>
      <w:r w:rsidRPr="00214465">
        <w:rPr>
          <w:rFonts w:ascii="Times New Roman" w:hAnsi="Times New Roman"/>
        </w:rPr>
        <w:t>) let (od 01.01.201</w:t>
      </w:r>
      <w:r w:rsidR="005D619F">
        <w:rPr>
          <w:rFonts w:ascii="Times New Roman" w:hAnsi="Times New Roman"/>
        </w:rPr>
        <w:t>7</w:t>
      </w:r>
      <w:r w:rsidRPr="00214465">
        <w:rPr>
          <w:rFonts w:ascii="Times New Roman" w:hAnsi="Times New Roman"/>
          <w:color w:val="FF0000"/>
        </w:rPr>
        <w:t xml:space="preserve"> </w:t>
      </w:r>
      <w:r w:rsidRPr="00214465">
        <w:rPr>
          <w:rFonts w:ascii="Times New Roman" w:hAnsi="Times New Roman"/>
        </w:rPr>
        <w:t>do 31.12.201</w:t>
      </w:r>
      <w:r w:rsidR="005D619F">
        <w:rPr>
          <w:rFonts w:ascii="Times New Roman" w:hAnsi="Times New Roman"/>
        </w:rPr>
        <w:t>9</w:t>
      </w:r>
      <w:r w:rsidRPr="00214465">
        <w:rPr>
          <w:rFonts w:ascii="Times New Roman" w:hAnsi="Times New Roman"/>
        </w:rPr>
        <w:t xml:space="preserve">) za potrebe Splošne bolnišnice Slovenj Gradec. </w:t>
      </w:r>
    </w:p>
    <w:p w:rsidR="000B3525" w:rsidRPr="00214465" w:rsidRDefault="000B3525" w:rsidP="000B3525">
      <w:pPr>
        <w:widowControl w:val="0"/>
        <w:suppressAutoHyphens/>
        <w:rPr>
          <w:rFonts w:ascii="Times New Roman" w:hAnsi="Times New Roman"/>
        </w:rPr>
      </w:pPr>
    </w:p>
    <w:p w:rsidR="000B3525" w:rsidRPr="00797A97" w:rsidRDefault="000B3525" w:rsidP="000B3525">
      <w:pPr>
        <w:widowControl w:val="0"/>
        <w:suppressAutoHyphens/>
        <w:jc w:val="both"/>
        <w:rPr>
          <w:rFonts w:ascii="Times New Roman" w:hAnsi="Times New Roman"/>
        </w:rPr>
      </w:pPr>
      <w:r w:rsidRPr="00214465">
        <w:rPr>
          <w:rFonts w:ascii="Times New Roman" w:hAnsi="Times New Roman"/>
        </w:rPr>
        <w:t xml:space="preserve">Splošna bolnišnica Slovenj Gradec bo </w:t>
      </w:r>
      <w:r>
        <w:rPr>
          <w:rFonts w:ascii="Times New Roman" w:hAnsi="Times New Roman"/>
        </w:rPr>
        <w:t>najela</w:t>
      </w:r>
      <w:r w:rsidRPr="00214465">
        <w:rPr>
          <w:rFonts w:ascii="Times New Roman" w:hAnsi="Times New Roman"/>
        </w:rPr>
        <w:t>:</w:t>
      </w:r>
    </w:p>
    <w:p w:rsidR="000B3525" w:rsidRPr="00797A97" w:rsidRDefault="000B3525" w:rsidP="000B3525">
      <w:pPr>
        <w:widowControl w:val="0"/>
        <w:suppressAutoHyphens/>
        <w:jc w:val="both"/>
        <w:rPr>
          <w:rFonts w:ascii="Verdana" w:eastAsia="Arial Unicode MS" w:hAnsi="Verdana" w:cs="Arial"/>
          <w:kern w:val="1"/>
          <w:sz w:val="20"/>
          <w:szCs w:val="20"/>
        </w:rPr>
      </w:pPr>
    </w:p>
    <w:tbl>
      <w:tblPr>
        <w:tblW w:w="8880" w:type="dxa"/>
        <w:tblInd w:w="-408" w:type="dxa"/>
        <w:tblCellMar>
          <w:left w:w="70" w:type="dxa"/>
          <w:right w:w="70" w:type="dxa"/>
        </w:tblCellMar>
        <w:tblLook w:val="04A0" w:firstRow="1" w:lastRow="0" w:firstColumn="1" w:lastColumn="0" w:noHBand="0" w:noVBand="1"/>
      </w:tblPr>
      <w:tblGrid>
        <w:gridCol w:w="3820"/>
        <w:gridCol w:w="4060"/>
        <w:gridCol w:w="1000"/>
      </w:tblGrid>
      <w:tr w:rsidR="007156D2" w:rsidRPr="00381814" w:rsidTr="007156D2">
        <w:trPr>
          <w:trHeight w:val="300"/>
        </w:trPr>
        <w:tc>
          <w:tcPr>
            <w:tcW w:w="382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7156D2" w:rsidRPr="00381814" w:rsidRDefault="007156D2" w:rsidP="00381814">
            <w:pPr>
              <w:jc w:val="center"/>
              <w:rPr>
                <w:rFonts w:ascii="Calibri Light" w:hAnsi="Calibri Light" w:cs="Arial"/>
                <w:b/>
                <w:bCs/>
                <w:color w:val="000000"/>
                <w:sz w:val="22"/>
                <w:szCs w:val="22"/>
              </w:rPr>
            </w:pPr>
            <w:r w:rsidRPr="00381814">
              <w:rPr>
                <w:rFonts w:ascii="Calibri Light" w:hAnsi="Calibri Light" w:cs="Arial"/>
                <w:b/>
                <w:bCs/>
                <w:color w:val="000000"/>
                <w:sz w:val="22"/>
                <w:szCs w:val="22"/>
              </w:rPr>
              <w:t>Produkt</w:t>
            </w:r>
          </w:p>
        </w:tc>
        <w:tc>
          <w:tcPr>
            <w:tcW w:w="40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7156D2" w:rsidRPr="00381814" w:rsidRDefault="007156D2" w:rsidP="00381814">
            <w:pPr>
              <w:jc w:val="center"/>
              <w:rPr>
                <w:rFonts w:ascii="Calibri Light" w:hAnsi="Calibri Light" w:cs="Arial"/>
                <w:b/>
                <w:bCs/>
                <w:color w:val="000000"/>
                <w:sz w:val="22"/>
                <w:szCs w:val="22"/>
              </w:rPr>
            </w:pPr>
            <w:r w:rsidRPr="00381814">
              <w:rPr>
                <w:rFonts w:ascii="Calibri Light" w:hAnsi="Calibri Light" w:cs="Arial"/>
                <w:b/>
                <w:bCs/>
                <w:color w:val="000000"/>
                <w:sz w:val="22"/>
                <w:szCs w:val="22"/>
              </w:rPr>
              <w:t>Opis produkta</w:t>
            </w:r>
          </w:p>
        </w:tc>
        <w:tc>
          <w:tcPr>
            <w:tcW w:w="10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7156D2" w:rsidRPr="00381814" w:rsidRDefault="007156D2" w:rsidP="00381814">
            <w:pPr>
              <w:jc w:val="center"/>
              <w:rPr>
                <w:rFonts w:ascii="Calibri Light" w:hAnsi="Calibri Light" w:cs="Arial"/>
                <w:b/>
                <w:bCs/>
                <w:color w:val="000000"/>
                <w:sz w:val="22"/>
                <w:szCs w:val="22"/>
              </w:rPr>
            </w:pPr>
            <w:r w:rsidRPr="00381814">
              <w:rPr>
                <w:rFonts w:ascii="Calibri Light" w:hAnsi="Calibri Light" w:cs="Arial"/>
                <w:b/>
                <w:bCs/>
                <w:color w:val="000000"/>
                <w:sz w:val="22"/>
                <w:szCs w:val="22"/>
              </w:rPr>
              <w:t>Količina</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SysCtrCltMgmtSte</w:t>
            </w:r>
            <w:proofErr w:type="spellEnd"/>
            <w:r w:rsidRPr="00381814">
              <w:rPr>
                <w:rFonts w:cs="Arial"/>
                <w:color w:val="000000"/>
                <w:sz w:val="16"/>
                <w:szCs w:val="16"/>
              </w:rPr>
              <w:t xml:space="preserve"> ALNG </w:t>
            </w:r>
            <w:proofErr w:type="spellStart"/>
            <w:r w:rsidRPr="00381814">
              <w:rPr>
                <w:rFonts w:cs="Arial"/>
                <w:color w:val="000000"/>
                <w:sz w:val="16"/>
                <w:szCs w:val="16"/>
              </w:rPr>
              <w:t>LicSAPk</w:t>
            </w:r>
            <w:proofErr w:type="spellEnd"/>
            <w:r w:rsidRPr="00381814">
              <w:rPr>
                <w:rFonts w:cs="Arial"/>
                <w:color w:val="000000"/>
                <w:sz w:val="16"/>
                <w:szCs w:val="16"/>
              </w:rPr>
              <w:t xml:space="preserve"> MVL </w:t>
            </w:r>
            <w:proofErr w:type="spellStart"/>
            <w:r w:rsidRPr="00381814">
              <w:rPr>
                <w:rFonts w:cs="Arial"/>
                <w:color w:val="000000"/>
                <w:sz w:val="16"/>
                <w:szCs w:val="16"/>
              </w:rPr>
              <w:t>PerOSE</w:t>
            </w:r>
            <w:proofErr w:type="spellEnd"/>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System</w:t>
            </w:r>
            <w:proofErr w:type="spellEnd"/>
            <w:r w:rsidRPr="00381814">
              <w:rPr>
                <w:rFonts w:cs="Arial"/>
                <w:color w:val="000000"/>
                <w:sz w:val="16"/>
                <w:szCs w:val="16"/>
              </w:rPr>
              <w:t xml:space="preserve"> Center </w:t>
            </w:r>
            <w:proofErr w:type="spellStart"/>
            <w:r w:rsidRPr="00381814">
              <w:rPr>
                <w:rFonts w:cs="Arial"/>
                <w:color w:val="000000"/>
                <w:sz w:val="16"/>
                <w:szCs w:val="16"/>
              </w:rPr>
              <w:t>Client</w:t>
            </w:r>
            <w:proofErr w:type="spellEnd"/>
            <w:r w:rsidRPr="00381814">
              <w:rPr>
                <w:rFonts w:cs="Arial"/>
                <w:color w:val="000000"/>
                <w:sz w:val="16"/>
                <w:szCs w:val="16"/>
              </w:rPr>
              <w:t xml:space="preserve"> </w:t>
            </w:r>
            <w:proofErr w:type="spellStart"/>
            <w:r w:rsidRPr="00381814">
              <w:rPr>
                <w:rFonts w:cs="Arial"/>
                <w:color w:val="000000"/>
                <w:sz w:val="16"/>
                <w:szCs w:val="16"/>
              </w:rPr>
              <w:t>Management</w:t>
            </w:r>
            <w:proofErr w:type="spellEnd"/>
            <w:r w:rsidRPr="00381814">
              <w:rPr>
                <w:rFonts w:cs="Arial"/>
                <w:color w:val="000000"/>
                <w:sz w:val="16"/>
                <w:szCs w:val="16"/>
              </w:rPr>
              <w:t xml:space="preserve"> Suite - na OSE</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342</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 xml:space="preserve">WINE3perDVC ALNG </w:t>
            </w:r>
            <w:proofErr w:type="spellStart"/>
            <w:r w:rsidRPr="00381814">
              <w:rPr>
                <w:rFonts w:cs="Arial"/>
                <w:color w:val="000000"/>
                <w:sz w:val="16"/>
                <w:szCs w:val="16"/>
              </w:rPr>
              <w:t>UpgrdSAPk</w:t>
            </w:r>
            <w:proofErr w:type="spellEnd"/>
            <w:r w:rsidRPr="00381814">
              <w:rPr>
                <w:rFonts w:cs="Arial"/>
                <w:color w:val="000000"/>
                <w:sz w:val="16"/>
                <w:szCs w:val="16"/>
              </w:rPr>
              <w:t xml:space="preserve"> MVL </w:t>
            </w:r>
            <w:proofErr w:type="spellStart"/>
            <w:r w:rsidRPr="00381814">
              <w:rPr>
                <w:rFonts w:cs="Arial"/>
                <w:color w:val="000000"/>
                <w:sz w:val="16"/>
                <w:szCs w:val="16"/>
              </w:rPr>
              <w:t>Pltfrm</w:t>
            </w:r>
            <w:proofErr w:type="spellEnd"/>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 xml:space="preserve">Windows </w:t>
            </w:r>
            <w:proofErr w:type="spellStart"/>
            <w:r w:rsidRPr="00381814">
              <w:rPr>
                <w:rFonts w:cs="Arial"/>
                <w:color w:val="000000"/>
                <w:sz w:val="16"/>
                <w:szCs w:val="16"/>
              </w:rPr>
              <w:t>Enterprise</w:t>
            </w:r>
            <w:proofErr w:type="spellEnd"/>
            <w:r w:rsidRPr="00381814">
              <w:rPr>
                <w:rFonts w:cs="Arial"/>
                <w:color w:val="000000"/>
                <w:sz w:val="16"/>
                <w:szCs w:val="16"/>
              </w:rPr>
              <w:t xml:space="preserve"> </w:t>
            </w:r>
            <w:proofErr w:type="spellStart"/>
            <w:r w:rsidRPr="00381814">
              <w:rPr>
                <w:rFonts w:cs="Arial"/>
                <w:color w:val="000000"/>
                <w:sz w:val="16"/>
                <w:szCs w:val="16"/>
              </w:rPr>
              <w:t>Upgrade</w:t>
            </w:r>
            <w:proofErr w:type="spellEnd"/>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342</w:t>
            </w:r>
          </w:p>
        </w:tc>
      </w:tr>
      <w:tr w:rsidR="007156D2" w:rsidRPr="00381814" w:rsidTr="007156D2">
        <w:trPr>
          <w:trHeight w:val="450"/>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 xml:space="preserve">CCALBrdgO365 </w:t>
            </w:r>
            <w:proofErr w:type="spellStart"/>
            <w:r w:rsidRPr="00381814">
              <w:rPr>
                <w:rFonts w:cs="Arial"/>
                <w:color w:val="000000"/>
                <w:sz w:val="16"/>
                <w:szCs w:val="16"/>
              </w:rPr>
              <w:t>Alng</w:t>
            </w:r>
            <w:proofErr w:type="spellEnd"/>
            <w:r w:rsidRPr="00381814">
              <w:rPr>
                <w:rFonts w:cs="Arial"/>
                <w:color w:val="000000"/>
                <w:sz w:val="16"/>
                <w:szCs w:val="16"/>
              </w:rPr>
              <w:t xml:space="preserve"> </w:t>
            </w:r>
            <w:proofErr w:type="spellStart"/>
            <w:r w:rsidRPr="00381814">
              <w:rPr>
                <w:rFonts w:cs="Arial"/>
                <w:color w:val="000000"/>
                <w:sz w:val="16"/>
                <w:szCs w:val="16"/>
              </w:rPr>
              <w:t>MonthlySub</w:t>
            </w:r>
            <w:proofErr w:type="spellEnd"/>
            <w:r w:rsidRPr="00381814">
              <w:rPr>
                <w:rFonts w:cs="Arial"/>
                <w:color w:val="000000"/>
                <w:sz w:val="16"/>
                <w:szCs w:val="16"/>
              </w:rPr>
              <w:t xml:space="preserve"> Platform Per </w:t>
            </w:r>
            <w:proofErr w:type="spellStart"/>
            <w:r w:rsidRPr="00381814">
              <w:rPr>
                <w:rFonts w:cs="Arial"/>
                <w:color w:val="000000"/>
                <w:sz w:val="16"/>
                <w:szCs w:val="16"/>
              </w:rPr>
              <w:t>User</w:t>
            </w:r>
            <w:proofErr w:type="spellEnd"/>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Core</w:t>
            </w:r>
            <w:proofErr w:type="spellEnd"/>
            <w:r w:rsidRPr="00381814">
              <w:rPr>
                <w:rFonts w:cs="Arial"/>
                <w:color w:val="000000"/>
                <w:sz w:val="16"/>
                <w:szCs w:val="16"/>
              </w:rPr>
              <w:t xml:space="preserve"> CAL </w:t>
            </w:r>
            <w:proofErr w:type="spellStart"/>
            <w:r w:rsidRPr="00381814">
              <w:rPr>
                <w:rFonts w:cs="Arial"/>
                <w:color w:val="000000"/>
                <w:sz w:val="16"/>
                <w:szCs w:val="16"/>
              </w:rPr>
              <w:t>Bridge</w:t>
            </w:r>
            <w:proofErr w:type="spellEnd"/>
            <w:r w:rsidRPr="00381814">
              <w:rPr>
                <w:rFonts w:cs="Arial"/>
                <w:color w:val="000000"/>
                <w:sz w:val="16"/>
                <w:szCs w:val="16"/>
              </w:rPr>
              <w:t xml:space="preserve"> za Office 365 - na uporabnika</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337</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 xml:space="preserve">Off365PE3 </w:t>
            </w:r>
            <w:proofErr w:type="spellStart"/>
            <w:r w:rsidRPr="00381814">
              <w:rPr>
                <w:rFonts w:cs="Arial"/>
                <w:color w:val="000000"/>
                <w:sz w:val="16"/>
                <w:szCs w:val="16"/>
              </w:rPr>
              <w:t>ShrdSvr</w:t>
            </w:r>
            <w:proofErr w:type="spellEnd"/>
            <w:r w:rsidRPr="00381814">
              <w:rPr>
                <w:rFonts w:cs="Arial"/>
                <w:color w:val="000000"/>
                <w:sz w:val="16"/>
                <w:szCs w:val="16"/>
              </w:rPr>
              <w:t xml:space="preserve"> ALNG </w:t>
            </w:r>
            <w:proofErr w:type="spellStart"/>
            <w:r w:rsidRPr="00381814">
              <w:rPr>
                <w:rFonts w:cs="Arial"/>
                <w:color w:val="000000"/>
                <w:sz w:val="16"/>
                <w:szCs w:val="16"/>
              </w:rPr>
              <w:t>SubsVL</w:t>
            </w:r>
            <w:proofErr w:type="spellEnd"/>
            <w:r w:rsidRPr="00381814">
              <w:rPr>
                <w:rFonts w:cs="Arial"/>
                <w:color w:val="000000"/>
                <w:sz w:val="16"/>
                <w:szCs w:val="16"/>
              </w:rPr>
              <w:t xml:space="preserve"> MVL </w:t>
            </w:r>
            <w:proofErr w:type="spellStart"/>
            <w:r w:rsidRPr="00381814">
              <w:rPr>
                <w:rFonts w:cs="Arial"/>
                <w:color w:val="000000"/>
                <w:sz w:val="16"/>
                <w:szCs w:val="16"/>
              </w:rPr>
              <w:t>PerUsr</w:t>
            </w:r>
            <w:proofErr w:type="spellEnd"/>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Office 365 E3 paket</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337</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 xml:space="preserve">SQLCAL ALNG </w:t>
            </w:r>
            <w:proofErr w:type="spellStart"/>
            <w:r w:rsidRPr="00381814">
              <w:rPr>
                <w:rFonts w:cs="Arial"/>
                <w:color w:val="000000"/>
                <w:sz w:val="16"/>
                <w:szCs w:val="16"/>
              </w:rPr>
              <w:t>LicSAPk</w:t>
            </w:r>
            <w:proofErr w:type="spellEnd"/>
            <w:r w:rsidRPr="00381814">
              <w:rPr>
                <w:rFonts w:cs="Arial"/>
                <w:color w:val="000000"/>
                <w:sz w:val="16"/>
                <w:szCs w:val="16"/>
              </w:rPr>
              <w:t xml:space="preserve"> MVL </w:t>
            </w:r>
            <w:proofErr w:type="spellStart"/>
            <w:r w:rsidRPr="00381814">
              <w:rPr>
                <w:rFonts w:cs="Arial"/>
                <w:color w:val="000000"/>
                <w:sz w:val="16"/>
                <w:szCs w:val="16"/>
              </w:rPr>
              <w:t>DvcCAL</w:t>
            </w:r>
            <w:proofErr w:type="spellEnd"/>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SQL CAL - na napravo</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30</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CoreCAL</w:t>
            </w:r>
            <w:proofErr w:type="spellEnd"/>
            <w:r w:rsidRPr="00381814">
              <w:rPr>
                <w:rFonts w:cs="Arial"/>
                <w:color w:val="000000"/>
                <w:sz w:val="16"/>
                <w:szCs w:val="16"/>
              </w:rPr>
              <w:t xml:space="preserve"> ALNG </w:t>
            </w:r>
            <w:proofErr w:type="spellStart"/>
            <w:r w:rsidRPr="00381814">
              <w:rPr>
                <w:rFonts w:cs="Arial"/>
                <w:color w:val="000000"/>
                <w:sz w:val="16"/>
                <w:szCs w:val="16"/>
              </w:rPr>
              <w:t>LicSAPk</w:t>
            </w:r>
            <w:proofErr w:type="spellEnd"/>
            <w:r w:rsidRPr="00381814">
              <w:rPr>
                <w:rFonts w:cs="Arial"/>
                <w:color w:val="000000"/>
                <w:sz w:val="16"/>
                <w:szCs w:val="16"/>
              </w:rPr>
              <w:t xml:space="preserve"> MVL </w:t>
            </w:r>
            <w:proofErr w:type="spellStart"/>
            <w:r w:rsidRPr="00381814">
              <w:rPr>
                <w:rFonts w:cs="Arial"/>
                <w:color w:val="000000"/>
                <w:sz w:val="16"/>
                <w:szCs w:val="16"/>
              </w:rPr>
              <w:t>Pltfrm</w:t>
            </w:r>
            <w:proofErr w:type="spellEnd"/>
            <w:r w:rsidRPr="00381814">
              <w:rPr>
                <w:rFonts w:cs="Arial"/>
                <w:color w:val="000000"/>
                <w:sz w:val="16"/>
                <w:szCs w:val="16"/>
              </w:rPr>
              <w:t xml:space="preserve"> </w:t>
            </w:r>
            <w:proofErr w:type="spellStart"/>
            <w:r w:rsidRPr="00381814">
              <w:rPr>
                <w:rFonts w:cs="Arial"/>
                <w:color w:val="000000"/>
                <w:sz w:val="16"/>
                <w:szCs w:val="16"/>
              </w:rPr>
              <w:t>DvcCAL</w:t>
            </w:r>
            <w:proofErr w:type="spellEnd"/>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Core</w:t>
            </w:r>
            <w:proofErr w:type="spellEnd"/>
            <w:r w:rsidRPr="00381814">
              <w:rPr>
                <w:rFonts w:cs="Arial"/>
                <w:color w:val="000000"/>
                <w:sz w:val="16"/>
                <w:szCs w:val="16"/>
              </w:rPr>
              <w:t xml:space="preserve"> CAL - na napravo</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5</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OfficeProPlus</w:t>
            </w:r>
            <w:proofErr w:type="spellEnd"/>
            <w:r w:rsidRPr="00381814">
              <w:rPr>
                <w:rFonts w:cs="Arial"/>
                <w:color w:val="000000"/>
                <w:sz w:val="16"/>
                <w:szCs w:val="16"/>
              </w:rPr>
              <w:t xml:space="preserve"> ALNG </w:t>
            </w:r>
            <w:proofErr w:type="spellStart"/>
            <w:r w:rsidRPr="00381814">
              <w:rPr>
                <w:rFonts w:cs="Arial"/>
                <w:color w:val="000000"/>
                <w:sz w:val="16"/>
                <w:szCs w:val="16"/>
              </w:rPr>
              <w:t>LicSAPk</w:t>
            </w:r>
            <w:proofErr w:type="spellEnd"/>
            <w:r w:rsidRPr="00381814">
              <w:rPr>
                <w:rFonts w:cs="Arial"/>
                <w:color w:val="000000"/>
                <w:sz w:val="16"/>
                <w:szCs w:val="16"/>
              </w:rPr>
              <w:t xml:space="preserve"> MVL </w:t>
            </w:r>
            <w:proofErr w:type="spellStart"/>
            <w:r w:rsidRPr="00381814">
              <w:rPr>
                <w:rFonts w:cs="Arial"/>
                <w:color w:val="000000"/>
                <w:sz w:val="16"/>
                <w:szCs w:val="16"/>
              </w:rPr>
              <w:t>Pltfrm</w:t>
            </w:r>
            <w:proofErr w:type="spellEnd"/>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Office Professional Plus</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5</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SysCtrStdCore</w:t>
            </w:r>
            <w:proofErr w:type="spellEnd"/>
            <w:r w:rsidRPr="00381814">
              <w:rPr>
                <w:rFonts w:cs="Arial"/>
                <w:color w:val="000000"/>
                <w:sz w:val="16"/>
                <w:szCs w:val="16"/>
              </w:rPr>
              <w:t xml:space="preserve"> ALNG </w:t>
            </w:r>
            <w:proofErr w:type="spellStart"/>
            <w:r w:rsidRPr="00381814">
              <w:rPr>
                <w:rFonts w:cs="Arial"/>
                <w:color w:val="000000"/>
                <w:sz w:val="16"/>
                <w:szCs w:val="16"/>
              </w:rPr>
              <w:t>LicSAPk</w:t>
            </w:r>
            <w:proofErr w:type="spellEnd"/>
            <w:r w:rsidRPr="00381814">
              <w:rPr>
                <w:rFonts w:cs="Arial"/>
                <w:color w:val="000000"/>
                <w:sz w:val="16"/>
                <w:szCs w:val="16"/>
              </w:rPr>
              <w:t xml:space="preserve"> MVL 2Lic </w:t>
            </w:r>
            <w:proofErr w:type="spellStart"/>
            <w:r w:rsidRPr="00381814">
              <w:rPr>
                <w:rFonts w:cs="Arial"/>
                <w:color w:val="000000"/>
                <w:sz w:val="16"/>
                <w:szCs w:val="16"/>
              </w:rPr>
              <w:t>CoreLic</w:t>
            </w:r>
            <w:proofErr w:type="spellEnd"/>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System</w:t>
            </w:r>
            <w:proofErr w:type="spellEnd"/>
            <w:r w:rsidRPr="00381814">
              <w:rPr>
                <w:rFonts w:cs="Arial"/>
                <w:color w:val="000000"/>
                <w:sz w:val="16"/>
                <w:szCs w:val="16"/>
              </w:rPr>
              <w:t xml:space="preserve"> Center Standard</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40</w:t>
            </w:r>
          </w:p>
        </w:tc>
      </w:tr>
      <w:tr w:rsidR="007156D2" w:rsidRPr="00381814" w:rsidTr="007156D2">
        <w:trPr>
          <w:trHeight w:val="450"/>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WinRmtDsktpSrvcsCAL</w:t>
            </w:r>
            <w:proofErr w:type="spellEnd"/>
            <w:r w:rsidRPr="00381814">
              <w:rPr>
                <w:rFonts w:cs="Arial"/>
                <w:color w:val="000000"/>
                <w:sz w:val="16"/>
                <w:szCs w:val="16"/>
              </w:rPr>
              <w:t xml:space="preserve"> ALNG </w:t>
            </w:r>
            <w:proofErr w:type="spellStart"/>
            <w:r w:rsidRPr="00381814">
              <w:rPr>
                <w:rFonts w:cs="Arial"/>
                <w:color w:val="000000"/>
                <w:sz w:val="16"/>
                <w:szCs w:val="16"/>
              </w:rPr>
              <w:t>LicSAPk</w:t>
            </w:r>
            <w:proofErr w:type="spellEnd"/>
            <w:r w:rsidRPr="00381814">
              <w:rPr>
                <w:rFonts w:cs="Arial"/>
                <w:color w:val="000000"/>
                <w:sz w:val="16"/>
                <w:szCs w:val="16"/>
              </w:rPr>
              <w:t xml:space="preserve"> MVL </w:t>
            </w:r>
            <w:proofErr w:type="spellStart"/>
            <w:r w:rsidRPr="00381814">
              <w:rPr>
                <w:rFonts w:cs="Arial"/>
                <w:color w:val="000000"/>
                <w:sz w:val="16"/>
                <w:szCs w:val="16"/>
              </w:rPr>
              <w:t>DvcCAL</w:t>
            </w:r>
            <w:proofErr w:type="spellEnd"/>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 xml:space="preserve">Windows </w:t>
            </w:r>
            <w:proofErr w:type="spellStart"/>
            <w:r w:rsidRPr="00381814">
              <w:rPr>
                <w:rFonts w:cs="Arial"/>
                <w:color w:val="000000"/>
                <w:sz w:val="16"/>
                <w:szCs w:val="16"/>
              </w:rPr>
              <w:t>Remote</w:t>
            </w:r>
            <w:proofErr w:type="spellEnd"/>
            <w:r w:rsidRPr="00381814">
              <w:rPr>
                <w:rFonts w:cs="Arial"/>
                <w:color w:val="000000"/>
                <w:sz w:val="16"/>
                <w:szCs w:val="16"/>
              </w:rPr>
              <w:t xml:space="preserve"> </w:t>
            </w:r>
            <w:proofErr w:type="spellStart"/>
            <w:r w:rsidRPr="00381814">
              <w:rPr>
                <w:rFonts w:cs="Arial"/>
                <w:color w:val="000000"/>
                <w:sz w:val="16"/>
                <w:szCs w:val="16"/>
              </w:rPr>
              <w:t>Desktop</w:t>
            </w:r>
            <w:proofErr w:type="spellEnd"/>
            <w:r w:rsidRPr="00381814">
              <w:rPr>
                <w:rFonts w:cs="Arial"/>
                <w:color w:val="000000"/>
                <w:sz w:val="16"/>
                <w:szCs w:val="16"/>
              </w:rPr>
              <w:t xml:space="preserve"> </w:t>
            </w:r>
            <w:proofErr w:type="spellStart"/>
            <w:r w:rsidRPr="00381814">
              <w:rPr>
                <w:rFonts w:cs="Arial"/>
                <w:color w:val="000000"/>
                <w:sz w:val="16"/>
                <w:szCs w:val="16"/>
              </w:rPr>
              <w:t>Services</w:t>
            </w:r>
            <w:proofErr w:type="spellEnd"/>
            <w:r w:rsidRPr="00381814">
              <w:rPr>
                <w:rFonts w:cs="Arial"/>
                <w:color w:val="000000"/>
                <w:sz w:val="16"/>
                <w:szCs w:val="16"/>
              </w:rPr>
              <w:t xml:space="preserve"> CAL - na napravo</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5</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WinSvrSTDCore</w:t>
            </w:r>
            <w:proofErr w:type="spellEnd"/>
            <w:r w:rsidRPr="00381814">
              <w:rPr>
                <w:rFonts w:cs="Arial"/>
                <w:color w:val="000000"/>
                <w:sz w:val="16"/>
                <w:szCs w:val="16"/>
              </w:rPr>
              <w:t xml:space="preserve"> ALNG </w:t>
            </w:r>
            <w:proofErr w:type="spellStart"/>
            <w:r w:rsidRPr="00381814">
              <w:rPr>
                <w:rFonts w:cs="Arial"/>
                <w:color w:val="000000"/>
                <w:sz w:val="16"/>
                <w:szCs w:val="16"/>
              </w:rPr>
              <w:t>LicSAPk</w:t>
            </w:r>
            <w:proofErr w:type="spellEnd"/>
            <w:r w:rsidRPr="00381814">
              <w:rPr>
                <w:rFonts w:cs="Arial"/>
                <w:color w:val="000000"/>
                <w:sz w:val="16"/>
                <w:szCs w:val="16"/>
              </w:rPr>
              <w:t xml:space="preserve"> MVL 2Lic </w:t>
            </w:r>
            <w:proofErr w:type="spellStart"/>
            <w:r w:rsidRPr="00381814">
              <w:rPr>
                <w:rFonts w:cs="Arial"/>
                <w:color w:val="000000"/>
                <w:sz w:val="16"/>
                <w:szCs w:val="16"/>
              </w:rPr>
              <w:t>CoreLic</w:t>
            </w:r>
            <w:proofErr w:type="spellEnd"/>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Windows Server Standard</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40</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ExchgSvrStd</w:t>
            </w:r>
            <w:proofErr w:type="spellEnd"/>
            <w:r w:rsidRPr="00381814">
              <w:rPr>
                <w:rFonts w:cs="Arial"/>
                <w:color w:val="000000"/>
                <w:sz w:val="16"/>
                <w:szCs w:val="16"/>
              </w:rPr>
              <w:t xml:space="preserve"> ALNG </w:t>
            </w:r>
            <w:proofErr w:type="spellStart"/>
            <w:r w:rsidRPr="00381814">
              <w:rPr>
                <w:rFonts w:cs="Arial"/>
                <w:color w:val="000000"/>
                <w:sz w:val="16"/>
                <w:szCs w:val="16"/>
              </w:rPr>
              <w:t>LicSAPk</w:t>
            </w:r>
            <w:proofErr w:type="spellEnd"/>
            <w:r w:rsidRPr="00381814">
              <w:rPr>
                <w:rFonts w:cs="Arial"/>
                <w:color w:val="000000"/>
                <w:sz w:val="16"/>
                <w:szCs w:val="16"/>
              </w:rPr>
              <w:t xml:space="preserve"> MVL</w:t>
            </w:r>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Exchange Server Standard</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4</w:t>
            </w:r>
          </w:p>
        </w:tc>
      </w:tr>
      <w:tr w:rsidR="007156D2" w:rsidRPr="00381814" w:rsidTr="007156D2">
        <w:trPr>
          <w:trHeight w:val="450"/>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SysCtrDatactrCore</w:t>
            </w:r>
            <w:proofErr w:type="spellEnd"/>
            <w:r w:rsidRPr="00381814">
              <w:rPr>
                <w:rFonts w:cs="Arial"/>
                <w:color w:val="000000"/>
                <w:sz w:val="16"/>
                <w:szCs w:val="16"/>
              </w:rPr>
              <w:t xml:space="preserve"> ALNG </w:t>
            </w:r>
            <w:proofErr w:type="spellStart"/>
            <w:r w:rsidRPr="00381814">
              <w:rPr>
                <w:rFonts w:cs="Arial"/>
                <w:color w:val="000000"/>
                <w:sz w:val="16"/>
                <w:szCs w:val="16"/>
              </w:rPr>
              <w:t>LicSAPk</w:t>
            </w:r>
            <w:proofErr w:type="spellEnd"/>
            <w:r w:rsidRPr="00381814">
              <w:rPr>
                <w:rFonts w:cs="Arial"/>
                <w:color w:val="000000"/>
                <w:sz w:val="16"/>
                <w:szCs w:val="16"/>
              </w:rPr>
              <w:t xml:space="preserve"> MVL 2Lic </w:t>
            </w:r>
            <w:proofErr w:type="spellStart"/>
            <w:r w:rsidRPr="00381814">
              <w:rPr>
                <w:rFonts w:cs="Arial"/>
                <w:color w:val="000000"/>
                <w:sz w:val="16"/>
                <w:szCs w:val="16"/>
              </w:rPr>
              <w:t>CoreLic</w:t>
            </w:r>
            <w:proofErr w:type="spellEnd"/>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System</w:t>
            </w:r>
            <w:proofErr w:type="spellEnd"/>
            <w:r w:rsidRPr="00381814">
              <w:rPr>
                <w:rFonts w:cs="Arial"/>
                <w:color w:val="000000"/>
                <w:sz w:val="16"/>
                <w:szCs w:val="16"/>
              </w:rPr>
              <w:t xml:space="preserve"> Center </w:t>
            </w:r>
            <w:proofErr w:type="spellStart"/>
            <w:r w:rsidRPr="00381814">
              <w:rPr>
                <w:rFonts w:cs="Arial"/>
                <w:color w:val="000000"/>
                <w:sz w:val="16"/>
                <w:szCs w:val="16"/>
              </w:rPr>
              <w:t>Datacenter</w:t>
            </w:r>
            <w:proofErr w:type="spellEnd"/>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24</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WinSvrDCCore</w:t>
            </w:r>
            <w:proofErr w:type="spellEnd"/>
            <w:r w:rsidRPr="00381814">
              <w:rPr>
                <w:rFonts w:cs="Arial"/>
                <w:color w:val="000000"/>
                <w:sz w:val="16"/>
                <w:szCs w:val="16"/>
              </w:rPr>
              <w:t xml:space="preserve"> ALNG </w:t>
            </w:r>
            <w:proofErr w:type="spellStart"/>
            <w:r w:rsidRPr="00381814">
              <w:rPr>
                <w:rFonts w:cs="Arial"/>
                <w:color w:val="000000"/>
                <w:sz w:val="16"/>
                <w:szCs w:val="16"/>
              </w:rPr>
              <w:t>LicSAPk</w:t>
            </w:r>
            <w:proofErr w:type="spellEnd"/>
            <w:r w:rsidRPr="00381814">
              <w:rPr>
                <w:rFonts w:cs="Arial"/>
                <w:color w:val="000000"/>
                <w:sz w:val="16"/>
                <w:szCs w:val="16"/>
              </w:rPr>
              <w:t xml:space="preserve"> MVL 2Lic </w:t>
            </w:r>
            <w:proofErr w:type="spellStart"/>
            <w:r w:rsidRPr="00381814">
              <w:rPr>
                <w:rFonts w:cs="Arial"/>
                <w:color w:val="000000"/>
                <w:sz w:val="16"/>
                <w:szCs w:val="16"/>
              </w:rPr>
              <w:t>CoreLic</w:t>
            </w:r>
            <w:proofErr w:type="spellEnd"/>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 xml:space="preserve">Windows Server </w:t>
            </w:r>
            <w:proofErr w:type="spellStart"/>
            <w:r w:rsidRPr="00381814">
              <w:rPr>
                <w:rFonts w:cs="Arial"/>
                <w:color w:val="000000"/>
                <w:sz w:val="16"/>
                <w:szCs w:val="16"/>
              </w:rPr>
              <w:t>Datacenter</w:t>
            </w:r>
            <w:proofErr w:type="spellEnd"/>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24</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ExchgSvrEnt</w:t>
            </w:r>
            <w:proofErr w:type="spellEnd"/>
            <w:r w:rsidRPr="00381814">
              <w:rPr>
                <w:rFonts w:cs="Arial"/>
                <w:color w:val="000000"/>
                <w:sz w:val="16"/>
                <w:szCs w:val="16"/>
              </w:rPr>
              <w:t xml:space="preserve"> ALNG </w:t>
            </w:r>
            <w:proofErr w:type="spellStart"/>
            <w:r w:rsidRPr="00381814">
              <w:rPr>
                <w:rFonts w:cs="Arial"/>
                <w:color w:val="000000"/>
                <w:sz w:val="16"/>
                <w:szCs w:val="16"/>
              </w:rPr>
              <w:t>LicSAPk</w:t>
            </w:r>
            <w:proofErr w:type="spellEnd"/>
            <w:r w:rsidRPr="00381814">
              <w:rPr>
                <w:rFonts w:cs="Arial"/>
                <w:color w:val="000000"/>
                <w:sz w:val="16"/>
                <w:szCs w:val="16"/>
              </w:rPr>
              <w:t xml:space="preserve"> MVL</w:t>
            </w:r>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 xml:space="preserve">Exchange Server </w:t>
            </w:r>
            <w:proofErr w:type="spellStart"/>
            <w:r w:rsidRPr="00381814">
              <w:rPr>
                <w:rFonts w:cs="Arial"/>
                <w:color w:val="000000"/>
                <w:sz w:val="16"/>
                <w:szCs w:val="16"/>
              </w:rPr>
              <w:t>Enterprise</w:t>
            </w:r>
            <w:proofErr w:type="spellEnd"/>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2</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SQLSvrStd</w:t>
            </w:r>
            <w:proofErr w:type="spellEnd"/>
            <w:r w:rsidRPr="00381814">
              <w:rPr>
                <w:rFonts w:cs="Arial"/>
                <w:color w:val="000000"/>
                <w:sz w:val="16"/>
                <w:szCs w:val="16"/>
              </w:rPr>
              <w:t xml:space="preserve"> ALNG </w:t>
            </w:r>
            <w:proofErr w:type="spellStart"/>
            <w:r w:rsidRPr="00381814">
              <w:rPr>
                <w:rFonts w:cs="Arial"/>
                <w:color w:val="000000"/>
                <w:sz w:val="16"/>
                <w:szCs w:val="16"/>
              </w:rPr>
              <w:t>LicSAPk</w:t>
            </w:r>
            <w:proofErr w:type="spellEnd"/>
            <w:r w:rsidRPr="00381814">
              <w:rPr>
                <w:rFonts w:cs="Arial"/>
                <w:color w:val="000000"/>
                <w:sz w:val="16"/>
                <w:szCs w:val="16"/>
              </w:rPr>
              <w:t xml:space="preserve"> MVL</w:t>
            </w:r>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r w:rsidRPr="00381814">
              <w:rPr>
                <w:rFonts w:cs="Arial"/>
                <w:color w:val="000000"/>
                <w:sz w:val="16"/>
                <w:szCs w:val="16"/>
              </w:rPr>
              <w:t>SQL Server Standard</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2</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VSEntwMSDN</w:t>
            </w:r>
            <w:proofErr w:type="spellEnd"/>
            <w:r w:rsidRPr="00381814">
              <w:rPr>
                <w:rFonts w:cs="Arial"/>
                <w:color w:val="000000"/>
                <w:sz w:val="16"/>
                <w:szCs w:val="16"/>
              </w:rPr>
              <w:t xml:space="preserve"> ALNG </w:t>
            </w:r>
            <w:proofErr w:type="spellStart"/>
            <w:r w:rsidRPr="00381814">
              <w:rPr>
                <w:rFonts w:cs="Arial"/>
                <w:color w:val="000000"/>
                <w:sz w:val="16"/>
                <w:szCs w:val="16"/>
              </w:rPr>
              <w:t>LicSAPk</w:t>
            </w:r>
            <w:proofErr w:type="spellEnd"/>
            <w:r w:rsidRPr="00381814">
              <w:rPr>
                <w:rFonts w:cs="Arial"/>
                <w:color w:val="000000"/>
                <w:sz w:val="16"/>
                <w:szCs w:val="16"/>
              </w:rPr>
              <w:t xml:space="preserve"> MVL</w:t>
            </w:r>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Visual</w:t>
            </w:r>
            <w:proofErr w:type="spellEnd"/>
            <w:r w:rsidRPr="00381814">
              <w:rPr>
                <w:rFonts w:cs="Arial"/>
                <w:color w:val="000000"/>
                <w:sz w:val="16"/>
                <w:szCs w:val="16"/>
              </w:rPr>
              <w:t xml:space="preserve"> Studio </w:t>
            </w:r>
            <w:proofErr w:type="spellStart"/>
            <w:r w:rsidRPr="00381814">
              <w:rPr>
                <w:rFonts w:cs="Arial"/>
                <w:color w:val="000000"/>
                <w:sz w:val="16"/>
                <w:szCs w:val="16"/>
              </w:rPr>
              <w:t>Enterprise</w:t>
            </w:r>
            <w:proofErr w:type="spellEnd"/>
            <w:r w:rsidRPr="00381814">
              <w:rPr>
                <w:rFonts w:cs="Arial"/>
                <w:color w:val="000000"/>
                <w:sz w:val="16"/>
                <w:szCs w:val="16"/>
              </w:rPr>
              <w:t xml:space="preserve"> z MSDN</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2</w:t>
            </w:r>
          </w:p>
        </w:tc>
      </w:tr>
      <w:tr w:rsidR="007156D2" w:rsidRPr="00381814" w:rsidTr="007156D2">
        <w:trPr>
          <w:trHeight w:val="285"/>
        </w:trPr>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SfBSvr</w:t>
            </w:r>
            <w:proofErr w:type="spellEnd"/>
            <w:r w:rsidRPr="00381814">
              <w:rPr>
                <w:rFonts w:cs="Arial"/>
                <w:color w:val="000000"/>
                <w:sz w:val="16"/>
                <w:szCs w:val="16"/>
              </w:rPr>
              <w:t xml:space="preserve"> ALNG </w:t>
            </w:r>
            <w:proofErr w:type="spellStart"/>
            <w:r w:rsidRPr="00381814">
              <w:rPr>
                <w:rFonts w:cs="Arial"/>
                <w:color w:val="000000"/>
                <w:sz w:val="16"/>
                <w:szCs w:val="16"/>
              </w:rPr>
              <w:t>LicSAPk</w:t>
            </w:r>
            <w:proofErr w:type="spellEnd"/>
            <w:r w:rsidRPr="00381814">
              <w:rPr>
                <w:rFonts w:cs="Arial"/>
                <w:color w:val="000000"/>
                <w:sz w:val="16"/>
                <w:szCs w:val="16"/>
              </w:rPr>
              <w:t xml:space="preserve"> MVL</w:t>
            </w:r>
          </w:p>
        </w:tc>
        <w:tc>
          <w:tcPr>
            <w:tcW w:w="4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rPr>
                <w:rFonts w:cs="Arial"/>
                <w:color w:val="000000"/>
                <w:sz w:val="16"/>
                <w:szCs w:val="16"/>
              </w:rPr>
            </w:pPr>
            <w:proofErr w:type="spellStart"/>
            <w:r w:rsidRPr="00381814">
              <w:rPr>
                <w:rFonts w:cs="Arial"/>
                <w:color w:val="000000"/>
                <w:sz w:val="16"/>
                <w:szCs w:val="16"/>
              </w:rPr>
              <w:t>Skype</w:t>
            </w:r>
            <w:proofErr w:type="spellEnd"/>
            <w:r w:rsidRPr="00381814">
              <w:rPr>
                <w:rFonts w:cs="Arial"/>
                <w:color w:val="000000"/>
                <w:sz w:val="16"/>
                <w:szCs w:val="16"/>
              </w:rPr>
              <w:t xml:space="preserve"> </w:t>
            </w:r>
            <w:proofErr w:type="spellStart"/>
            <w:r w:rsidRPr="00381814">
              <w:rPr>
                <w:rFonts w:cs="Arial"/>
                <w:color w:val="000000"/>
                <w:sz w:val="16"/>
                <w:szCs w:val="16"/>
              </w:rPr>
              <w:t>for</w:t>
            </w:r>
            <w:proofErr w:type="spellEnd"/>
            <w:r w:rsidRPr="00381814">
              <w:rPr>
                <w:rFonts w:cs="Arial"/>
                <w:color w:val="000000"/>
                <w:sz w:val="16"/>
                <w:szCs w:val="16"/>
              </w:rPr>
              <w:t xml:space="preserve"> </w:t>
            </w:r>
            <w:proofErr w:type="spellStart"/>
            <w:r w:rsidRPr="00381814">
              <w:rPr>
                <w:rFonts w:cs="Arial"/>
                <w:color w:val="000000"/>
                <w:sz w:val="16"/>
                <w:szCs w:val="16"/>
              </w:rPr>
              <w:t>Business</w:t>
            </w:r>
            <w:proofErr w:type="spellEnd"/>
            <w:r w:rsidRPr="00381814">
              <w:rPr>
                <w:rFonts w:cs="Arial"/>
                <w:color w:val="000000"/>
                <w:sz w:val="16"/>
                <w:szCs w:val="16"/>
              </w:rPr>
              <w:t xml:space="preserve"> Server</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56D2" w:rsidRPr="00381814" w:rsidRDefault="007156D2" w:rsidP="00381814">
            <w:pPr>
              <w:jc w:val="right"/>
              <w:rPr>
                <w:rFonts w:cs="Arial"/>
                <w:color w:val="000000"/>
                <w:sz w:val="16"/>
                <w:szCs w:val="16"/>
              </w:rPr>
            </w:pPr>
            <w:r w:rsidRPr="00381814">
              <w:rPr>
                <w:rFonts w:cs="Arial"/>
                <w:color w:val="000000"/>
                <w:sz w:val="16"/>
                <w:szCs w:val="16"/>
              </w:rPr>
              <w:t>1</w:t>
            </w:r>
          </w:p>
        </w:tc>
      </w:tr>
    </w:tbl>
    <w:p w:rsidR="000B3525" w:rsidRPr="00797A97" w:rsidRDefault="000B3525" w:rsidP="000B3525">
      <w:pPr>
        <w:widowControl w:val="0"/>
        <w:suppressAutoHyphens/>
        <w:jc w:val="both"/>
        <w:rPr>
          <w:rFonts w:ascii="Verdana" w:eastAsia="Arial Unicode MS" w:hAnsi="Verdana" w:cs="Arial"/>
          <w:kern w:val="1"/>
          <w:sz w:val="20"/>
          <w:szCs w:val="20"/>
        </w:rPr>
      </w:pPr>
    </w:p>
    <w:p w:rsidR="000B3525" w:rsidRPr="00797A97" w:rsidRDefault="000B3525" w:rsidP="000B3525">
      <w:pPr>
        <w:widowControl w:val="0"/>
        <w:suppressAutoHyphens/>
        <w:ind w:left="360"/>
        <w:rPr>
          <w:rFonts w:ascii="Verdana" w:eastAsia="Arial Unicode MS" w:hAnsi="Verdana" w:cs="Arial"/>
          <w:kern w:val="1"/>
          <w:sz w:val="20"/>
          <w:szCs w:val="20"/>
        </w:rPr>
      </w:pPr>
    </w:p>
    <w:p w:rsidR="000B3525" w:rsidRDefault="000B3525" w:rsidP="000B3525">
      <w:pPr>
        <w:widowControl w:val="0"/>
        <w:numPr>
          <w:ilvl w:val="12"/>
          <w:numId w:val="0"/>
        </w:numPr>
        <w:suppressAutoHyphens/>
        <w:spacing w:after="120"/>
        <w:jc w:val="both"/>
        <w:rPr>
          <w:rFonts w:ascii="Times New Roman" w:hAnsi="Times New Roman"/>
        </w:rPr>
      </w:pPr>
    </w:p>
    <w:p w:rsidR="000B3525" w:rsidRDefault="000B3525" w:rsidP="000B3525">
      <w:pPr>
        <w:widowControl w:val="0"/>
        <w:numPr>
          <w:ilvl w:val="12"/>
          <w:numId w:val="0"/>
        </w:numPr>
        <w:suppressAutoHyphens/>
        <w:spacing w:after="120"/>
        <w:jc w:val="both"/>
        <w:rPr>
          <w:rFonts w:ascii="Times New Roman" w:hAnsi="Times New Roman"/>
        </w:rPr>
      </w:pPr>
    </w:p>
    <w:p w:rsidR="00603B52" w:rsidRPr="009D3E7D" w:rsidRDefault="00603B52" w:rsidP="00064945">
      <w:pPr>
        <w:tabs>
          <w:tab w:val="left" w:pos="1800"/>
        </w:tabs>
        <w:ind w:left="1620"/>
        <w:jc w:val="both"/>
        <w:rPr>
          <w:rFonts w:ascii="Calibri" w:hAnsi="Calibri" w:cs="Calibri"/>
        </w:rPr>
      </w:pPr>
    </w:p>
    <w:p w:rsidR="00064945" w:rsidRPr="009D3E7D" w:rsidRDefault="00064945" w:rsidP="00064945">
      <w:pPr>
        <w:tabs>
          <w:tab w:val="left" w:pos="1800"/>
        </w:tabs>
        <w:ind w:left="1620"/>
        <w:jc w:val="both"/>
        <w:rPr>
          <w:rFonts w:ascii="Calibri" w:hAnsi="Calibri" w:cs="Calibri"/>
        </w:rPr>
      </w:pPr>
    </w:p>
    <w:p w:rsidR="00064945" w:rsidRPr="009D3E7D" w:rsidRDefault="00064945" w:rsidP="00064945">
      <w:pPr>
        <w:tabs>
          <w:tab w:val="left" w:pos="1800"/>
        </w:tabs>
        <w:ind w:left="1620"/>
        <w:jc w:val="both"/>
        <w:rPr>
          <w:rFonts w:ascii="Calibri" w:hAnsi="Calibri" w:cs="Calibri"/>
        </w:rPr>
      </w:pPr>
    </w:p>
    <w:p w:rsidR="00064945" w:rsidRPr="009D3E7D" w:rsidRDefault="00064945" w:rsidP="00064945">
      <w:pPr>
        <w:tabs>
          <w:tab w:val="left" w:pos="1800"/>
        </w:tabs>
        <w:ind w:left="1620"/>
        <w:jc w:val="both"/>
        <w:rPr>
          <w:rFonts w:ascii="Calibri" w:hAnsi="Calibri" w:cs="Calibri"/>
        </w:rPr>
      </w:pPr>
    </w:p>
    <w:p w:rsidR="00064945" w:rsidRDefault="00064945" w:rsidP="00064945">
      <w:pPr>
        <w:tabs>
          <w:tab w:val="left" w:pos="1800"/>
        </w:tabs>
        <w:ind w:left="1620"/>
        <w:jc w:val="both"/>
        <w:rPr>
          <w:rFonts w:ascii="Calibri" w:hAnsi="Calibri" w:cs="Calibri"/>
        </w:rPr>
      </w:pPr>
    </w:p>
    <w:p w:rsidR="000B3525" w:rsidRDefault="000B3525" w:rsidP="00064945">
      <w:pPr>
        <w:tabs>
          <w:tab w:val="left" w:pos="1800"/>
        </w:tabs>
        <w:ind w:left="1620"/>
        <w:jc w:val="both"/>
        <w:rPr>
          <w:rFonts w:ascii="Calibri" w:hAnsi="Calibri" w:cs="Calibri"/>
        </w:rPr>
      </w:pPr>
    </w:p>
    <w:p w:rsidR="000B3525" w:rsidRDefault="000B3525" w:rsidP="00064945">
      <w:pPr>
        <w:tabs>
          <w:tab w:val="left" w:pos="1800"/>
        </w:tabs>
        <w:ind w:left="1620"/>
        <w:jc w:val="both"/>
        <w:rPr>
          <w:rFonts w:ascii="Calibri" w:hAnsi="Calibri" w:cs="Calibri"/>
        </w:rPr>
      </w:pPr>
    </w:p>
    <w:p w:rsidR="000B3525" w:rsidRDefault="000B3525" w:rsidP="00064945">
      <w:pPr>
        <w:tabs>
          <w:tab w:val="left" w:pos="1800"/>
        </w:tabs>
        <w:ind w:left="1620"/>
        <w:jc w:val="both"/>
        <w:rPr>
          <w:rFonts w:ascii="Calibri" w:hAnsi="Calibri" w:cs="Calibri"/>
        </w:rPr>
      </w:pPr>
    </w:p>
    <w:p w:rsidR="000B3525" w:rsidRDefault="000B3525" w:rsidP="00064945">
      <w:pPr>
        <w:tabs>
          <w:tab w:val="left" w:pos="1800"/>
        </w:tabs>
        <w:ind w:left="1620"/>
        <w:jc w:val="both"/>
        <w:rPr>
          <w:rFonts w:ascii="Calibri" w:hAnsi="Calibri" w:cs="Calibri"/>
        </w:rPr>
      </w:pPr>
    </w:p>
    <w:p w:rsidR="000B3525" w:rsidRDefault="000B3525" w:rsidP="00064945">
      <w:pPr>
        <w:tabs>
          <w:tab w:val="left" w:pos="1800"/>
        </w:tabs>
        <w:ind w:left="1620"/>
        <w:jc w:val="both"/>
        <w:rPr>
          <w:rFonts w:ascii="Calibri" w:hAnsi="Calibri" w:cs="Calibri"/>
        </w:rPr>
      </w:pPr>
    </w:p>
    <w:p w:rsidR="000B3525" w:rsidRDefault="000B3525" w:rsidP="00064945">
      <w:pPr>
        <w:tabs>
          <w:tab w:val="left" w:pos="1800"/>
        </w:tabs>
        <w:ind w:left="1620"/>
        <w:jc w:val="both"/>
        <w:rPr>
          <w:rFonts w:ascii="Calibri" w:hAnsi="Calibri" w:cs="Calibri"/>
        </w:rPr>
      </w:pPr>
    </w:p>
    <w:p w:rsidR="000B3525" w:rsidRDefault="000B3525" w:rsidP="00064945">
      <w:pPr>
        <w:tabs>
          <w:tab w:val="left" w:pos="1800"/>
        </w:tabs>
        <w:ind w:left="1620"/>
        <w:jc w:val="both"/>
        <w:rPr>
          <w:rFonts w:ascii="Calibri" w:hAnsi="Calibri" w:cs="Calibri"/>
        </w:rPr>
      </w:pPr>
    </w:p>
    <w:p w:rsidR="000B3525" w:rsidRDefault="000B3525" w:rsidP="00064945">
      <w:pPr>
        <w:tabs>
          <w:tab w:val="left" w:pos="1800"/>
        </w:tabs>
        <w:ind w:left="1620"/>
        <w:jc w:val="both"/>
        <w:rPr>
          <w:rFonts w:ascii="Calibri" w:hAnsi="Calibri" w:cs="Calibri"/>
        </w:rPr>
      </w:pPr>
    </w:p>
    <w:p w:rsidR="000B3525" w:rsidRDefault="000B3525" w:rsidP="00064945">
      <w:pPr>
        <w:tabs>
          <w:tab w:val="left" w:pos="1800"/>
        </w:tabs>
        <w:ind w:left="1620"/>
        <w:jc w:val="both"/>
        <w:rPr>
          <w:rFonts w:ascii="Calibri" w:hAnsi="Calibri" w:cs="Calibri"/>
        </w:rPr>
      </w:pPr>
    </w:p>
    <w:p w:rsidR="000A3436" w:rsidRDefault="000A3436" w:rsidP="00064945">
      <w:pPr>
        <w:tabs>
          <w:tab w:val="left" w:pos="1800"/>
        </w:tabs>
        <w:ind w:left="1620"/>
        <w:jc w:val="both"/>
        <w:rPr>
          <w:rFonts w:ascii="Calibri" w:hAnsi="Calibri" w:cs="Calibri"/>
        </w:rPr>
      </w:pPr>
    </w:p>
    <w:p w:rsidR="00C810CF" w:rsidRPr="00812A89" w:rsidRDefault="00C810CF" w:rsidP="00064945">
      <w:pPr>
        <w:pStyle w:val="Telobesedila22"/>
        <w:ind w:left="0"/>
        <w:rPr>
          <w:rFonts w:ascii="Times New Roman" w:hAnsi="Times New Roman"/>
          <w:sz w:val="24"/>
          <w:szCs w:val="24"/>
          <w:lang w:val="sl-SI"/>
        </w:rPr>
      </w:pPr>
    </w:p>
    <w:p w:rsidR="00CD6673" w:rsidRPr="00812A89" w:rsidRDefault="00CD6673" w:rsidP="00777709">
      <w:pPr>
        <w:pStyle w:val="Naslov1"/>
        <w:numPr>
          <w:ilvl w:val="0"/>
          <w:numId w:val="9"/>
        </w:numPr>
        <w:rPr>
          <w:sz w:val="28"/>
          <w:szCs w:val="28"/>
        </w:rPr>
      </w:pPr>
      <w:bookmarkStart w:id="59" w:name="_Toc456003824"/>
      <w:bookmarkStart w:id="60" w:name="_Toc464815973"/>
      <w:r w:rsidRPr="00812A89">
        <w:rPr>
          <w:sz w:val="28"/>
          <w:szCs w:val="28"/>
        </w:rPr>
        <w:lastRenderedPageBreak/>
        <w:t>RAZPISNI OBRAZCI, VZORCI, POTRDILA IN IZJAVE</w:t>
      </w:r>
      <w:bookmarkEnd w:id="59"/>
      <w:bookmarkEnd w:id="60"/>
    </w:p>
    <w:p w:rsidR="003101F9" w:rsidRDefault="003101F9" w:rsidP="00064945">
      <w:pPr>
        <w:pStyle w:val="Telobesedila22"/>
        <w:ind w:left="0"/>
        <w:rPr>
          <w:rFonts w:ascii="Calibri" w:hAnsi="Calibri" w:cs="Calibri"/>
          <w:sz w:val="24"/>
          <w:szCs w:val="24"/>
          <w:lang w:val="sl-SI"/>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Pr="00E609E0">
        <w:rPr>
          <w:rFonts w:ascii="Times New Roman" w:hAnsi="Times New Roman"/>
          <w:szCs w:val="20"/>
        </w:rPr>
        <w:t>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Štev . : </w:t>
      </w:r>
      <w:r w:rsidR="005D619F">
        <w:rPr>
          <w:rFonts w:ascii="Times New Roman" w:hAnsi="Times New Roman"/>
          <w:b/>
          <w:szCs w:val="20"/>
        </w:rPr>
        <w:t>24/2016</w:t>
      </w:r>
    </w:p>
    <w:p w:rsidR="00C810CF" w:rsidRPr="00E609E0"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8249A4">
        <w:rPr>
          <w:rFonts w:ascii="Times New Roman" w:hAnsi="Times New Roman"/>
          <w:b/>
          <w:szCs w:val="20"/>
        </w:rPr>
        <w:t>24.10.2016</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833301" w:rsidRDefault="00C810CF" w:rsidP="00C810CF">
      <w:pPr>
        <w:ind w:right="-32"/>
        <w:jc w:val="center"/>
        <w:rPr>
          <w:rFonts w:ascii="Times New Roman" w:hAnsi="Times New Roman"/>
          <w:b/>
          <w:bCs/>
        </w:rPr>
      </w:pPr>
      <w:r w:rsidRPr="003940A2">
        <w:rPr>
          <w:rFonts w:ascii="Times New Roman" w:hAnsi="Times New Roman"/>
          <w:b/>
          <w:bCs/>
        </w:rPr>
        <w:t>»</w:t>
      </w:r>
      <w:r w:rsidR="000C49D0">
        <w:rPr>
          <w:rFonts w:ascii="Times New Roman" w:hAnsi="Times New Roman"/>
          <w:b/>
        </w:rPr>
        <w:t>MS licence</w:t>
      </w:r>
      <w:r>
        <w:rPr>
          <w:rFonts w:ascii="Times New Roman" w:hAnsi="Times New Roman"/>
          <w:b/>
          <w:bCs/>
        </w:rPr>
        <w: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b/>
          <w:bCs/>
        </w:rPr>
      </w:pPr>
    </w:p>
    <w:p w:rsidR="00A06EDF" w:rsidRDefault="00A06EDF" w:rsidP="00C810CF">
      <w:pPr>
        <w:widowControl w:val="0"/>
        <w:jc w:val="both"/>
        <w:rPr>
          <w:rFonts w:ascii="Times New Roman" w:hAnsi="Times New Roman"/>
          <w:b/>
          <w:bCs/>
        </w:rPr>
      </w:pPr>
    </w:p>
    <w:p w:rsidR="00C810CF" w:rsidRDefault="00C810CF" w:rsidP="00C810CF">
      <w:pPr>
        <w:widowControl w:val="0"/>
        <w:ind w:left="72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lastRenderedPageBreak/>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r w:rsidRPr="00E53653">
        <w:rPr>
          <w:rFonts w:ascii="Times New Roman" w:hAnsi="Times New Roman"/>
        </w:rPr>
        <w:t>Datum:</w:t>
      </w:r>
      <w:r w:rsidRPr="00E53653">
        <w:rPr>
          <w:rFonts w:ascii="Times New Roman" w:hAnsi="Times New Roman"/>
        </w:rPr>
        <w:tab/>
        <w:t>Žig:</w:t>
      </w:r>
      <w:r w:rsidRPr="00E53653">
        <w:rPr>
          <w:rFonts w:ascii="Times New Roman" w:hAnsi="Times New Roman"/>
        </w:rPr>
        <w:tab/>
      </w:r>
      <w:r w:rsidRPr="00E53653">
        <w:rPr>
          <w:rFonts w:ascii="Times New Roman" w:hAnsi="Times New Roman"/>
        </w:rPr>
        <w:tab/>
      </w:r>
      <w:r w:rsidRPr="00E53653">
        <w:rPr>
          <w:rFonts w:ascii="Times New Roman" w:hAnsi="Times New Roman"/>
        </w:rPr>
        <w:tab/>
      </w:r>
      <w:r w:rsidRPr="00E53653">
        <w:rPr>
          <w:rFonts w:ascii="Times New Roman" w:hAnsi="Times New Roman"/>
        </w:rPr>
        <w:tab/>
        <w:t>Podpis:</w:t>
      </w:r>
    </w:p>
    <w:p w:rsidR="00C810CF" w:rsidRPr="00E53653" w:rsidRDefault="00C810CF" w:rsidP="00C810CF">
      <w:pPr>
        <w:widowControl w:val="0"/>
        <w:tabs>
          <w:tab w:val="left" w:pos="4395"/>
        </w:tabs>
        <w:ind w:left="708" w:firstLine="708"/>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_________________</w:t>
      </w:r>
      <w:r w:rsidRPr="00E53653">
        <w:rPr>
          <w:rFonts w:ascii="Times New Roman" w:hAnsi="Times New Roman"/>
        </w:rPr>
        <w:tab/>
      </w:r>
      <w:r w:rsidRPr="00E53653">
        <w:rPr>
          <w:rFonts w:ascii="Times New Roman" w:hAnsi="Times New Roman"/>
        </w:rPr>
        <w:tab/>
      </w:r>
      <w:r w:rsidRPr="00E53653">
        <w:rPr>
          <w:rFonts w:ascii="Times New Roman" w:hAnsi="Times New Roman"/>
        </w:rPr>
        <w:tab/>
      </w:r>
      <w:r w:rsidRPr="00E53653">
        <w:rPr>
          <w:rFonts w:ascii="Times New Roman" w:hAnsi="Times New Roman"/>
        </w:rPr>
        <w:tab/>
      </w:r>
      <w:r w:rsidRPr="00E53653">
        <w:rPr>
          <w:rFonts w:ascii="Times New Roman" w:hAnsi="Times New Roman"/>
        </w:rPr>
        <w:tab/>
        <w:t xml:space="preserve">            </w:t>
      </w:r>
      <w:r w:rsidRPr="00E53653">
        <w:rPr>
          <w:rFonts w:ascii="Times New Roman" w:hAnsi="Times New Roman"/>
        </w:rPr>
        <w:tab/>
        <w:t>___________________</w:t>
      </w: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4C570E" w:rsidRDefault="004C570E" w:rsidP="00C810CF">
      <w:pPr>
        <w:widowControl w:val="0"/>
        <w:jc w:val="both"/>
        <w:rPr>
          <w:rFonts w:ascii="Times New Roman" w:hAnsi="Times New Roman"/>
        </w:rPr>
      </w:pPr>
    </w:p>
    <w:p w:rsidR="004C570E" w:rsidRDefault="004C570E" w:rsidP="00C810CF">
      <w:pPr>
        <w:widowControl w:val="0"/>
        <w:jc w:val="both"/>
        <w:rPr>
          <w:rFonts w:ascii="Times New Roman" w:hAnsi="Times New Roman"/>
        </w:rPr>
      </w:pPr>
    </w:p>
    <w:p w:rsidR="004C570E" w:rsidRDefault="004C570E" w:rsidP="00C810CF">
      <w:pPr>
        <w:widowControl w:val="0"/>
        <w:jc w:val="both"/>
        <w:rPr>
          <w:rFonts w:ascii="Times New Roman" w:hAnsi="Times New Roman"/>
        </w:rPr>
      </w:pPr>
    </w:p>
    <w:p w:rsidR="00A12CF8" w:rsidRDefault="00A12CF8" w:rsidP="00C810CF">
      <w:pPr>
        <w:widowControl w:val="0"/>
        <w:jc w:val="both"/>
        <w:rPr>
          <w:rFonts w:ascii="Times New Roman" w:hAnsi="Times New Roman"/>
        </w:rPr>
      </w:pPr>
    </w:p>
    <w:p w:rsidR="00A12CF8" w:rsidRDefault="00A12CF8" w:rsidP="00C810CF">
      <w:pPr>
        <w:widowControl w:val="0"/>
        <w:jc w:val="both"/>
        <w:rPr>
          <w:rFonts w:ascii="Times New Roman" w:hAnsi="Times New Roman"/>
        </w:rPr>
      </w:pPr>
    </w:p>
    <w:p w:rsidR="005B275E" w:rsidRDefault="005B275E" w:rsidP="00C810CF">
      <w:pPr>
        <w:widowControl w:val="0"/>
        <w:jc w:val="both"/>
        <w:rPr>
          <w:rFonts w:ascii="Times New Roman" w:hAnsi="Times New Roman"/>
        </w:rPr>
      </w:pPr>
    </w:p>
    <w:p w:rsidR="00D377BD" w:rsidRDefault="00D377BD" w:rsidP="00C810CF">
      <w:pPr>
        <w:widowControl w:val="0"/>
        <w:jc w:val="both"/>
        <w:rPr>
          <w:rFonts w:ascii="Times New Roman" w:hAnsi="Times New Roman"/>
        </w:rPr>
      </w:pPr>
    </w:p>
    <w:p w:rsidR="00C810CF" w:rsidRPr="00A06EDF"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t>OBR- 2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 xml:space="preserve">Štev . : </w:t>
      </w:r>
      <w:r w:rsidR="005D619F">
        <w:rPr>
          <w:rFonts w:ascii="Times New Roman" w:hAnsi="Times New Roman"/>
          <w:b/>
          <w:szCs w:val="20"/>
        </w:rPr>
        <w:t>24/2016</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8249A4">
        <w:rPr>
          <w:rFonts w:ascii="Times New Roman" w:hAnsi="Times New Roman"/>
          <w:b/>
          <w:szCs w:val="20"/>
        </w:rPr>
        <w:t>24.10.2016</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C810CF" w:rsidRPr="00A06EDF" w:rsidRDefault="00C810CF" w:rsidP="00C810CF">
      <w:pPr>
        <w:ind w:right="-32"/>
        <w:jc w:val="center"/>
        <w:rPr>
          <w:rFonts w:ascii="Times New Roman" w:hAnsi="Times New Roman"/>
          <w:b/>
          <w:bCs/>
        </w:rPr>
      </w:pPr>
      <w:r w:rsidRPr="00A06EDF">
        <w:rPr>
          <w:rFonts w:ascii="Times New Roman" w:hAnsi="Times New Roman"/>
          <w:b/>
          <w:bCs/>
        </w:rPr>
        <w:t>»</w:t>
      </w:r>
      <w:r w:rsidR="000C49D0">
        <w:rPr>
          <w:rFonts w:ascii="Times New Roman" w:hAnsi="Times New Roman"/>
          <w:b/>
        </w:rPr>
        <w:t>MS licence</w:t>
      </w:r>
      <w:r w:rsidRPr="00A06EDF">
        <w:rPr>
          <w:rFonts w:ascii="Times New Roman" w:hAnsi="Times New Roman"/>
          <w:b/>
          <w:bCs/>
        </w:rPr>
        <w: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nezavajajoči</w:t>
      </w:r>
      <w:proofErr w:type="spellEnd"/>
      <w:r w:rsidRPr="00A06EDF">
        <w:rPr>
          <w:rFonts w:ascii="Times New Roman" w:hAnsi="Times New Roman"/>
        </w:rPr>
        <w:t>.</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w:t>
      </w:r>
      <w:proofErr w:type="spellStart"/>
      <w:r w:rsidRPr="00A06EDF">
        <w:rPr>
          <w:rFonts w:ascii="Times New Roman" w:hAnsi="Times New Roman"/>
        </w:rPr>
        <w:t>regulativo</w:t>
      </w:r>
      <w:proofErr w:type="spellEnd"/>
      <w:r w:rsidRPr="00A06EDF">
        <w:rPr>
          <w:rFonts w:ascii="Times New Roman" w:hAnsi="Times New Roman"/>
        </w:rPr>
        <w:t xml:space="preserve">,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A06EDF" w:rsidRDefault="00C810CF" w:rsidP="00C810CF">
      <w:pPr>
        <w:widowControl w:val="0"/>
        <w:tabs>
          <w:tab w:val="left" w:pos="4395"/>
        </w:tabs>
        <w:jc w:val="both"/>
        <w:rPr>
          <w:rFonts w:ascii="Times New Roman" w:hAnsi="Times New Roman"/>
        </w:rPr>
      </w:pPr>
      <w:r w:rsidRPr="00A06EDF">
        <w:rPr>
          <w:rFonts w:ascii="Times New Roman" w:hAnsi="Times New Roman"/>
        </w:rPr>
        <w:t>Datum:</w:t>
      </w:r>
      <w:r w:rsidRPr="00A06EDF">
        <w:rPr>
          <w:rFonts w:ascii="Times New Roman" w:hAnsi="Times New Roman"/>
        </w:rPr>
        <w:tab/>
        <w:t>Žig:</w:t>
      </w:r>
      <w:r w:rsidRPr="00A06EDF">
        <w:rPr>
          <w:rFonts w:ascii="Times New Roman" w:hAnsi="Times New Roman"/>
        </w:rPr>
        <w:tab/>
      </w:r>
      <w:r w:rsidRPr="00A06EDF">
        <w:rPr>
          <w:rFonts w:ascii="Times New Roman" w:hAnsi="Times New Roman"/>
        </w:rPr>
        <w:tab/>
      </w:r>
      <w:r w:rsidRPr="00A06EDF">
        <w:rPr>
          <w:rFonts w:ascii="Times New Roman" w:hAnsi="Times New Roman"/>
        </w:rPr>
        <w:tab/>
      </w:r>
      <w:r w:rsidRPr="00A06EDF">
        <w:rPr>
          <w:rFonts w:ascii="Times New Roman" w:hAnsi="Times New Roman"/>
        </w:rPr>
        <w:tab/>
        <w:t>Podpis:</w:t>
      </w:r>
    </w:p>
    <w:p w:rsidR="00C810CF" w:rsidRPr="00A06EDF" w:rsidRDefault="00C810CF" w:rsidP="00C810CF">
      <w:pPr>
        <w:widowControl w:val="0"/>
        <w:tabs>
          <w:tab w:val="left" w:pos="4395"/>
        </w:tabs>
        <w:ind w:left="708" w:firstLine="708"/>
        <w:jc w:val="both"/>
        <w:rPr>
          <w:rFonts w:ascii="Times New Roman" w:hAnsi="Times New Roman"/>
        </w:rPr>
      </w:pPr>
    </w:p>
    <w:p w:rsidR="00C810CF" w:rsidRPr="00E707B8" w:rsidRDefault="00C810CF" w:rsidP="00C810CF">
      <w:pPr>
        <w:widowControl w:val="0"/>
        <w:jc w:val="both"/>
        <w:rPr>
          <w:rFonts w:ascii="Times New Roman" w:hAnsi="Times New Roman"/>
          <w:strike/>
        </w:rPr>
      </w:pPr>
      <w:r w:rsidRPr="00A06EDF">
        <w:rPr>
          <w:rFonts w:ascii="Times New Roman" w:hAnsi="Times New Roman"/>
        </w:rPr>
        <w:t>_________________</w:t>
      </w:r>
      <w:r w:rsidRPr="00A06EDF">
        <w:rPr>
          <w:rFonts w:ascii="Times New Roman" w:hAnsi="Times New Roman"/>
        </w:rPr>
        <w:tab/>
      </w:r>
      <w:r w:rsidRPr="00A06EDF">
        <w:rPr>
          <w:rFonts w:ascii="Times New Roman" w:hAnsi="Times New Roman"/>
        </w:rPr>
        <w:tab/>
      </w:r>
      <w:r w:rsidRPr="00A06EDF">
        <w:rPr>
          <w:rFonts w:ascii="Times New Roman" w:hAnsi="Times New Roman"/>
        </w:rPr>
        <w:tab/>
      </w:r>
      <w:r w:rsidRPr="00A06EDF">
        <w:rPr>
          <w:rFonts w:ascii="Times New Roman" w:hAnsi="Times New Roman"/>
        </w:rPr>
        <w:tab/>
      </w:r>
      <w:r w:rsidRPr="00A06EDF">
        <w:rPr>
          <w:rFonts w:ascii="Times New Roman" w:hAnsi="Times New Roman"/>
        </w:rPr>
        <w:tab/>
        <w:t xml:space="preserve">            </w:t>
      </w:r>
      <w:r w:rsidRPr="00A06EDF">
        <w:rPr>
          <w:rFonts w:ascii="Times New Roman" w:hAnsi="Times New Roman"/>
        </w:rPr>
        <w:tab/>
        <w:t>__________________</w:t>
      </w: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1241B8" w:rsidRDefault="001241B8"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61216" w:rsidRDefault="00C61216"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E609E0" w:rsidRDefault="00E707B8"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3</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Štev . : </w:t>
      </w:r>
      <w:r w:rsidR="005D619F">
        <w:rPr>
          <w:rFonts w:ascii="Times New Roman" w:hAnsi="Times New Roman"/>
          <w:b/>
          <w:szCs w:val="20"/>
        </w:rPr>
        <w:t>24/2016</w:t>
      </w:r>
    </w:p>
    <w:p w:rsidR="00C810CF" w:rsidRPr="000B3525" w:rsidRDefault="00C810CF" w:rsidP="000B3525">
      <w:pPr>
        <w:jc w:val="both"/>
        <w:rPr>
          <w:rFonts w:ascii="Times New Roman" w:hAnsi="Times New Roman"/>
          <w:b/>
          <w:szCs w:val="20"/>
        </w:rPr>
      </w:pPr>
      <w:r>
        <w:rPr>
          <w:rFonts w:ascii="Times New Roman" w:hAnsi="Times New Roman"/>
          <w:b/>
          <w:szCs w:val="20"/>
        </w:rPr>
        <w:t xml:space="preserve">Datum :  </w:t>
      </w:r>
      <w:r w:rsidR="008249A4">
        <w:rPr>
          <w:rFonts w:ascii="Times New Roman" w:hAnsi="Times New Roman"/>
          <w:b/>
          <w:szCs w:val="20"/>
        </w:rPr>
        <w:t>24.10.2016</w:t>
      </w:r>
    </w:p>
    <w:p w:rsidR="00C810CF" w:rsidRPr="00441657" w:rsidRDefault="00C810CF" w:rsidP="00C810CF">
      <w:pPr>
        <w:rPr>
          <w:rFonts w:ascii="Times New Roman" w:hAnsi="Times New Roman"/>
        </w:rPr>
      </w:pPr>
    </w:p>
    <w:p w:rsidR="00C810CF" w:rsidRDefault="00C810CF" w:rsidP="00C810CF">
      <w:pPr>
        <w:jc w:val="center"/>
        <w:rPr>
          <w:rFonts w:ascii="Times New Roman" w:hAnsi="Times New Roman"/>
          <w:b/>
        </w:rPr>
      </w:pPr>
      <w:r>
        <w:rPr>
          <w:rFonts w:ascii="Times New Roman" w:hAnsi="Times New Roman"/>
          <w:b/>
        </w:rPr>
        <w:t>PONUDBA</w:t>
      </w:r>
      <w:r w:rsidRPr="00441657">
        <w:rPr>
          <w:rFonts w:ascii="Times New Roman" w:hAnsi="Times New Roman"/>
          <w:b/>
        </w:rPr>
        <w:t xml:space="preserve">  št. ………</w:t>
      </w:r>
    </w:p>
    <w:p w:rsidR="00C810CF" w:rsidRDefault="00C810CF" w:rsidP="00C810CF">
      <w:pPr>
        <w:jc w:val="both"/>
        <w:rPr>
          <w:rFonts w:ascii="Times New Roman" w:hAnsi="Times New Roman"/>
          <w:b/>
        </w:rPr>
      </w:pPr>
    </w:p>
    <w:p w:rsidR="00C810CF" w:rsidRPr="00352E3F" w:rsidRDefault="00C810CF" w:rsidP="00352E3F">
      <w:pPr>
        <w:jc w:val="both"/>
        <w:rPr>
          <w:rFonts w:ascii="Times New Roman" w:hAnsi="Times New Roman"/>
        </w:rPr>
      </w:pPr>
      <w:r w:rsidRPr="00F10CD0">
        <w:rPr>
          <w:rFonts w:ascii="Times New Roman" w:hAnsi="Times New Roman"/>
        </w:rPr>
        <w:t xml:space="preserve">V skladu  z razpisnimi pogoji po tem javnem naročilu dajemo ponudbo št.  </w:t>
      </w:r>
      <w:r w:rsidRPr="00F10CD0">
        <w:rPr>
          <w:rFonts w:ascii="Times New Roman" w:hAnsi="Times New Roman"/>
          <w:u w:val="single"/>
        </w:rPr>
        <w:t xml:space="preserve">_____________             </w:t>
      </w:r>
      <w:r>
        <w:rPr>
          <w:rFonts w:ascii="Times New Roman" w:hAnsi="Times New Roman"/>
        </w:rPr>
        <w:t xml:space="preserve"> za izvedbo predmetnega JN:</w:t>
      </w:r>
      <w:r w:rsidR="00352E3F">
        <w:rPr>
          <w:rFonts w:ascii="Times New Roman" w:hAnsi="Times New Roman"/>
        </w:rPr>
        <w:t xml:space="preserve"> </w:t>
      </w:r>
      <w:r w:rsidR="000C49D0">
        <w:rPr>
          <w:rFonts w:ascii="Times New Roman" w:hAnsi="Times New Roman"/>
          <w:b/>
        </w:rPr>
        <w:t>MS LICENCE</w:t>
      </w:r>
      <w:r w:rsidRPr="00F10CD0">
        <w:rPr>
          <w:rFonts w:ascii="Times New Roman" w:hAnsi="Times New Roman"/>
          <w:b/>
        </w:rPr>
        <w:t xml:space="preserve">ZA POTREBE </w:t>
      </w:r>
      <w:r w:rsidR="000B3525">
        <w:rPr>
          <w:rFonts w:ascii="Times New Roman" w:hAnsi="Times New Roman"/>
          <w:b/>
        </w:rPr>
        <w:t xml:space="preserve"> </w:t>
      </w:r>
      <w:r w:rsidRPr="00F10CD0">
        <w:rPr>
          <w:rFonts w:ascii="Times New Roman" w:hAnsi="Times New Roman"/>
          <w:b/>
        </w:rPr>
        <w:t>SPLOŠNE BOLNIŠNICE SLOVENJ GRADEC</w:t>
      </w:r>
    </w:p>
    <w:p w:rsidR="00C810CF" w:rsidRPr="00F10CD0" w:rsidRDefault="00C810CF" w:rsidP="00C810CF">
      <w:pPr>
        <w:jc w:val="both"/>
        <w:rPr>
          <w:rFonts w:cs="Arial"/>
        </w:rPr>
      </w:pPr>
    </w:p>
    <w:p w:rsidR="000B3525" w:rsidRPr="009A70A7" w:rsidRDefault="000B3525" w:rsidP="000B3525">
      <w:pPr>
        <w:pStyle w:val="Glava"/>
        <w:tabs>
          <w:tab w:val="clear" w:pos="4536"/>
          <w:tab w:val="clear" w:pos="9072"/>
        </w:tabs>
        <w:rPr>
          <w:rFonts w:ascii="Times New Roman" w:hAnsi="Times New Roman"/>
          <w:b/>
        </w:rPr>
      </w:pPr>
    </w:p>
    <w:p w:rsidR="000B3525" w:rsidRPr="009A70A7" w:rsidRDefault="000B3525" w:rsidP="000B3525">
      <w:pPr>
        <w:pStyle w:val="Glava"/>
        <w:tabs>
          <w:tab w:val="clear" w:pos="4536"/>
          <w:tab w:val="clear" w:pos="9072"/>
        </w:tabs>
        <w:rPr>
          <w:rFonts w:ascii="Times New Roman" w:hAnsi="Times New Roman"/>
          <w:b/>
        </w:rPr>
      </w:pPr>
      <w:r w:rsidRPr="009A70A7">
        <w:rPr>
          <w:rFonts w:ascii="Times New Roman" w:hAnsi="Times New Roman"/>
          <w:b/>
        </w:rPr>
        <w:t xml:space="preserve">PONUDNIK oz. POSLOVODEČI: </w:t>
      </w:r>
    </w:p>
    <w:p w:rsidR="000B3525" w:rsidRPr="009A70A7" w:rsidRDefault="000B3525" w:rsidP="000B3525">
      <w:pPr>
        <w:pStyle w:val="Glava"/>
        <w:pBdr>
          <w:bottom w:val="single" w:sz="6" w:space="1" w:color="auto"/>
        </w:pBdr>
        <w:tabs>
          <w:tab w:val="clear" w:pos="4536"/>
          <w:tab w:val="clear" w:pos="9072"/>
        </w:tabs>
        <w:rPr>
          <w:rFonts w:ascii="Times New Roman" w:hAnsi="Times New Roman"/>
        </w:rPr>
      </w:pPr>
    </w:p>
    <w:p w:rsidR="000B3525" w:rsidRPr="009A70A7" w:rsidRDefault="000B3525" w:rsidP="000B3525">
      <w:pPr>
        <w:rPr>
          <w:rFonts w:ascii="Times New Roman" w:hAnsi="Times New Roman"/>
          <w:b/>
        </w:rPr>
      </w:pPr>
    </w:p>
    <w:p w:rsidR="000B3525" w:rsidRDefault="000B3525" w:rsidP="000B3525">
      <w:pPr>
        <w:ind w:left="720" w:hanging="360"/>
        <w:rPr>
          <w:rFonts w:ascii="Times New Roman" w:hAnsi="Times New Roman"/>
          <w:b/>
        </w:rPr>
      </w:pPr>
      <w:r w:rsidRPr="009A70A7">
        <w:rPr>
          <w:rFonts w:ascii="Times New Roman" w:hAnsi="Times New Roman"/>
          <w:b/>
        </w:rPr>
        <w:t>PONUDBENA CENA</w:t>
      </w:r>
      <w:r>
        <w:rPr>
          <w:rFonts w:ascii="Times New Roman" w:hAnsi="Times New Roman"/>
          <w:b/>
        </w:rPr>
        <w:t xml:space="preserve"> V EUR ZA TRI LETA PO </w:t>
      </w:r>
      <w:r w:rsidRPr="005B275E">
        <w:rPr>
          <w:rFonts w:ascii="Times New Roman" w:hAnsi="Times New Roman"/>
          <w:b/>
        </w:rPr>
        <w:t>EAS O365</w:t>
      </w:r>
    </w:p>
    <w:tbl>
      <w:tblPr>
        <w:tblW w:w="9087" w:type="dxa"/>
        <w:tblInd w:w="55" w:type="dxa"/>
        <w:tblCellMar>
          <w:left w:w="70" w:type="dxa"/>
          <w:right w:w="70" w:type="dxa"/>
        </w:tblCellMar>
        <w:tblLook w:val="04A0" w:firstRow="1" w:lastRow="0" w:firstColumn="1" w:lastColumn="0" w:noHBand="0" w:noVBand="1"/>
      </w:tblPr>
      <w:tblGrid>
        <w:gridCol w:w="724"/>
        <w:gridCol w:w="4396"/>
        <w:gridCol w:w="565"/>
        <w:gridCol w:w="709"/>
        <w:gridCol w:w="1134"/>
        <w:gridCol w:w="1559"/>
      </w:tblGrid>
      <w:tr w:rsidR="000B3525" w:rsidRPr="00AE7211" w:rsidTr="000A3436">
        <w:trPr>
          <w:trHeight w:val="300"/>
        </w:trPr>
        <w:tc>
          <w:tcPr>
            <w:tcW w:w="724" w:type="dxa"/>
            <w:tcBorders>
              <w:top w:val="nil"/>
              <w:left w:val="nil"/>
              <w:bottom w:val="nil"/>
              <w:right w:val="nil"/>
            </w:tcBorders>
            <w:shd w:val="clear" w:color="auto" w:fill="auto"/>
            <w:noWrap/>
            <w:vAlign w:val="bottom"/>
            <w:hideMark/>
          </w:tcPr>
          <w:p w:rsidR="000B3525" w:rsidRPr="00AE7211" w:rsidRDefault="000B3525" w:rsidP="000A3436">
            <w:pPr>
              <w:rPr>
                <w:rFonts w:ascii="Calibri" w:hAnsi="Calibri" w:cs="Calibri"/>
                <w:color w:val="000000"/>
                <w:sz w:val="22"/>
                <w:szCs w:val="22"/>
              </w:rPr>
            </w:pPr>
          </w:p>
        </w:tc>
        <w:tc>
          <w:tcPr>
            <w:tcW w:w="4396" w:type="dxa"/>
            <w:tcBorders>
              <w:top w:val="nil"/>
              <w:left w:val="nil"/>
              <w:bottom w:val="nil"/>
              <w:right w:val="nil"/>
            </w:tcBorders>
            <w:shd w:val="clear" w:color="auto" w:fill="auto"/>
            <w:noWrap/>
            <w:vAlign w:val="bottom"/>
            <w:hideMark/>
          </w:tcPr>
          <w:p w:rsidR="000B3525" w:rsidRPr="00AE7211" w:rsidRDefault="000B3525" w:rsidP="000A3436">
            <w:pPr>
              <w:rPr>
                <w:rFonts w:ascii="Calibri" w:hAnsi="Calibri" w:cs="Calibri"/>
                <w:color w:val="000000"/>
                <w:sz w:val="22"/>
                <w:szCs w:val="22"/>
              </w:rPr>
            </w:pPr>
          </w:p>
        </w:tc>
        <w:tc>
          <w:tcPr>
            <w:tcW w:w="565" w:type="dxa"/>
            <w:tcBorders>
              <w:top w:val="nil"/>
              <w:left w:val="nil"/>
              <w:bottom w:val="nil"/>
              <w:right w:val="nil"/>
            </w:tcBorders>
            <w:shd w:val="clear" w:color="auto" w:fill="auto"/>
            <w:noWrap/>
            <w:vAlign w:val="bottom"/>
            <w:hideMark/>
          </w:tcPr>
          <w:p w:rsidR="000B3525" w:rsidRPr="00AE7211" w:rsidRDefault="000B3525" w:rsidP="000A3436">
            <w:pPr>
              <w:rPr>
                <w:rFonts w:ascii="Calibri" w:hAnsi="Calibri" w:cs="Calibri"/>
                <w:color w:val="000000"/>
                <w:sz w:val="22"/>
                <w:szCs w:val="22"/>
              </w:rPr>
            </w:pPr>
          </w:p>
        </w:tc>
        <w:tc>
          <w:tcPr>
            <w:tcW w:w="709" w:type="dxa"/>
            <w:tcBorders>
              <w:top w:val="nil"/>
              <w:left w:val="nil"/>
              <w:bottom w:val="nil"/>
              <w:right w:val="nil"/>
            </w:tcBorders>
            <w:shd w:val="clear" w:color="auto" w:fill="auto"/>
            <w:noWrap/>
            <w:vAlign w:val="bottom"/>
            <w:hideMark/>
          </w:tcPr>
          <w:p w:rsidR="000B3525" w:rsidRPr="00AE7211" w:rsidRDefault="000B3525" w:rsidP="000A3436">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0B3525" w:rsidRPr="00AE7211" w:rsidRDefault="000B3525" w:rsidP="000A3436">
            <w:pPr>
              <w:jc w:val="right"/>
              <w:rPr>
                <w:rFonts w:ascii="Calibri" w:hAnsi="Calibri" w:cs="Calibri"/>
                <w:i/>
                <w:iCs/>
                <w:color w:val="000000"/>
                <w:sz w:val="22"/>
                <w:szCs w:val="22"/>
              </w:rPr>
            </w:pPr>
          </w:p>
        </w:tc>
        <w:tc>
          <w:tcPr>
            <w:tcW w:w="1559" w:type="dxa"/>
            <w:tcBorders>
              <w:top w:val="nil"/>
              <w:left w:val="nil"/>
              <w:bottom w:val="nil"/>
              <w:right w:val="nil"/>
            </w:tcBorders>
          </w:tcPr>
          <w:p w:rsidR="000B3525" w:rsidRPr="00AE7211" w:rsidRDefault="000B3525" w:rsidP="000A3436">
            <w:pPr>
              <w:jc w:val="right"/>
              <w:rPr>
                <w:rFonts w:ascii="Calibri" w:hAnsi="Calibri" w:cs="Calibri"/>
                <w:i/>
                <w:iCs/>
                <w:color w:val="000000"/>
                <w:sz w:val="22"/>
                <w:szCs w:val="22"/>
              </w:rPr>
            </w:pPr>
            <w:r w:rsidRPr="00AE7211">
              <w:rPr>
                <w:rFonts w:ascii="Calibri" w:hAnsi="Calibri" w:cs="Calibri"/>
                <w:i/>
                <w:iCs/>
                <w:color w:val="000000"/>
                <w:sz w:val="22"/>
                <w:szCs w:val="22"/>
              </w:rPr>
              <w:t>v EUR</w:t>
            </w:r>
          </w:p>
        </w:tc>
      </w:tr>
      <w:tr w:rsidR="000B3525" w:rsidRPr="00AE7211" w:rsidTr="000A3436">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525" w:rsidRPr="00AE7211" w:rsidRDefault="000B3525" w:rsidP="000A3436">
            <w:pPr>
              <w:jc w:val="center"/>
              <w:rPr>
                <w:rFonts w:ascii="Tahoma" w:hAnsi="Tahoma" w:cs="Tahoma"/>
                <w:b/>
                <w:bCs/>
                <w:color w:val="000000"/>
                <w:sz w:val="16"/>
                <w:szCs w:val="16"/>
              </w:rPr>
            </w:pPr>
            <w:r w:rsidRPr="00AE7211">
              <w:rPr>
                <w:rFonts w:ascii="Tahoma" w:hAnsi="Tahoma" w:cs="Tahoma"/>
                <w:b/>
                <w:bCs/>
                <w:color w:val="000000"/>
                <w:sz w:val="16"/>
                <w:szCs w:val="16"/>
              </w:rPr>
              <w:t>Poz.</w:t>
            </w:r>
          </w:p>
        </w:tc>
        <w:tc>
          <w:tcPr>
            <w:tcW w:w="4396" w:type="dxa"/>
            <w:tcBorders>
              <w:top w:val="single" w:sz="4" w:space="0" w:color="auto"/>
              <w:left w:val="nil"/>
              <w:bottom w:val="single" w:sz="4" w:space="0" w:color="auto"/>
              <w:right w:val="single" w:sz="4" w:space="0" w:color="auto"/>
            </w:tcBorders>
            <w:shd w:val="clear" w:color="auto" w:fill="auto"/>
            <w:noWrap/>
            <w:vAlign w:val="center"/>
            <w:hideMark/>
          </w:tcPr>
          <w:p w:rsidR="000B3525" w:rsidRPr="00AE7211" w:rsidRDefault="000B3525" w:rsidP="000A3436">
            <w:pPr>
              <w:jc w:val="center"/>
              <w:rPr>
                <w:rFonts w:ascii="Tahoma" w:hAnsi="Tahoma" w:cs="Tahoma"/>
                <w:b/>
                <w:bCs/>
                <w:color w:val="000000"/>
                <w:sz w:val="16"/>
                <w:szCs w:val="16"/>
              </w:rPr>
            </w:pPr>
            <w:r w:rsidRPr="00AE7211">
              <w:rPr>
                <w:rFonts w:ascii="Tahoma" w:hAnsi="Tahoma" w:cs="Tahoma"/>
                <w:b/>
                <w:bCs/>
                <w:color w:val="000000"/>
                <w:sz w:val="16"/>
                <w:szCs w:val="16"/>
              </w:rPr>
              <w:t>Izdelek</w:t>
            </w:r>
          </w:p>
        </w:tc>
        <w:tc>
          <w:tcPr>
            <w:tcW w:w="565" w:type="dxa"/>
            <w:tcBorders>
              <w:top w:val="single" w:sz="4" w:space="0" w:color="auto"/>
              <w:left w:val="nil"/>
              <w:bottom w:val="single" w:sz="4" w:space="0" w:color="auto"/>
              <w:right w:val="single" w:sz="4" w:space="0" w:color="auto"/>
            </w:tcBorders>
            <w:shd w:val="clear" w:color="auto" w:fill="auto"/>
            <w:noWrap/>
            <w:vAlign w:val="center"/>
            <w:hideMark/>
          </w:tcPr>
          <w:p w:rsidR="000B3525" w:rsidRPr="00AE7211" w:rsidRDefault="000B3525" w:rsidP="000A3436">
            <w:pPr>
              <w:jc w:val="center"/>
              <w:rPr>
                <w:rFonts w:ascii="Tahoma" w:hAnsi="Tahoma" w:cs="Tahoma"/>
                <w:b/>
                <w:bCs/>
                <w:color w:val="000000"/>
                <w:sz w:val="16"/>
                <w:szCs w:val="16"/>
              </w:rPr>
            </w:pPr>
            <w:r w:rsidRPr="00AE7211">
              <w:rPr>
                <w:rFonts w:ascii="Tahoma" w:hAnsi="Tahoma" w:cs="Tahoma"/>
                <w:b/>
                <w:bCs/>
                <w:color w:val="000000"/>
                <w:sz w:val="16"/>
                <w:szCs w:val="16"/>
              </w:rPr>
              <w:t>Kos</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B3525" w:rsidRPr="00AE7211" w:rsidRDefault="000B3525" w:rsidP="000A3436">
            <w:pPr>
              <w:jc w:val="center"/>
              <w:rPr>
                <w:rFonts w:ascii="Tahoma" w:hAnsi="Tahoma" w:cs="Tahoma"/>
                <w:b/>
                <w:bCs/>
                <w:color w:val="000000"/>
                <w:sz w:val="16"/>
                <w:szCs w:val="16"/>
              </w:rPr>
            </w:pPr>
            <w:r w:rsidRPr="00AE7211">
              <w:rPr>
                <w:rFonts w:ascii="Tahoma" w:hAnsi="Tahoma" w:cs="Tahoma"/>
                <w:b/>
                <w:bCs/>
                <w:color w:val="000000"/>
                <w:sz w:val="16"/>
                <w:szCs w:val="16"/>
              </w:rPr>
              <w:t>EM</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B3525" w:rsidRPr="00AE7211" w:rsidRDefault="000B3525" w:rsidP="000A3436">
            <w:pPr>
              <w:jc w:val="center"/>
              <w:rPr>
                <w:rFonts w:ascii="Tahoma" w:hAnsi="Tahoma" w:cs="Tahoma"/>
                <w:b/>
                <w:bCs/>
                <w:color w:val="000000"/>
                <w:sz w:val="16"/>
                <w:szCs w:val="16"/>
              </w:rPr>
            </w:pPr>
            <w:r w:rsidRPr="00AE7211">
              <w:rPr>
                <w:rFonts w:ascii="Tahoma" w:hAnsi="Tahoma" w:cs="Tahoma"/>
                <w:b/>
                <w:bCs/>
                <w:color w:val="000000"/>
                <w:sz w:val="16"/>
                <w:szCs w:val="16"/>
              </w:rPr>
              <w:t>Cena na EM brez DDV</w:t>
            </w:r>
          </w:p>
        </w:tc>
        <w:tc>
          <w:tcPr>
            <w:tcW w:w="1559" w:type="dxa"/>
            <w:tcBorders>
              <w:top w:val="single" w:sz="4" w:space="0" w:color="auto"/>
              <w:left w:val="nil"/>
              <w:bottom w:val="single" w:sz="4" w:space="0" w:color="auto"/>
              <w:right w:val="single" w:sz="4" w:space="0" w:color="auto"/>
            </w:tcBorders>
          </w:tcPr>
          <w:p w:rsidR="000B3525" w:rsidRPr="00AE7211" w:rsidRDefault="000B3525" w:rsidP="000A3436">
            <w:pPr>
              <w:jc w:val="center"/>
              <w:rPr>
                <w:rFonts w:ascii="Tahoma" w:hAnsi="Tahoma" w:cs="Tahoma"/>
                <w:b/>
                <w:bCs/>
                <w:color w:val="000000"/>
                <w:sz w:val="16"/>
                <w:szCs w:val="16"/>
              </w:rPr>
            </w:pPr>
            <w:r>
              <w:rPr>
                <w:rFonts w:ascii="Tahoma" w:hAnsi="Tahoma" w:cs="Tahoma"/>
                <w:b/>
                <w:bCs/>
                <w:color w:val="000000"/>
                <w:sz w:val="16"/>
                <w:szCs w:val="16"/>
              </w:rPr>
              <w:t>VREDNOST brez DDV</w:t>
            </w: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1</w:t>
            </w:r>
          </w:p>
        </w:tc>
        <w:tc>
          <w:tcPr>
            <w:tcW w:w="4396" w:type="dxa"/>
            <w:tcBorders>
              <w:top w:val="nil"/>
              <w:left w:val="nil"/>
              <w:bottom w:val="single" w:sz="4" w:space="0" w:color="auto"/>
              <w:right w:val="single" w:sz="4" w:space="0" w:color="auto"/>
            </w:tcBorders>
            <w:shd w:val="clear" w:color="auto" w:fill="auto"/>
            <w:noWrap/>
            <w:vAlign w:val="bottom"/>
          </w:tcPr>
          <w:p w:rsidR="00381814" w:rsidRPr="00381814" w:rsidRDefault="00381814" w:rsidP="005D619F">
            <w:pPr>
              <w:rPr>
                <w:rFonts w:ascii="Times New Roman" w:hAnsi="Times New Roman"/>
                <w:color w:val="000000"/>
                <w:sz w:val="16"/>
                <w:szCs w:val="16"/>
              </w:rPr>
            </w:pPr>
            <w:proofErr w:type="spellStart"/>
            <w:r w:rsidRPr="00381814">
              <w:rPr>
                <w:rFonts w:ascii="Times New Roman" w:hAnsi="Times New Roman"/>
                <w:color w:val="000000"/>
                <w:sz w:val="16"/>
                <w:szCs w:val="16"/>
              </w:rPr>
              <w:t>SysCtrCltMgmtSte</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 </w:t>
            </w:r>
            <w:proofErr w:type="spellStart"/>
            <w:r w:rsidRPr="00381814">
              <w:rPr>
                <w:rFonts w:ascii="Times New Roman" w:hAnsi="Times New Roman"/>
                <w:color w:val="000000"/>
                <w:sz w:val="16"/>
                <w:szCs w:val="16"/>
              </w:rPr>
              <w:t>PerOSE</w:t>
            </w:r>
            <w:proofErr w:type="spellEnd"/>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342</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2</w:t>
            </w:r>
          </w:p>
        </w:tc>
        <w:tc>
          <w:tcPr>
            <w:tcW w:w="4396" w:type="dxa"/>
            <w:tcBorders>
              <w:top w:val="nil"/>
              <w:left w:val="nil"/>
              <w:bottom w:val="single" w:sz="4" w:space="0" w:color="auto"/>
              <w:right w:val="single" w:sz="4" w:space="0" w:color="auto"/>
            </w:tcBorders>
            <w:shd w:val="clear" w:color="auto" w:fill="auto"/>
            <w:noWrap/>
            <w:vAlign w:val="bottom"/>
          </w:tcPr>
          <w:p w:rsidR="00381814" w:rsidRPr="00381814" w:rsidRDefault="00381814" w:rsidP="005D619F">
            <w:pPr>
              <w:rPr>
                <w:rFonts w:ascii="Times New Roman" w:hAnsi="Times New Roman"/>
                <w:color w:val="000000"/>
                <w:sz w:val="16"/>
                <w:szCs w:val="16"/>
              </w:rPr>
            </w:pPr>
            <w:r w:rsidRPr="00381814">
              <w:rPr>
                <w:rFonts w:ascii="Times New Roman" w:hAnsi="Times New Roman"/>
                <w:color w:val="000000"/>
                <w:sz w:val="16"/>
                <w:szCs w:val="16"/>
              </w:rPr>
              <w:t xml:space="preserve">WINE3perDVC ALNG </w:t>
            </w:r>
            <w:proofErr w:type="spellStart"/>
            <w:r w:rsidRPr="00381814">
              <w:rPr>
                <w:rFonts w:ascii="Times New Roman" w:hAnsi="Times New Roman"/>
                <w:color w:val="000000"/>
                <w:sz w:val="16"/>
                <w:szCs w:val="16"/>
              </w:rPr>
              <w:t>UpgrdSAPk</w:t>
            </w:r>
            <w:proofErr w:type="spellEnd"/>
            <w:r w:rsidRPr="00381814">
              <w:rPr>
                <w:rFonts w:ascii="Times New Roman" w:hAnsi="Times New Roman"/>
                <w:color w:val="000000"/>
                <w:sz w:val="16"/>
                <w:szCs w:val="16"/>
              </w:rPr>
              <w:t xml:space="preserve"> MVL </w:t>
            </w:r>
            <w:proofErr w:type="spellStart"/>
            <w:r w:rsidRPr="00381814">
              <w:rPr>
                <w:rFonts w:ascii="Times New Roman" w:hAnsi="Times New Roman"/>
                <w:color w:val="000000"/>
                <w:sz w:val="16"/>
                <w:szCs w:val="16"/>
              </w:rPr>
              <w:t>Pltfrm</w:t>
            </w:r>
            <w:proofErr w:type="spellEnd"/>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342</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3</w:t>
            </w:r>
          </w:p>
        </w:tc>
        <w:tc>
          <w:tcPr>
            <w:tcW w:w="4396" w:type="dxa"/>
            <w:tcBorders>
              <w:top w:val="nil"/>
              <w:left w:val="nil"/>
              <w:bottom w:val="single" w:sz="4" w:space="0" w:color="auto"/>
              <w:right w:val="single" w:sz="4" w:space="0" w:color="auto"/>
            </w:tcBorders>
            <w:shd w:val="clear" w:color="000000" w:fill="FFFFFF"/>
            <w:noWrap/>
            <w:vAlign w:val="bottom"/>
          </w:tcPr>
          <w:p w:rsidR="00381814" w:rsidRPr="00381814" w:rsidRDefault="00381814" w:rsidP="005D619F">
            <w:pPr>
              <w:rPr>
                <w:rFonts w:ascii="Times New Roman" w:hAnsi="Times New Roman"/>
                <w:color w:val="000000"/>
                <w:sz w:val="16"/>
                <w:szCs w:val="16"/>
              </w:rPr>
            </w:pPr>
            <w:r w:rsidRPr="00381814">
              <w:rPr>
                <w:rFonts w:ascii="Times New Roman" w:hAnsi="Times New Roman"/>
                <w:color w:val="000000"/>
                <w:sz w:val="16"/>
                <w:szCs w:val="16"/>
              </w:rPr>
              <w:t xml:space="preserve">CCALBrdgO365 </w:t>
            </w:r>
            <w:proofErr w:type="spellStart"/>
            <w:r w:rsidRPr="00381814">
              <w:rPr>
                <w:rFonts w:ascii="Times New Roman" w:hAnsi="Times New Roman"/>
                <w:color w:val="000000"/>
                <w:sz w:val="16"/>
                <w:szCs w:val="16"/>
              </w:rPr>
              <w:t>Alng</w:t>
            </w:r>
            <w:proofErr w:type="spellEnd"/>
            <w:r w:rsidRPr="00381814">
              <w:rPr>
                <w:rFonts w:ascii="Times New Roman" w:hAnsi="Times New Roman"/>
                <w:color w:val="000000"/>
                <w:sz w:val="16"/>
                <w:szCs w:val="16"/>
              </w:rPr>
              <w:t xml:space="preserve"> </w:t>
            </w:r>
            <w:proofErr w:type="spellStart"/>
            <w:r w:rsidRPr="00381814">
              <w:rPr>
                <w:rFonts w:ascii="Times New Roman" w:hAnsi="Times New Roman"/>
                <w:color w:val="000000"/>
                <w:sz w:val="16"/>
                <w:szCs w:val="16"/>
              </w:rPr>
              <w:t>MonthlySub</w:t>
            </w:r>
            <w:proofErr w:type="spellEnd"/>
            <w:r w:rsidRPr="00381814">
              <w:rPr>
                <w:rFonts w:ascii="Times New Roman" w:hAnsi="Times New Roman"/>
                <w:color w:val="000000"/>
                <w:sz w:val="16"/>
                <w:szCs w:val="16"/>
              </w:rPr>
              <w:t xml:space="preserve"> Platform Per </w:t>
            </w:r>
            <w:proofErr w:type="spellStart"/>
            <w:r w:rsidRPr="00381814">
              <w:rPr>
                <w:rFonts w:ascii="Times New Roman" w:hAnsi="Times New Roman"/>
                <w:color w:val="000000"/>
                <w:sz w:val="16"/>
                <w:szCs w:val="16"/>
              </w:rPr>
              <w:t>User</w:t>
            </w:r>
            <w:proofErr w:type="spellEnd"/>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337</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4</w:t>
            </w:r>
          </w:p>
        </w:tc>
        <w:tc>
          <w:tcPr>
            <w:tcW w:w="4396" w:type="dxa"/>
            <w:tcBorders>
              <w:top w:val="nil"/>
              <w:left w:val="nil"/>
              <w:bottom w:val="single" w:sz="4" w:space="0" w:color="auto"/>
              <w:right w:val="single" w:sz="4" w:space="0" w:color="auto"/>
            </w:tcBorders>
            <w:shd w:val="clear" w:color="000000" w:fill="FFFFFF"/>
            <w:noWrap/>
            <w:vAlign w:val="bottom"/>
          </w:tcPr>
          <w:p w:rsidR="00381814" w:rsidRPr="00381814" w:rsidRDefault="00381814" w:rsidP="005D619F">
            <w:pPr>
              <w:rPr>
                <w:rFonts w:ascii="Times New Roman" w:hAnsi="Times New Roman"/>
                <w:color w:val="000000"/>
                <w:sz w:val="16"/>
                <w:szCs w:val="16"/>
              </w:rPr>
            </w:pPr>
            <w:r w:rsidRPr="00381814">
              <w:rPr>
                <w:rFonts w:ascii="Times New Roman" w:hAnsi="Times New Roman"/>
                <w:color w:val="000000"/>
                <w:sz w:val="16"/>
                <w:szCs w:val="16"/>
              </w:rPr>
              <w:t xml:space="preserve">Off365PE3 </w:t>
            </w:r>
            <w:proofErr w:type="spellStart"/>
            <w:r w:rsidRPr="00381814">
              <w:rPr>
                <w:rFonts w:ascii="Times New Roman" w:hAnsi="Times New Roman"/>
                <w:color w:val="000000"/>
                <w:sz w:val="16"/>
                <w:szCs w:val="16"/>
              </w:rPr>
              <w:t>ShrdSvr</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SubsVL</w:t>
            </w:r>
            <w:proofErr w:type="spellEnd"/>
            <w:r w:rsidRPr="00381814">
              <w:rPr>
                <w:rFonts w:ascii="Times New Roman" w:hAnsi="Times New Roman"/>
                <w:color w:val="000000"/>
                <w:sz w:val="16"/>
                <w:szCs w:val="16"/>
              </w:rPr>
              <w:t xml:space="preserve"> MVL </w:t>
            </w:r>
            <w:proofErr w:type="spellStart"/>
            <w:r w:rsidRPr="00381814">
              <w:rPr>
                <w:rFonts w:ascii="Times New Roman" w:hAnsi="Times New Roman"/>
                <w:color w:val="000000"/>
                <w:sz w:val="16"/>
                <w:szCs w:val="16"/>
              </w:rPr>
              <w:t>PerUsr</w:t>
            </w:r>
            <w:proofErr w:type="spellEnd"/>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337</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5</w:t>
            </w:r>
          </w:p>
        </w:tc>
        <w:tc>
          <w:tcPr>
            <w:tcW w:w="4396" w:type="dxa"/>
            <w:tcBorders>
              <w:top w:val="nil"/>
              <w:left w:val="nil"/>
              <w:bottom w:val="single" w:sz="4" w:space="0" w:color="auto"/>
              <w:right w:val="single" w:sz="4" w:space="0" w:color="auto"/>
            </w:tcBorders>
            <w:shd w:val="clear" w:color="000000" w:fill="FFFFFF"/>
            <w:noWrap/>
            <w:vAlign w:val="bottom"/>
          </w:tcPr>
          <w:p w:rsidR="00381814" w:rsidRPr="00381814" w:rsidRDefault="00381814" w:rsidP="005D619F">
            <w:pPr>
              <w:rPr>
                <w:rFonts w:ascii="Times New Roman" w:hAnsi="Times New Roman"/>
                <w:color w:val="000000"/>
                <w:sz w:val="16"/>
                <w:szCs w:val="16"/>
              </w:rPr>
            </w:pPr>
            <w:r w:rsidRPr="00381814">
              <w:rPr>
                <w:rFonts w:ascii="Times New Roman" w:hAnsi="Times New Roman"/>
                <w:color w:val="000000"/>
                <w:sz w:val="16"/>
                <w:szCs w:val="16"/>
              </w:rPr>
              <w:t xml:space="preserve">SQLCAL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 </w:t>
            </w:r>
            <w:proofErr w:type="spellStart"/>
            <w:r w:rsidRPr="00381814">
              <w:rPr>
                <w:rFonts w:ascii="Times New Roman" w:hAnsi="Times New Roman"/>
                <w:color w:val="000000"/>
                <w:sz w:val="16"/>
                <w:szCs w:val="16"/>
              </w:rPr>
              <w:t>DvcCAL</w:t>
            </w:r>
            <w:proofErr w:type="spellEnd"/>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30</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6</w:t>
            </w:r>
          </w:p>
        </w:tc>
        <w:tc>
          <w:tcPr>
            <w:tcW w:w="4396" w:type="dxa"/>
            <w:tcBorders>
              <w:top w:val="nil"/>
              <w:left w:val="nil"/>
              <w:bottom w:val="single" w:sz="4" w:space="0" w:color="auto"/>
              <w:right w:val="single" w:sz="4" w:space="0" w:color="auto"/>
            </w:tcBorders>
            <w:shd w:val="clear" w:color="000000" w:fill="FFFFFF"/>
            <w:noWrap/>
            <w:vAlign w:val="bottom"/>
          </w:tcPr>
          <w:p w:rsidR="00381814" w:rsidRPr="00381814" w:rsidRDefault="00381814" w:rsidP="005D619F">
            <w:pPr>
              <w:rPr>
                <w:rFonts w:ascii="Times New Roman" w:hAnsi="Times New Roman"/>
                <w:color w:val="000000"/>
                <w:sz w:val="16"/>
                <w:szCs w:val="16"/>
              </w:rPr>
            </w:pPr>
            <w:proofErr w:type="spellStart"/>
            <w:r w:rsidRPr="00381814">
              <w:rPr>
                <w:rFonts w:ascii="Times New Roman" w:hAnsi="Times New Roman"/>
                <w:color w:val="000000"/>
                <w:sz w:val="16"/>
                <w:szCs w:val="16"/>
              </w:rPr>
              <w:t>CoreCAL</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 </w:t>
            </w:r>
            <w:proofErr w:type="spellStart"/>
            <w:r w:rsidRPr="00381814">
              <w:rPr>
                <w:rFonts w:ascii="Times New Roman" w:hAnsi="Times New Roman"/>
                <w:color w:val="000000"/>
                <w:sz w:val="16"/>
                <w:szCs w:val="16"/>
              </w:rPr>
              <w:t>Pltfrm</w:t>
            </w:r>
            <w:proofErr w:type="spellEnd"/>
            <w:r w:rsidRPr="00381814">
              <w:rPr>
                <w:rFonts w:ascii="Times New Roman" w:hAnsi="Times New Roman"/>
                <w:color w:val="000000"/>
                <w:sz w:val="16"/>
                <w:szCs w:val="16"/>
              </w:rPr>
              <w:t xml:space="preserve"> </w:t>
            </w:r>
            <w:proofErr w:type="spellStart"/>
            <w:r w:rsidRPr="00381814">
              <w:rPr>
                <w:rFonts w:ascii="Times New Roman" w:hAnsi="Times New Roman"/>
                <w:color w:val="000000"/>
                <w:sz w:val="16"/>
                <w:szCs w:val="16"/>
              </w:rPr>
              <w:t>DvcCAL</w:t>
            </w:r>
            <w:proofErr w:type="spellEnd"/>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5</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7</w:t>
            </w:r>
          </w:p>
        </w:tc>
        <w:tc>
          <w:tcPr>
            <w:tcW w:w="4396" w:type="dxa"/>
            <w:tcBorders>
              <w:top w:val="nil"/>
              <w:left w:val="nil"/>
              <w:bottom w:val="single" w:sz="4" w:space="0" w:color="auto"/>
              <w:right w:val="single" w:sz="4" w:space="0" w:color="auto"/>
            </w:tcBorders>
            <w:shd w:val="clear" w:color="000000" w:fill="FFFFFF"/>
            <w:noWrap/>
            <w:vAlign w:val="bottom"/>
          </w:tcPr>
          <w:p w:rsidR="00381814" w:rsidRPr="00381814" w:rsidRDefault="00381814" w:rsidP="005D619F">
            <w:pPr>
              <w:rPr>
                <w:rFonts w:ascii="Times New Roman" w:hAnsi="Times New Roman"/>
                <w:color w:val="000000"/>
                <w:sz w:val="16"/>
                <w:szCs w:val="16"/>
              </w:rPr>
            </w:pPr>
            <w:proofErr w:type="spellStart"/>
            <w:r w:rsidRPr="00381814">
              <w:rPr>
                <w:rFonts w:ascii="Times New Roman" w:hAnsi="Times New Roman"/>
                <w:color w:val="000000"/>
                <w:sz w:val="16"/>
                <w:szCs w:val="16"/>
              </w:rPr>
              <w:t>OfficeProPlus</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 </w:t>
            </w:r>
            <w:proofErr w:type="spellStart"/>
            <w:r w:rsidRPr="00381814">
              <w:rPr>
                <w:rFonts w:ascii="Times New Roman" w:hAnsi="Times New Roman"/>
                <w:color w:val="000000"/>
                <w:sz w:val="16"/>
                <w:szCs w:val="16"/>
              </w:rPr>
              <w:t>Pltfrm</w:t>
            </w:r>
            <w:proofErr w:type="spellEnd"/>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5</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8</w:t>
            </w:r>
          </w:p>
        </w:tc>
        <w:tc>
          <w:tcPr>
            <w:tcW w:w="4396" w:type="dxa"/>
            <w:tcBorders>
              <w:top w:val="nil"/>
              <w:left w:val="nil"/>
              <w:bottom w:val="single" w:sz="4" w:space="0" w:color="auto"/>
              <w:right w:val="single" w:sz="4" w:space="0" w:color="auto"/>
            </w:tcBorders>
            <w:shd w:val="clear" w:color="000000" w:fill="FFFFFF"/>
            <w:noWrap/>
            <w:vAlign w:val="bottom"/>
          </w:tcPr>
          <w:p w:rsidR="00381814" w:rsidRPr="00381814" w:rsidRDefault="00381814" w:rsidP="005D619F">
            <w:pPr>
              <w:rPr>
                <w:rFonts w:ascii="Times New Roman" w:hAnsi="Times New Roman"/>
                <w:color w:val="000000"/>
                <w:sz w:val="16"/>
                <w:szCs w:val="16"/>
              </w:rPr>
            </w:pPr>
            <w:proofErr w:type="spellStart"/>
            <w:r w:rsidRPr="00381814">
              <w:rPr>
                <w:rFonts w:ascii="Times New Roman" w:hAnsi="Times New Roman"/>
                <w:color w:val="000000"/>
                <w:sz w:val="16"/>
                <w:szCs w:val="16"/>
              </w:rPr>
              <w:t>SysCtrStdCore</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 2Lic </w:t>
            </w:r>
            <w:proofErr w:type="spellStart"/>
            <w:r w:rsidRPr="00381814">
              <w:rPr>
                <w:rFonts w:ascii="Times New Roman" w:hAnsi="Times New Roman"/>
                <w:color w:val="000000"/>
                <w:sz w:val="16"/>
                <w:szCs w:val="16"/>
              </w:rPr>
              <w:t>CoreLic</w:t>
            </w:r>
            <w:proofErr w:type="spellEnd"/>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40</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9</w:t>
            </w:r>
          </w:p>
        </w:tc>
        <w:tc>
          <w:tcPr>
            <w:tcW w:w="4396" w:type="dxa"/>
            <w:tcBorders>
              <w:top w:val="nil"/>
              <w:left w:val="nil"/>
              <w:bottom w:val="single" w:sz="4" w:space="0" w:color="auto"/>
              <w:right w:val="single" w:sz="4" w:space="0" w:color="auto"/>
            </w:tcBorders>
            <w:shd w:val="clear" w:color="000000" w:fill="FFFFFF"/>
            <w:noWrap/>
            <w:vAlign w:val="bottom"/>
          </w:tcPr>
          <w:p w:rsidR="00381814" w:rsidRPr="00381814" w:rsidRDefault="00381814" w:rsidP="005D619F">
            <w:pPr>
              <w:rPr>
                <w:rFonts w:ascii="Times New Roman" w:hAnsi="Times New Roman"/>
                <w:color w:val="000000"/>
                <w:sz w:val="16"/>
                <w:szCs w:val="16"/>
              </w:rPr>
            </w:pPr>
            <w:proofErr w:type="spellStart"/>
            <w:r w:rsidRPr="00381814">
              <w:rPr>
                <w:rFonts w:ascii="Times New Roman" w:hAnsi="Times New Roman"/>
                <w:color w:val="000000"/>
                <w:sz w:val="16"/>
                <w:szCs w:val="16"/>
              </w:rPr>
              <w:t>WinRmtDsktpSrvcsCAL</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 </w:t>
            </w:r>
            <w:proofErr w:type="spellStart"/>
            <w:r w:rsidRPr="00381814">
              <w:rPr>
                <w:rFonts w:ascii="Times New Roman" w:hAnsi="Times New Roman"/>
                <w:color w:val="000000"/>
                <w:sz w:val="16"/>
                <w:szCs w:val="16"/>
              </w:rPr>
              <w:t>DvcCAL</w:t>
            </w:r>
            <w:proofErr w:type="spellEnd"/>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5</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10</w:t>
            </w:r>
          </w:p>
        </w:tc>
        <w:tc>
          <w:tcPr>
            <w:tcW w:w="4396" w:type="dxa"/>
            <w:tcBorders>
              <w:top w:val="nil"/>
              <w:left w:val="nil"/>
              <w:bottom w:val="single" w:sz="4" w:space="0" w:color="auto"/>
              <w:right w:val="single" w:sz="4" w:space="0" w:color="auto"/>
            </w:tcBorders>
            <w:shd w:val="clear" w:color="000000" w:fill="FFFFFF"/>
            <w:noWrap/>
            <w:vAlign w:val="bottom"/>
          </w:tcPr>
          <w:p w:rsidR="00381814" w:rsidRPr="00381814" w:rsidRDefault="00381814" w:rsidP="005D619F">
            <w:pPr>
              <w:rPr>
                <w:rFonts w:ascii="Times New Roman" w:hAnsi="Times New Roman"/>
                <w:color w:val="000000"/>
                <w:sz w:val="16"/>
                <w:szCs w:val="16"/>
              </w:rPr>
            </w:pPr>
            <w:proofErr w:type="spellStart"/>
            <w:r w:rsidRPr="00381814">
              <w:rPr>
                <w:rFonts w:ascii="Times New Roman" w:hAnsi="Times New Roman"/>
                <w:color w:val="000000"/>
                <w:sz w:val="16"/>
                <w:szCs w:val="16"/>
              </w:rPr>
              <w:t>WinSvrSTDCore</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 2Lic </w:t>
            </w:r>
            <w:proofErr w:type="spellStart"/>
            <w:r w:rsidRPr="00381814">
              <w:rPr>
                <w:rFonts w:ascii="Times New Roman" w:hAnsi="Times New Roman"/>
                <w:color w:val="000000"/>
                <w:sz w:val="16"/>
                <w:szCs w:val="16"/>
              </w:rPr>
              <w:t>CoreLic</w:t>
            </w:r>
            <w:proofErr w:type="spellEnd"/>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40</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11</w:t>
            </w:r>
          </w:p>
        </w:tc>
        <w:tc>
          <w:tcPr>
            <w:tcW w:w="4396" w:type="dxa"/>
            <w:tcBorders>
              <w:top w:val="nil"/>
              <w:left w:val="nil"/>
              <w:bottom w:val="single" w:sz="4" w:space="0" w:color="auto"/>
              <w:right w:val="single" w:sz="4" w:space="0" w:color="auto"/>
            </w:tcBorders>
            <w:shd w:val="clear" w:color="000000" w:fill="FFFFFF"/>
            <w:noWrap/>
            <w:vAlign w:val="bottom"/>
          </w:tcPr>
          <w:p w:rsidR="00381814" w:rsidRPr="00381814" w:rsidRDefault="00381814" w:rsidP="005D619F">
            <w:pPr>
              <w:rPr>
                <w:rFonts w:ascii="Times New Roman" w:hAnsi="Times New Roman"/>
                <w:color w:val="000000"/>
                <w:sz w:val="16"/>
                <w:szCs w:val="16"/>
              </w:rPr>
            </w:pPr>
            <w:proofErr w:type="spellStart"/>
            <w:r w:rsidRPr="00381814">
              <w:rPr>
                <w:rFonts w:ascii="Times New Roman" w:hAnsi="Times New Roman"/>
                <w:color w:val="000000"/>
                <w:sz w:val="16"/>
                <w:szCs w:val="16"/>
              </w:rPr>
              <w:t>ExchgSvrStd</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w:t>
            </w:r>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4</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12</w:t>
            </w:r>
          </w:p>
        </w:tc>
        <w:tc>
          <w:tcPr>
            <w:tcW w:w="4396" w:type="dxa"/>
            <w:tcBorders>
              <w:top w:val="nil"/>
              <w:left w:val="nil"/>
              <w:bottom w:val="single" w:sz="4" w:space="0" w:color="auto"/>
              <w:right w:val="single" w:sz="4" w:space="0" w:color="auto"/>
            </w:tcBorders>
            <w:shd w:val="clear" w:color="000000" w:fill="FFFFFF"/>
            <w:noWrap/>
            <w:vAlign w:val="bottom"/>
          </w:tcPr>
          <w:p w:rsidR="00381814" w:rsidRPr="00381814" w:rsidRDefault="00381814" w:rsidP="005D619F">
            <w:pPr>
              <w:rPr>
                <w:rFonts w:ascii="Times New Roman" w:hAnsi="Times New Roman"/>
                <w:color w:val="000000"/>
                <w:sz w:val="16"/>
                <w:szCs w:val="16"/>
              </w:rPr>
            </w:pPr>
            <w:proofErr w:type="spellStart"/>
            <w:r w:rsidRPr="00381814">
              <w:rPr>
                <w:rFonts w:ascii="Times New Roman" w:hAnsi="Times New Roman"/>
                <w:color w:val="000000"/>
                <w:sz w:val="16"/>
                <w:szCs w:val="16"/>
              </w:rPr>
              <w:t>SysCtrDatactrCore</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 2Lic </w:t>
            </w:r>
            <w:proofErr w:type="spellStart"/>
            <w:r w:rsidRPr="00381814">
              <w:rPr>
                <w:rFonts w:ascii="Times New Roman" w:hAnsi="Times New Roman"/>
                <w:color w:val="000000"/>
                <w:sz w:val="16"/>
                <w:szCs w:val="16"/>
              </w:rPr>
              <w:t>CoreLic</w:t>
            </w:r>
            <w:proofErr w:type="spellEnd"/>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24</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13</w:t>
            </w:r>
          </w:p>
        </w:tc>
        <w:tc>
          <w:tcPr>
            <w:tcW w:w="4396" w:type="dxa"/>
            <w:tcBorders>
              <w:top w:val="nil"/>
              <w:left w:val="nil"/>
              <w:bottom w:val="single" w:sz="4" w:space="0" w:color="auto"/>
              <w:right w:val="single" w:sz="4" w:space="0" w:color="auto"/>
            </w:tcBorders>
            <w:shd w:val="clear" w:color="000000" w:fill="FFFFFF"/>
            <w:noWrap/>
            <w:vAlign w:val="bottom"/>
          </w:tcPr>
          <w:p w:rsidR="00381814" w:rsidRPr="00381814" w:rsidRDefault="00381814" w:rsidP="005D619F">
            <w:pPr>
              <w:rPr>
                <w:rFonts w:ascii="Times New Roman" w:hAnsi="Times New Roman"/>
                <w:color w:val="000000"/>
                <w:sz w:val="16"/>
                <w:szCs w:val="16"/>
              </w:rPr>
            </w:pPr>
            <w:proofErr w:type="spellStart"/>
            <w:r w:rsidRPr="00381814">
              <w:rPr>
                <w:rFonts w:ascii="Times New Roman" w:hAnsi="Times New Roman"/>
                <w:color w:val="000000"/>
                <w:sz w:val="16"/>
                <w:szCs w:val="16"/>
              </w:rPr>
              <w:t>WinSvrDCCore</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 2Lic </w:t>
            </w:r>
            <w:proofErr w:type="spellStart"/>
            <w:r w:rsidRPr="00381814">
              <w:rPr>
                <w:rFonts w:ascii="Times New Roman" w:hAnsi="Times New Roman"/>
                <w:color w:val="000000"/>
                <w:sz w:val="16"/>
                <w:szCs w:val="16"/>
              </w:rPr>
              <w:t>CoreLic</w:t>
            </w:r>
            <w:proofErr w:type="spellEnd"/>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24</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14</w:t>
            </w:r>
          </w:p>
        </w:tc>
        <w:tc>
          <w:tcPr>
            <w:tcW w:w="4396" w:type="dxa"/>
            <w:tcBorders>
              <w:top w:val="nil"/>
              <w:left w:val="nil"/>
              <w:bottom w:val="single" w:sz="4" w:space="0" w:color="auto"/>
              <w:right w:val="single" w:sz="4" w:space="0" w:color="auto"/>
            </w:tcBorders>
            <w:shd w:val="clear" w:color="000000" w:fill="FFFFFF"/>
            <w:noWrap/>
            <w:vAlign w:val="bottom"/>
          </w:tcPr>
          <w:p w:rsidR="00381814" w:rsidRPr="00381814" w:rsidRDefault="00381814" w:rsidP="005D619F">
            <w:pPr>
              <w:rPr>
                <w:rFonts w:ascii="Times New Roman" w:hAnsi="Times New Roman"/>
                <w:color w:val="000000"/>
                <w:sz w:val="16"/>
                <w:szCs w:val="16"/>
              </w:rPr>
            </w:pPr>
            <w:proofErr w:type="spellStart"/>
            <w:r w:rsidRPr="00381814">
              <w:rPr>
                <w:rFonts w:ascii="Times New Roman" w:hAnsi="Times New Roman"/>
                <w:color w:val="000000"/>
                <w:sz w:val="16"/>
                <w:szCs w:val="16"/>
              </w:rPr>
              <w:t>ExchgSvrEnt</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w:t>
            </w:r>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2</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15</w:t>
            </w:r>
          </w:p>
        </w:tc>
        <w:tc>
          <w:tcPr>
            <w:tcW w:w="4396" w:type="dxa"/>
            <w:tcBorders>
              <w:top w:val="nil"/>
              <w:left w:val="nil"/>
              <w:bottom w:val="single" w:sz="4" w:space="0" w:color="auto"/>
              <w:right w:val="single" w:sz="4" w:space="0" w:color="auto"/>
            </w:tcBorders>
            <w:shd w:val="clear" w:color="000000" w:fill="FFFFFF"/>
            <w:noWrap/>
            <w:vAlign w:val="bottom"/>
          </w:tcPr>
          <w:p w:rsidR="00381814" w:rsidRPr="00381814" w:rsidRDefault="00381814" w:rsidP="005D619F">
            <w:pPr>
              <w:rPr>
                <w:rFonts w:ascii="Times New Roman" w:hAnsi="Times New Roman"/>
                <w:color w:val="000000"/>
                <w:sz w:val="16"/>
                <w:szCs w:val="16"/>
              </w:rPr>
            </w:pPr>
            <w:proofErr w:type="spellStart"/>
            <w:r w:rsidRPr="00381814">
              <w:rPr>
                <w:rFonts w:ascii="Times New Roman" w:hAnsi="Times New Roman"/>
                <w:color w:val="000000"/>
                <w:sz w:val="16"/>
                <w:szCs w:val="16"/>
              </w:rPr>
              <w:t>SQLSvrStd</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w:t>
            </w:r>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2</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16</w:t>
            </w:r>
          </w:p>
        </w:tc>
        <w:tc>
          <w:tcPr>
            <w:tcW w:w="4396" w:type="dxa"/>
            <w:tcBorders>
              <w:top w:val="nil"/>
              <w:left w:val="nil"/>
              <w:bottom w:val="single" w:sz="4" w:space="0" w:color="auto"/>
              <w:right w:val="single" w:sz="4" w:space="0" w:color="auto"/>
            </w:tcBorders>
            <w:shd w:val="clear" w:color="auto" w:fill="auto"/>
            <w:noWrap/>
            <w:vAlign w:val="bottom"/>
          </w:tcPr>
          <w:p w:rsidR="00381814" w:rsidRPr="00381814" w:rsidRDefault="00381814" w:rsidP="005D619F">
            <w:pPr>
              <w:rPr>
                <w:rFonts w:ascii="Times New Roman" w:hAnsi="Times New Roman"/>
                <w:color w:val="000000"/>
                <w:sz w:val="16"/>
                <w:szCs w:val="16"/>
              </w:rPr>
            </w:pPr>
            <w:proofErr w:type="spellStart"/>
            <w:r w:rsidRPr="00381814">
              <w:rPr>
                <w:rFonts w:ascii="Times New Roman" w:hAnsi="Times New Roman"/>
                <w:color w:val="000000"/>
                <w:sz w:val="16"/>
                <w:szCs w:val="16"/>
              </w:rPr>
              <w:t>VSEntwMSDN</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w:t>
            </w:r>
          </w:p>
        </w:tc>
        <w:tc>
          <w:tcPr>
            <w:tcW w:w="565" w:type="dxa"/>
            <w:tcBorders>
              <w:top w:val="nil"/>
              <w:left w:val="nil"/>
              <w:bottom w:val="single" w:sz="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2</w:t>
            </w:r>
          </w:p>
        </w:tc>
        <w:tc>
          <w:tcPr>
            <w:tcW w:w="709" w:type="dxa"/>
            <w:tcBorders>
              <w:top w:val="nil"/>
              <w:left w:val="nil"/>
              <w:bottom w:val="single" w:sz="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nil"/>
              <w:left w:val="nil"/>
              <w:bottom w:val="single" w:sz="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nil"/>
              <w:left w:val="nil"/>
              <w:bottom w:val="single" w:sz="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381814" w:rsidRPr="00AE7211" w:rsidTr="00381814">
        <w:trPr>
          <w:trHeight w:val="300"/>
        </w:trPr>
        <w:tc>
          <w:tcPr>
            <w:tcW w:w="724" w:type="dxa"/>
            <w:tcBorders>
              <w:top w:val="single" w:sz="4" w:space="0" w:color="auto"/>
              <w:left w:val="single" w:sz="4" w:space="0" w:color="auto"/>
              <w:bottom w:val="single" w:sz="2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17</w:t>
            </w:r>
          </w:p>
        </w:tc>
        <w:tc>
          <w:tcPr>
            <w:tcW w:w="4396" w:type="dxa"/>
            <w:tcBorders>
              <w:top w:val="single" w:sz="4" w:space="0" w:color="auto"/>
              <w:left w:val="nil"/>
              <w:bottom w:val="single" w:sz="24" w:space="0" w:color="auto"/>
              <w:right w:val="single" w:sz="4" w:space="0" w:color="auto"/>
            </w:tcBorders>
            <w:shd w:val="clear" w:color="auto" w:fill="auto"/>
            <w:noWrap/>
            <w:vAlign w:val="bottom"/>
          </w:tcPr>
          <w:p w:rsidR="00381814" w:rsidRPr="00381814" w:rsidRDefault="00381814" w:rsidP="005D619F">
            <w:pPr>
              <w:rPr>
                <w:rFonts w:ascii="Times New Roman" w:hAnsi="Times New Roman"/>
                <w:color w:val="000000"/>
                <w:sz w:val="16"/>
                <w:szCs w:val="16"/>
              </w:rPr>
            </w:pPr>
            <w:proofErr w:type="spellStart"/>
            <w:r w:rsidRPr="00381814">
              <w:rPr>
                <w:rFonts w:ascii="Times New Roman" w:hAnsi="Times New Roman"/>
                <w:color w:val="000000"/>
                <w:sz w:val="16"/>
                <w:szCs w:val="16"/>
              </w:rPr>
              <w:t>SfBSvr</w:t>
            </w:r>
            <w:proofErr w:type="spellEnd"/>
            <w:r w:rsidRPr="00381814">
              <w:rPr>
                <w:rFonts w:ascii="Times New Roman" w:hAnsi="Times New Roman"/>
                <w:color w:val="000000"/>
                <w:sz w:val="16"/>
                <w:szCs w:val="16"/>
              </w:rPr>
              <w:t xml:space="preserve"> ALNG </w:t>
            </w:r>
            <w:proofErr w:type="spellStart"/>
            <w:r w:rsidRPr="00381814">
              <w:rPr>
                <w:rFonts w:ascii="Times New Roman" w:hAnsi="Times New Roman"/>
                <w:color w:val="000000"/>
                <w:sz w:val="16"/>
                <w:szCs w:val="16"/>
              </w:rPr>
              <w:t>LicSAPk</w:t>
            </w:r>
            <w:proofErr w:type="spellEnd"/>
            <w:r w:rsidRPr="00381814">
              <w:rPr>
                <w:rFonts w:ascii="Times New Roman" w:hAnsi="Times New Roman"/>
                <w:color w:val="000000"/>
                <w:sz w:val="16"/>
                <w:szCs w:val="16"/>
              </w:rPr>
              <w:t xml:space="preserve"> MVL</w:t>
            </w:r>
          </w:p>
        </w:tc>
        <w:tc>
          <w:tcPr>
            <w:tcW w:w="565" w:type="dxa"/>
            <w:tcBorders>
              <w:top w:val="single" w:sz="4" w:space="0" w:color="auto"/>
              <w:left w:val="nil"/>
              <w:bottom w:val="single" w:sz="24" w:space="0" w:color="auto"/>
              <w:right w:val="single" w:sz="4" w:space="0" w:color="auto"/>
            </w:tcBorders>
            <w:shd w:val="clear" w:color="auto" w:fill="auto"/>
            <w:noWrap/>
            <w:vAlign w:val="center"/>
          </w:tcPr>
          <w:p w:rsidR="00381814" w:rsidRPr="00381814" w:rsidRDefault="00381814" w:rsidP="00381814">
            <w:pPr>
              <w:jc w:val="center"/>
              <w:rPr>
                <w:rFonts w:ascii="Times New Roman" w:hAnsi="Times New Roman"/>
                <w:sz w:val="16"/>
                <w:szCs w:val="16"/>
              </w:rPr>
            </w:pPr>
            <w:r w:rsidRPr="00381814">
              <w:rPr>
                <w:rFonts w:ascii="Times New Roman" w:hAnsi="Times New Roman"/>
                <w:sz w:val="16"/>
                <w:szCs w:val="16"/>
              </w:rPr>
              <w:t>1</w:t>
            </w:r>
          </w:p>
        </w:tc>
        <w:tc>
          <w:tcPr>
            <w:tcW w:w="709" w:type="dxa"/>
            <w:tcBorders>
              <w:top w:val="single" w:sz="4" w:space="0" w:color="auto"/>
              <w:left w:val="nil"/>
              <w:bottom w:val="single" w:sz="24" w:space="0" w:color="auto"/>
              <w:right w:val="single" w:sz="4" w:space="0" w:color="auto"/>
            </w:tcBorders>
            <w:shd w:val="clear" w:color="auto" w:fill="auto"/>
            <w:noWrap/>
            <w:vAlign w:val="center"/>
            <w:hideMark/>
          </w:tcPr>
          <w:p w:rsidR="00381814" w:rsidRPr="00AE7211" w:rsidRDefault="00381814" w:rsidP="000A3436">
            <w:pPr>
              <w:jc w:val="center"/>
              <w:rPr>
                <w:rFonts w:ascii="Times New Roman" w:hAnsi="Times New Roman"/>
                <w:color w:val="000000"/>
                <w:sz w:val="16"/>
                <w:szCs w:val="16"/>
              </w:rPr>
            </w:pPr>
            <w:r w:rsidRPr="00AE7211">
              <w:rPr>
                <w:rFonts w:ascii="Times New Roman" w:hAnsi="Times New Roman"/>
                <w:color w:val="000000"/>
                <w:sz w:val="16"/>
                <w:szCs w:val="16"/>
              </w:rPr>
              <w:t>kos</w:t>
            </w:r>
          </w:p>
        </w:tc>
        <w:tc>
          <w:tcPr>
            <w:tcW w:w="1134" w:type="dxa"/>
            <w:tcBorders>
              <w:top w:val="single" w:sz="4" w:space="0" w:color="auto"/>
              <w:left w:val="nil"/>
              <w:bottom w:val="single" w:sz="24" w:space="0" w:color="auto"/>
              <w:right w:val="single" w:sz="4" w:space="0" w:color="auto"/>
            </w:tcBorders>
            <w:shd w:val="clear" w:color="auto" w:fill="auto"/>
            <w:noWrap/>
            <w:vAlign w:val="bottom"/>
            <w:hideMark/>
          </w:tcPr>
          <w:p w:rsidR="00381814" w:rsidRPr="00AE7211" w:rsidRDefault="00381814" w:rsidP="000A3436">
            <w:pPr>
              <w:jc w:val="right"/>
              <w:rPr>
                <w:rFonts w:ascii="Times New Roman" w:hAnsi="Times New Roman"/>
                <w:color w:val="000000"/>
                <w:sz w:val="16"/>
                <w:szCs w:val="16"/>
              </w:rPr>
            </w:pPr>
            <w:r w:rsidRPr="00AE7211">
              <w:rPr>
                <w:rFonts w:ascii="Times New Roman" w:hAnsi="Times New Roman"/>
                <w:color w:val="000000"/>
                <w:sz w:val="16"/>
                <w:szCs w:val="16"/>
              </w:rPr>
              <w:t> </w:t>
            </w:r>
          </w:p>
        </w:tc>
        <w:tc>
          <w:tcPr>
            <w:tcW w:w="1559" w:type="dxa"/>
            <w:tcBorders>
              <w:top w:val="single" w:sz="4" w:space="0" w:color="auto"/>
              <w:left w:val="nil"/>
              <w:bottom w:val="single" w:sz="24" w:space="0" w:color="auto"/>
              <w:right w:val="single" w:sz="4" w:space="0" w:color="auto"/>
            </w:tcBorders>
          </w:tcPr>
          <w:p w:rsidR="00381814" w:rsidRPr="00AE7211" w:rsidRDefault="00381814" w:rsidP="000A3436">
            <w:pPr>
              <w:jc w:val="right"/>
              <w:rPr>
                <w:rFonts w:ascii="Times New Roman" w:hAnsi="Times New Roman"/>
                <w:color w:val="000000"/>
                <w:sz w:val="16"/>
                <w:szCs w:val="16"/>
              </w:rPr>
            </w:pPr>
          </w:p>
        </w:tc>
      </w:tr>
      <w:tr w:rsidR="000B3525" w:rsidRPr="00AE7211" w:rsidTr="000A3436">
        <w:trPr>
          <w:trHeight w:val="221"/>
        </w:trPr>
        <w:tc>
          <w:tcPr>
            <w:tcW w:w="724" w:type="dxa"/>
            <w:tcBorders>
              <w:top w:val="single" w:sz="24" w:space="0" w:color="auto"/>
              <w:left w:val="nil"/>
              <w:bottom w:val="nil"/>
              <w:right w:val="nil"/>
            </w:tcBorders>
            <w:shd w:val="clear" w:color="auto" w:fill="auto"/>
            <w:noWrap/>
            <w:vAlign w:val="bottom"/>
            <w:hideMark/>
          </w:tcPr>
          <w:p w:rsidR="000B3525" w:rsidRPr="00AE7211" w:rsidRDefault="000B3525" w:rsidP="000A3436">
            <w:pPr>
              <w:jc w:val="center"/>
              <w:rPr>
                <w:rFonts w:ascii="Times New Roman" w:hAnsi="Times New Roman"/>
                <w:color w:val="000000"/>
                <w:sz w:val="16"/>
                <w:szCs w:val="16"/>
              </w:rPr>
            </w:pPr>
          </w:p>
        </w:tc>
        <w:tc>
          <w:tcPr>
            <w:tcW w:w="6804" w:type="dxa"/>
            <w:gridSpan w:val="4"/>
            <w:tcBorders>
              <w:top w:val="single" w:sz="24" w:space="0" w:color="auto"/>
              <w:left w:val="single" w:sz="4" w:space="0" w:color="auto"/>
              <w:bottom w:val="single" w:sz="4" w:space="0" w:color="auto"/>
              <w:right w:val="single" w:sz="4" w:space="0" w:color="auto"/>
            </w:tcBorders>
            <w:shd w:val="clear" w:color="auto" w:fill="auto"/>
            <w:noWrap/>
            <w:vAlign w:val="center"/>
            <w:hideMark/>
          </w:tcPr>
          <w:p w:rsidR="000B3525" w:rsidRDefault="000B3525" w:rsidP="000A3436">
            <w:pPr>
              <w:jc w:val="right"/>
              <w:rPr>
                <w:rFonts w:ascii="Times New Roman" w:hAnsi="Times New Roman"/>
                <w:b/>
                <w:bCs/>
                <w:color w:val="000000"/>
                <w:sz w:val="16"/>
                <w:szCs w:val="16"/>
              </w:rPr>
            </w:pPr>
            <w:r w:rsidRPr="001158E9">
              <w:rPr>
                <w:rFonts w:ascii="Times New Roman" w:hAnsi="Times New Roman"/>
                <w:b/>
                <w:bCs/>
                <w:color w:val="000000"/>
                <w:sz w:val="16"/>
                <w:szCs w:val="16"/>
              </w:rPr>
              <w:t>Skupaj v EUR brez DDV</w:t>
            </w:r>
          </w:p>
          <w:p w:rsidR="000B3525" w:rsidRPr="001158E9" w:rsidRDefault="000B3525" w:rsidP="000A3436">
            <w:pPr>
              <w:jc w:val="right"/>
              <w:rPr>
                <w:rFonts w:ascii="Times New Roman" w:hAnsi="Times New Roman"/>
                <w:b/>
                <w:bCs/>
                <w:color w:val="000000"/>
                <w:sz w:val="16"/>
                <w:szCs w:val="16"/>
              </w:rPr>
            </w:pPr>
            <w:r w:rsidRPr="001158E9">
              <w:rPr>
                <w:rFonts w:ascii="Times New Roman" w:hAnsi="Times New Roman"/>
                <w:b/>
                <w:bCs/>
                <w:color w:val="000000"/>
                <w:sz w:val="16"/>
                <w:szCs w:val="16"/>
              </w:rPr>
              <w:t> </w:t>
            </w:r>
          </w:p>
        </w:tc>
        <w:tc>
          <w:tcPr>
            <w:tcW w:w="1559" w:type="dxa"/>
            <w:tcBorders>
              <w:top w:val="single" w:sz="24" w:space="0" w:color="auto"/>
              <w:left w:val="nil"/>
              <w:bottom w:val="single" w:sz="4" w:space="0" w:color="auto"/>
              <w:right w:val="single" w:sz="4" w:space="0" w:color="auto"/>
            </w:tcBorders>
          </w:tcPr>
          <w:p w:rsidR="000B3525" w:rsidRPr="00AE7211" w:rsidRDefault="000B3525" w:rsidP="000A3436">
            <w:pPr>
              <w:jc w:val="right"/>
              <w:rPr>
                <w:rFonts w:ascii="Times New Roman" w:hAnsi="Times New Roman"/>
                <w:b/>
                <w:bCs/>
                <w:color w:val="000000"/>
                <w:sz w:val="16"/>
                <w:szCs w:val="16"/>
              </w:rPr>
            </w:pPr>
          </w:p>
        </w:tc>
      </w:tr>
      <w:tr w:rsidR="000B3525" w:rsidRPr="00AE7211" w:rsidTr="000A3436">
        <w:trPr>
          <w:trHeight w:val="263"/>
        </w:trPr>
        <w:tc>
          <w:tcPr>
            <w:tcW w:w="724" w:type="dxa"/>
            <w:tcBorders>
              <w:top w:val="nil"/>
              <w:left w:val="nil"/>
              <w:bottom w:val="nil"/>
              <w:right w:val="nil"/>
            </w:tcBorders>
            <w:shd w:val="clear" w:color="auto" w:fill="auto"/>
            <w:noWrap/>
            <w:vAlign w:val="bottom"/>
            <w:hideMark/>
          </w:tcPr>
          <w:p w:rsidR="000B3525" w:rsidRPr="00AE7211" w:rsidRDefault="000B3525" w:rsidP="000A3436">
            <w:pPr>
              <w:jc w:val="right"/>
              <w:rPr>
                <w:rFonts w:ascii="Times New Roman" w:hAnsi="Times New Roman"/>
                <w:color w:val="000000"/>
                <w:sz w:val="16"/>
                <w:szCs w:val="16"/>
              </w:rPr>
            </w:pPr>
          </w:p>
        </w:tc>
        <w:tc>
          <w:tcPr>
            <w:tcW w:w="680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525" w:rsidRPr="001158E9" w:rsidRDefault="000B3525" w:rsidP="000A3436">
            <w:pPr>
              <w:jc w:val="right"/>
              <w:rPr>
                <w:rFonts w:ascii="Times New Roman" w:hAnsi="Times New Roman"/>
                <w:b/>
                <w:bCs/>
                <w:color w:val="000000"/>
                <w:sz w:val="16"/>
                <w:szCs w:val="16"/>
              </w:rPr>
            </w:pPr>
            <w:r w:rsidRPr="001158E9">
              <w:rPr>
                <w:rFonts w:ascii="Times New Roman" w:hAnsi="Times New Roman"/>
                <w:b/>
                <w:bCs/>
                <w:color w:val="000000"/>
                <w:sz w:val="16"/>
                <w:szCs w:val="16"/>
              </w:rPr>
              <w:t>Komercialni popust</w:t>
            </w:r>
          </w:p>
          <w:p w:rsidR="000B3525" w:rsidRPr="001158E9" w:rsidRDefault="000B3525" w:rsidP="000A3436">
            <w:pPr>
              <w:jc w:val="right"/>
              <w:rPr>
                <w:rFonts w:ascii="Times New Roman" w:hAnsi="Times New Roman"/>
                <w:b/>
                <w:bCs/>
                <w:color w:val="000000"/>
                <w:sz w:val="16"/>
                <w:szCs w:val="16"/>
              </w:rPr>
            </w:pPr>
            <w:r w:rsidRPr="001158E9">
              <w:rPr>
                <w:rFonts w:ascii="Times New Roman" w:hAnsi="Times New Roman"/>
                <w:b/>
                <w:bCs/>
                <w:color w:val="000000"/>
                <w:sz w:val="16"/>
                <w:szCs w:val="16"/>
              </w:rPr>
              <w:t> </w:t>
            </w:r>
          </w:p>
        </w:tc>
        <w:tc>
          <w:tcPr>
            <w:tcW w:w="1559" w:type="dxa"/>
            <w:tcBorders>
              <w:top w:val="nil"/>
              <w:left w:val="nil"/>
              <w:bottom w:val="single" w:sz="4" w:space="0" w:color="auto"/>
              <w:right w:val="single" w:sz="4" w:space="0" w:color="auto"/>
            </w:tcBorders>
          </w:tcPr>
          <w:p w:rsidR="000B3525" w:rsidRPr="00AE7211" w:rsidRDefault="000B3525" w:rsidP="000A3436">
            <w:pPr>
              <w:jc w:val="right"/>
              <w:rPr>
                <w:rFonts w:ascii="Times New Roman" w:hAnsi="Times New Roman"/>
                <w:b/>
                <w:bCs/>
                <w:color w:val="000000"/>
                <w:sz w:val="16"/>
                <w:szCs w:val="16"/>
              </w:rPr>
            </w:pPr>
          </w:p>
        </w:tc>
      </w:tr>
      <w:tr w:rsidR="000B3525" w:rsidRPr="00AE7211" w:rsidTr="000A3436">
        <w:trPr>
          <w:trHeight w:val="300"/>
        </w:trPr>
        <w:tc>
          <w:tcPr>
            <w:tcW w:w="724" w:type="dxa"/>
            <w:tcBorders>
              <w:top w:val="nil"/>
              <w:left w:val="nil"/>
              <w:bottom w:val="nil"/>
              <w:right w:val="nil"/>
            </w:tcBorders>
            <w:shd w:val="clear" w:color="auto" w:fill="auto"/>
            <w:noWrap/>
            <w:vAlign w:val="bottom"/>
            <w:hideMark/>
          </w:tcPr>
          <w:p w:rsidR="000B3525" w:rsidRPr="00AE7211" w:rsidRDefault="000B3525" w:rsidP="000A3436">
            <w:pPr>
              <w:jc w:val="right"/>
              <w:rPr>
                <w:rFonts w:ascii="Times New Roman" w:hAnsi="Times New Roman"/>
                <w:color w:val="000000"/>
                <w:sz w:val="16"/>
                <w:szCs w:val="16"/>
              </w:rPr>
            </w:pPr>
          </w:p>
        </w:tc>
        <w:tc>
          <w:tcPr>
            <w:tcW w:w="680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525" w:rsidRPr="001158E9" w:rsidRDefault="000B3525" w:rsidP="000A3436">
            <w:pPr>
              <w:jc w:val="right"/>
              <w:rPr>
                <w:rFonts w:ascii="Times New Roman" w:hAnsi="Times New Roman"/>
                <w:b/>
                <w:bCs/>
                <w:color w:val="000000"/>
                <w:sz w:val="16"/>
                <w:szCs w:val="16"/>
              </w:rPr>
            </w:pPr>
            <w:r w:rsidRPr="001158E9">
              <w:rPr>
                <w:rFonts w:ascii="Times New Roman" w:hAnsi="Times New Roman"/>
                <w:b/>
                <w:bCs/>
                <w:color w:val="000000"/>
                <w:sz w:val="16"/>
                <w:szCs w:val="16"/>
              </w:rPr>
              <w:t>Osnova za DDV</w:t>
            </w:r>
          </w:p>
          <w:p w:rsidR="000B3525" w:rsidRPr="001158E9" w:rsidRDefault="000B3525" w:rsidP="000A3436">
            <w:pPr>
              <w:jc w:val="right"/>
              <w:rPr>
                <w:rFonts w:ascii="Times New Roman" w:hAnsi="Times New Roman"/>
                <w:b/>
                <w:bCs/>
                <w:color w:val="000000"/>
                <w:sz w:val="16"/>
                <w:szCs w:val="16"/>
              </w:rPr>
            </w:pPr>
            <w:r w:rsidRPr="001158E9">
              <w:rPr>
                <w:rFonts w:ascii="Times New Roman" w:hAnsi="Times New Roman"/>
                <w:b/>
                <w:bCs/>
                <w:color w:val="000000"/>
                <w:sz w:val="16"/>
                <w:szCs w:val="16"/>
              </w:rPr>
              <w:t> </w:t>
            </w:r>
          </w:p>
        </w:tc>
        <w:tc>
          <w:tcPr>
            <w:tcW w:w="1559" w:type="dxa"/>
            <w:tcBorders>
              <w:top w:val="nil"/>
              <w:left w:val="nil"/>
              <w:bottom w:val="single" w:sz="4" w:space="0" w:color="auto"/>
              <w:right w:val="single" w:sz="4" w:space="0" w:color="auto"/>
            </w:tcBorders>
          </w:tcPr>
          <w:p w:rsidR="000B3525" w:rsidRPr="00AE7211" w:rsidRDefault="000B3525" w:rsidP="000A3436">
            <w:pPr>
              <w:jc w:val="right"/>
              <w:rPr>
                <w:rFonts w:ascii="Times New Roman" w:hAnsi="Times New Roman"/>
                <w:b/>
                <w:bCs/>
                <w:color w:val="000000"/>
                <w:sz w:val="16"/>
                <w:szCs w:val="16"/>
              </w:rPr>
            </w:pPr>
          </w:p>
        </w:tc>
      </w:tr>
      <w:tr w:rsidR="000B3525" w:rsidRPr="00AE7211" w:rsidTr="000A3436">
        <w:trPr>
          <w:trHeight w:val="300"/>
        </w:trPr>
        <w:tc>
          <w:tcPr>
            <w:tcW w:w="724" w:type="dxa"/>
            <w:tcBorders>
              <w:top w:val="nil"/>
              <w:left w:val="nil"/>
              <w:bottom w:val="nil"/>
              <w:right w:val="nil"/>
            </w:tcBorders>
            <w:shd w:val="clear" w:color="auto" w:fill="auto"/>
            <w:noWrap/>
            <w:vAlign w:val="bottom"/>
            <w:hideMark/>
          </w:tcPr>
          <w:p w:rsidR="000B3525" w:rsidRPr="00AE7211" w:rsidRDefault="000B3525" w:rsidP="000A3436">
            <w:pPr>
              <w:jc w:val="right"/>
              <w:rPr>
                <w:rFonts w:ascii="Times New Roman" w:hAnsi="Times New Roman"/>
                <w:color w:val="000000"/>
                <w:sz w:val="16"/>
                <w:szCs w:val="16"/>
              </w:rPr>
            </w:pPr>
          </w:p>
        </w:tc>
        <w:tc>
          <w:tcPr>
            <w:tcW w:w="680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525" w:rsidRPr="001158E9" w:rsidRDefault="000B3525" w:rsidP="000A3436">
            <w:pPr>
              <w:jc w:val="right"/>
              <w:rPr>
                <w:rFonts w:ascii="Times New Roman" w:hAnsi="Times New Roman"/>
                <w:b/>
                <w:bCs/>
                <w:color w:val="000000"/>
                <w:sz w:val="16"/>
                <w:szCs w:val="16"/>
              </w:rPr>
            </w:pPr>
            <w:r>
              <w:rPr>
                <w:rFonts w:ascii="Times New Roman" w:hAnsi="Times New Roman"/>
                <w:b/>
                <w:bCs/>
                <w:color w:val="000000"/>
                <w:sz w:val="16"/>
                <w:szCs w:val="16"/>
              </w:rPr>
              <w:t>DDV 22</w:t>
            </w:r>
            <w:r w:rsidRPr="001158E9">
              <w:rPr>
                <w:rFonts w:ascii="Times New Roman" w:hAnsi="Times New Roman"/>
                <w:b/>
                <w:bCs/>
                <w:color w:val="000000"/>
                <w:sz w:val="16"/>
                <w:szCs w:val="16"/>
              </w:rPr>
              <w:t>%</w:t>
            </w:r>
          </w:p>
          <w:p w:rsidR="000B3525" w:rsidRPr="001158E9" w:rsidRDefault="000B3525" w:rsidP="000A3436">
            <w:pPr>
              <w:jc w:val="right"/>
              <w:rPr>
                <w:rFonts w:ascii="Times New Roman" w:hAnsi="Times New Roman"/>
                <w:b/>
                <w:bCs/>
                <w:color w:val="000000"/>
                <w:sz w:val="16"/>
                <w:szCs w:val="16"/>
              </w:rPr>
            </w:pPr>
            <w:r w:rsidRPr="001158E9">
              <w:rPr>
                <w:rFonts w:ascii="Times New Roman" w:hAnsi="Times New Roman"/>
                <w:b/>
                <w:bCs/>
                <w:color w:val="000000"/>
                <w:sz w:val="16"/>
                <w:szCs w:val="16"/>
              </w:rPr>
              <w:t> </w:t>
            </w:r>
          </w:p>
        </w:tc>
        <w:tc>
          <w:tcPr>
            <w:tcW w:w="1559" w:type="dxa"/>
            <w:tcBorders>
              <w:top w:val="nil"/>
              <w:left w:val="nil"/>
              <w:bottom w:val="single" w:sz="4" w:space="0" w:color="auto"/>
              <w:right w:val="single" w:sz="4" w:space="0" w:color="auto"/>
            </w:tcBorders>
          </w:tcPr>
          <w:p w:rsidR="000B3525" w:rsidRPr="00AE7211" w:rsidRDefault="000B3525" w:rsidP="000A3436">
            <w:pPr>
              <w:jc w:val="right"/>
              <w:rPr>
                <w:rFonts w:ascii="Times New Roman" w:hAnsi="Times New Roman"/>
                <w:b/>
                <w:bCs/>
                <w:color w:val="000000"/>
                <w:sz w:val="16"/>
                <w:szCs w:val="16"/>
              </w:rPr>
            </w:pPr>
          </w:p>
        </w:tc>
      </w:tr>
      <w:tr w:rsidR="000B3525" w:rsidRPr="00AE7211" w:rsidTr="000A3436">
        <w:trPr>
          <w:trHeight w:val="424"/>
        </w:trPr>
        <w:tc>
          <w:tcPr>
            <w:tcW w:w="724" w:type="dxa"/>
            <w:tcBorders>
              <w:top w:val="nil"/>
              <w:left w:val="nil"/>
              <w:bottom w:val="nil"/>
              <w:right w:val="nil"/>
            </w:tcBorders>
            <w:shd w:val="clear" w:color="auto" w:fill="auto"/>
            <w:noWrap/>
            <w:vAlign w:val="bottom"/>
          </w:tcPr>
          <w:p w:rsidR="000B3525" w:rsidRPr="00AE7211" w:rsidRDefault="000B3525" w:rsidP="000A3436">
            <w:pPr>
              <w:jc w:val="right"/>
              <w:rPr>
                <w:rFonts w:ascii="Times New Roman" w:hAnsi="Times New Roman"/>
                <w:color w:val="000000"/>
                <w:sz w:val="16"/>
                <w:szCs w:val="16"/>
              </w:rPr>
            </w:pPr>
          </w:p>
        </w:tc>
        <w:tc>
          <w:tcPr>
            <w:tcW w:w="680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0B3525" w:rsidRDefault="000B3525" w:rsidP="000A3436">
            <w:pPr>
              <w:jc w:val="right"/>
              <w:rPr>
                <w:rFonts w:ascii="Times New Roman" w:hAnsi="Times New Roman"/>
                <w:b/>
                <w:bCs/>
                <w:color w:val="000000"/>
                <w:sz w:val="16"/>
                <w:szCs w:val="16"/>
              </w:rPr>
            </w:pPr>
            <w:r>
              <w:rPr>
                <w:rFonts w:ascii="Times New Roman" w:hAnsi="Times New Roman"/>
                <w:b/>
                <w:bCs/>
                <w:color w:val="000000"/>
                <w:sz w:val="16"/>
                <w:szCs w:val="16"/>
              </w:rPr>
              <w:t>Letna vrednost v EUR z DDV</w:t>
            </w:r>
          </w:p>
        </w:tc>
        <w:tc>
          <w:tcPr>
            <w:tcW w:w="1559" w:type="dxa"/>
            <w:tcBorders>
              <w:top w:val="nil"/>
              <w:left w:val="nil"/>
              <w:bottom w:val="single" w:sz="4" w:space="0" w:color="auto"/>
              <w:right w:val="single" w:sz="4" w:space="0" w:color="auto"/>
            </w:tcBorders>
          </w:tcPr>
          <w:p w:rsidR="000B3525" w:rsidRPr="00AE7211" w:rsidRDefault="000B3525" w:rsidP="000A3436">
            <w:pPr>
              <w:jc w:val="right"/>
              <w:rPr>
                <w:rFonts w:ascii="Times New Roman" w:hAnsi="Times New Roman"/>
                <w:b/>
                <w:bCs/>
                <w:color w:val="000000"/>
                <w:sz w:val="16"/>
                <w:szCs w:val="16"/>
              </w:rPr>
            </w:pPr>
          </w:p>
        </w:tc>
      </w:tr>
      <w:tr w:rsidR="000B3525" w:rsidRPr="00AE7211" w:rsidTr="000A3436">
        <w:trPr>
          <w:trHeight w:val="559"/>
        </w:trPr>
        <w:tc>
          <w:tcPr>
            <w:tcW w:w="724" w:type="dxa"/>
            <w:tcBorders>
              <w:top w:val="nil"/>
              <w:left w:val="nil"/>
              <w:bottom w:val="nil"/>
              <w:right w:val="nil"/>
            </w:tcBorders>
            <w:shd w:val="clear" w:color="auto" w:fill="auto"/>
            <w:noWrap/>
            <w:vAlign w:val="bottom"/>
            <w:hideMark/>
          </w:tcPr>
          <w:p w:rsidR="000B3525" w:rsidRPr="00AE7211" w:rsidRDefault="000B3525" w:rsidP="000A3436">
            <w:pPr>
              <w:jc w:val="right"/>
              <w:rPr>
                <w:rFonts w:ascii="Times New Roman" w:hAnsi="Times New Roman"/>
                <w:color w:val="000000"/>
                <w:sz w:val="16"/>
                <w:szCs w:val="16"/>
              </w:rPr>
            </w:pPr>
          </w:p>
        </w:tc>
        <w:tc>
          <w:tcPr>
            <w:tcW w:w="680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525" w:rsidRPr="001158E9" w:rsidRDefault="000B3525" w:rsidP="000A3436">
            <w:pPr>
              <w:jc w:val="right"/>
              <w:rPr>
                <w:rFonts w:ascii="Times New Roman" w:hAnsi="Times New Roman"/>
                <w:b/>
                <w:bCs/>
                <w:color w:val="000000"/>
                <w:sz w:val="16"/>
                <w:szCs w:val="16"/>
              </w:rPr>
            </w:pPr>
            <w:r w:rsidRPr="001158E9">
              <w:rPr>
                <w:rFonts w:ascii="Times New Roman" w:hAnsi="Times New Roman"/>
                <w:b/>
                <w:bCs/>
                <w:color w:val="000000"/>
                <w:sz w:val="16"/>
                <w:szCs w:val="16"/>
              </w:rPr>
              <w:t>Skupaj za plačilo</w:t>
            </w:r>
            <w:r>
              <w:rPr>
                <w:rFonts w:ascii="Times New Roman" w:hAnsi="Times New Roman"/>
                <w:b/>
                <w:bCs/>
                <w:color w:val="000000"/>
                <w:sz w:val="16"/>
                <w:szCs w:val="16"/>
              </w:rPr>
              <w:t xml:space="preserve"> za najem za tri (3) leta z EUR z DDV</w:t>
            </w:r>
          </w:p>
          <w:p w:rsidR="000B3525" w:rsidRPr="001158E9" w:rsidRDefault="000B3525" w:rsidP="000A3436">
            <w:pPr>
              <w:jc w:val="right"/>
              <w:rPr>
                <w:rFonts w:ascii="Times New Roman" w:hAnsi="Times New Roman"/>
                <w:b/>
                <w:bCs/>
                <w:color w:val="000000"/>
                <w:sz w:val="16"/>
                <w:szCs w:val="16"/>
              </w:rPr>
            </w:pPr>
            <w:r w:rsidRPr="001158E9">
              <w:rPr>
                <w:rFonts w:ascii="Times New Roman" w:hAnsi="Times New Roman"/>
                <w:b/>
                <w:bCs/>
                <w:color w:val="000000"/>
                <w:sz w:val="16"/>
                <w:szCs w:val="16"/>
              </w:rPr>
              <w:t> </w:t>
            </w:r>
          </w:p>
        </w:tc>
        <w:tc>
          <w:tcPr>
            <w:tcW w:w="1559" w:type="dxa"/>
            <w:tcBorders>
              <w:top w:val="nil"/>
              <w:left w:val="nil"/>
              <w:bottom w:val="single" w:sz="4" w:space="0" w:color="auto"/>
              <w:right w:val="single" w:sz="4" w:space="0" w:color="auto"/>
            </w:tcBorders>
          </w:tcPr>
          <w:p w:rsidR="000B3525" w:rsidRPr="00AE7211" w:rsidRDefault="000B3525" w:rsidP="000A3436">
            <w:pPr>
              <w:jc w:val="right"/>
              <w:rPr>
                <w:rFonts w:ascii="Times New Roman" w:hAnsi="Times New Roman"/>
                <w:b/>
                <w:bCs/>
                <w:color w:val="000000"/>
                <w:sz w:val="16"/>
                <w:szCs w:val="16"/>
              </w:rPr>
            </w:pPr>
          </w:p>
        </w:tc>
      </w:tr>
    </w:tbl>
    <w:p w:rsidR="000B3525" w:rsidRDefault="000B3525" w:rsidP="000B3525">
      <w:pPr>
        <w:jc w:val="right"/>
        <w:rPr>
          <w:rFonts w:ascii="Times New Roman" w:hAnsi="Times New Roman"/>
          <w:b/>
        </w:rPr>
      </w:pPr>
    </w:p>
    <w:p w:rsidR="000B3525" w:rsidRPr="009A70A7" w:rsidRDefault="000B3525" w:rsidP="000B3525">
      <w:pPr>
        <w:spacing w:line="180" w:lineRule="atLeast"/>
        <w:rPr>
          <w:rFonts w:ascii="Times New Roman" w:hAnsi="Times New Roman"/>
          <w:bCs/>
        </w:rPr>
      </w:pPr>
      <w:r w:rsidRPr="009A70A7">
        <w:rPr>
          <w:rFonts w:ascii="Times New Roman" w:hAnsi="Times New Roman"/>
          <w:bCs/>
        </w:rPr>
        <w:t>/z besedo :……………………………………………………………………….. EUR z DDV/</w:t>
      </w:r>
    </w:p>
    <w:p w:rsidR="000B3525" w:rsidRPr="009A70A7" w:rsidRDefault="000B3525" w:rsidP="000B3525">
      <w:pPr>
        <w:rPr>
          <w:rFonts w:ascii="Times New Roman" w:hAnsi="Times New Roman"/>
          <w:b/>
        </w:rPr>
      </w:pPr>
    </w:p>
    <w:p w:rsidR="000B3525" w:rsidRPr="00EF77F0" w:rsidRDefault="000B3525" w:rsidP="000B3525">
      <w:pPr>
        <w:tabs>
          <w:tab w:val="left" w:pos="284"/>
          <w:tab w:val="left" w:pos="851"/>
          <w:tab w:val="left" w:pos="1701"/>
        </w:tabs>
        <w:jc w:val="both"/>
        <w:rPr>
          <w:rFonts w:ascii="Times New Roman" w:hAnsi="Times New Roman"/>
        </w:rPr>
      </w:pPr>
      <w:r w:rsidRPr="00EF77F0">
        <w:rPr>
          <w:rFonts w:ascii="Times New Roman" w:hAnsi="Times New Roman"/>
        </w:rPr>
        <w:t xml:space="preserve">Ponudbena cena za obseg del, nabav in storitev po tej ponudbi je fiksna in nespremenljiva, v njej so zajeti vsi stroški. Morebitne podražitve so riziko ponudnika in so vključene v ponudbeno </w:t>
      </w:r>
      <w:r w:rsidRPr="00EF77F0">
        <w:rPr>
          <w:rFonts w:ascii="Times New Roman" w:hAnsi="Times New Roman"/>
        </w:rPr>
        <w:lastRenderedPageBreak/>
        <w:t xml:space="preserve">ceno. V primeru, da bodo tržne razmere v času sklenjene pogodbe odsevale nižje cene od pogodbenih ima naročnik pravico do uveljavitve popustov. Popusti se obračunajo na podlagi obrazložitve in aneksa k osnovni pogodbi. </w:t>
      </w:r>
    </w:p>
    <w:p w:rsidR="000B3525" w:rsidRPr="005C33CB" w:rsidRDefault="000B3525" w:rsidP="000B3525">
      <w:pPr>
        <w:widowControl w:val="0"/>
        <w:jc w:val="both"/>
        <w:rPr>
          <w:rFonts w:ascii="Tahoma" w:hAnsi="Tahoma" w:cs="Tahoma"/>
          <w:sz w:val="20"/>
          <w:szCs w:val="20"/>
          <w:highlight w:val="yellow"/>
        </w:rPr>
      </w:pPr>
    </w:p>
    <w:p w:rsidR="000B3525" w:rsidRPr="00FA67F7" w:rsidRDefault="000B3525" w:rsidP="000B3525">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0B3525" w:rsidRDefault="000B3525" w:rsidP="000B3525">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Pr="00214465">
        <w:rPr>
          <w:rFonts w:ascii="Times New Roman" w:hAnsi="Times New Roman"/>
          <w:b/>
          <w:bCs/>
          <w:i/>
          <w:iCs/>
        </w:rPr>
        <w:t xml:space="preserve">minimalno </w:t>
      </w:r>
      <w:r w:rsidR="008249A4">
        <w:rPr>
          <w:rFonts w:ascii="Times New Roman" w:hAnsi="Times New Roman"/>
          <w:b/>
          <w:bCs/>
          <w:i/>
          <w:iCs/>
        </w:rPr>
        <w:t>90</w:t>
      </w:r>
      <w:r w:rsidRPr="00214465">
        <w:rPr>
          <w:rFonts w:ascii="Times New Roman" w:hAnsi="Times New Roman"/>
          <w:b/>
          <w:bCs/>
          <w:i/>
          <w:iCs/>
        </w:rPr>
        <w:t xml:space="preserve"> dni od</w:t>
      </w:r>
      <w:r w:rsidRPr="00FA67F7">
        <w:rPr>
          <w:rFonts w:ascii="Times New Roman" w:hAnsi="Times New Roman"/>
          <w:b/>
          <w:bCs/>
          <w:i/>
          <w:iCs/>
        </w:rPr>
        <w:t xml:space="preserve">  roka za oddajo ponudb.</w:t>
      </w:r>
    </w:p>
    <w:p w:rsidR="000B3525" w:rsidRPr="000C0E0B" w:rsidRDefault="000B3525" w:rsidP="000B3525">
      <w:pPr>
        <w:widowControl w:val="0"/>
        <w:ind w:left="360"/>
        <w:jc w:val="both"/>
        <w:rPr>
          <w:rFonts w:ascii="Times New Roman" w:hAnsi="Times New Roman"/>
          <w:b/>
          <w:bCs/>
          <w:i/>
          <w:iCs/>
        </w:rPr>
      </w:pPr>
    </w:p>
    <w:p w:rsidR="000B3525" w:rsidRPr="00EF77F0" w:rsidRDefault="000B3525" w:rsidP="000B3525">
      <w:pPr>
        <w:widowControl w:val="0"/>
        <w:jc w:val="both"/>
        <w:rPr>
          <w:rFonts w:ascii="Times New Roman" w:hAnsi="Times New Roman"/>
        </w:rPr>
      </w:pPr>
      <w:r w:rsidRPr="004E14FC">
        <w:rPr>
          <w:rFonts w:ascii="Times New Roman" w:hAnsi="Times New Roman"/>
          <w:b/>
          <w:u w:val="single"/>
        </w:rPr>
        <w:t>Plačilni rok:</w:t>
      </w:r>
      <w:r w:rsidRPr="00EF77F0">
        <w:rPr>
          <w:rFonts w:ascii="Times New Roman" w:hAnsi="Times New Roman"/>
        </w:rPr>
        <w:t xml:space="preserve"> v šestintridesetih (36) enakih mesečnih obrokih, prvi obrok zapade v plačilo v 30 dneh po začetku veljavnosti pogodbe</w:t>
      </w:r>
      <w:r w:rsidRPr="00EF77F0">
        <w:rPr>
          <w:rFonts w:ascii="Times New Roman" w:hAnsi="Times New Roman"/>
          <w:color w:val="FF0000"/>
        </w:rPr>
        <w:t xml:space="preserve"> </w:t>
      </w:r>
      <w:r w:rsidRPr="00EF77F0">
        <w:rPr>
          <w:rFonts w:ascii="Times New Roman" w:hAnsi="Times New Roman"/>
        </w:rPr>
        <w:t>oz. zadnji dan v mesecu za tekoči mesec.</w:t>
      </w:r>
      <w:r w:rsidR="004E14FC">
        <w:rPr>
          <w:rFonts w:ascii="Times New Roman" w:hAnsi="Times New Roman"/>
        </w:rPr>
        <w:t xml:space="preserve"> Dobavitelj izstavi račun za vsako koledarsko leto posebej.</w:t>
      </w:r>
    </w:p>
    <w:p w:rsidR="000B3525" w:rsidRDefault="000B3525" w:rsidP="000B3525">
      <w:pPr>
        <w:widowControl w:val="0"/>
        <w:jc w:val="both"/>
        <w:rPr>
          <w:rFonts w:ascii="Times New Roman" w:hAnsi="Times New Roman"/>
        </w:rPr>
      </w:pPr>
    </w:p>
    <w:p w:rsidR="000B3525" w:rsidRPr="00644F83" w:rsidRDefault="000B3525" w:rsidP="000B3525">
      <w:pPr>
        <w:widowControl w:val="0"/>
        <w:jc w:val="both"/>
        <w:rPr>
          <w:rFonts w:ascii="Times New Roman" w:hAnsi="Times New Roman"/>
        </w:rPr>
      </w:pPr>
      <w:r>
        <w:rPr>
          <w:rFonts w:ascii="Times New Roman" w:hAnsi="Times New Roman"/>
        </w:rPr>
        <w:t xml:space="preserve">Zagotavljamo </w:t>
      </w:r>
      <w:r w:rsidRPr="00644F83">
        <w:rPr>
          <w:rFonts w:ascii="Times New Roman" w:hAnsi="Times New Roman"/>
        </w:rPr>
        <w:t>v</w:t>
      </w:r>
      <w:r>
        <w:rPr>
          <w:rFonts w:ascii="Times New Roman" w:hAnsi="Times New Roman"/>
        </w:rPr>
        <w:t>eljavnost storitve od 01.01.2017 do 31.12.2019.</w:t>
      </w:r>
    </w:p>
    <w:p w:rsidR="000B3525" w:rsidRPr="00E2311F" w:rsidRDefault="000B3525" w:rsidP="000B3525">
      <w:pPr>
        <w:widowControl w:val="0"/>
        <w:jc w:val="both"/>
        <w:rPr>
          <w:rFonts w:ascii="Times New Roman" w:hAnsi="Times New Roman"/>
        </w:rPr>
      </w:pPr>
    </w:p>
    <w:p w:rsidR="000B3525" w:rsidRPr="00C04A3A" w:rsidRDefault="000B3525" w:rsidP="000B3525">
      <w:pPr>
        <w:widowControl w:val="0"/>
        <w:jc w:val="both"/>
        <w:rPr>
          <w:rFonts w:ascii="Times New Roman" w:hAnsi="Times New Roman"/>
        </w:rPr>
      </w:pPr>
      <w:r w:rsidRPr="00C04A3A">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0B3525" w:rsidRPr="00DC06C0" w:rsidRDefault="000B3525" w:rsidP="000B3525">
      <w:pPr>
        <w:widowControl w:val="0"/>
        <w:jc w:val="both"/>
        <w:rPr>
          <w:rFonts w:ascii="Times New Roman" w:hAnsi="Times New Roman"/>
        </w:rPr>
      </w:pPr>
    </w:p>
    <w:p w:rsidR="000B3525" w:rsidRPr="00DC06C0" w:rsidRDefault="000B3525" w:rsidP="000B3525">
      <w:pPr>
        <w:widowControl w:val="0"/>
        <w:jc w:val="both"/>
        <w:rPr>
          <w:rFonts w:ascii="Times New Roman" w:hAnsi="Times New Roman"/>
        </w:rPr>
      </w:pPr>
      <w:r w:rsidRPr="00DC06C0">
        <w:rPr>
          <w:rFonts w:ascii="Times New Roman" w:hAnsi="Times New Roman"/>
        </w:rPr>
        <w:t xml:space="preserve">Če bo ta ponudba sprejeta, bomo priskrbeli zahtevano </w:t>
      </w:r>
      <w:r>
        <w:rPr>
          <w:rFonts w:ascii="Times New Roman" w:hAnsi="Times New Roman"/>
        </w:rPr>
        <w:t>finančno zavarovanje</w:t>
      </w:r>
      <w:r w:rsidRPr="00DC06C0">
        <w:rPr>
          <w:rFonts w:ascii="Times New Roman" w:hAnsi="Times New Roman"/>
        </w:rPr>
        <w:t xml:space="preserve"> za dobro izvedbo pogodbenih obveznosti in dobavo izvedli v pogodbenem roku.</w:t>
      </w:r>
    </w:p>
    <w:p w:rsidR="000B3525" w:rsidRPr="00C04A3A" w:rsidRDefault="000B3525" w:rsidP="000B3525">
      <w:pPr>
        <w:widowControl w:val="0"/>
        <w:jc w:val="both"/>
        <w:rPr>
          <w:rFonts w:ascii="Times New Roman" w:hAnsi="Times New Roman"/>
          <w:color w:val="FF0000"/>
        </w:rPr>
      </w:pPr>
      <w:r w:rsidRPr="00C04A3A">
        <w:rPr>
          <w:rFonts w:ascii="Times New Roman" w:hAnsi="Times New Roman"/>
          <w:color w:val="FF0000"/>
        </w:rPr>
        <w:t xml:space="preserve"> </w:t>
      </w:r>
    </w:p>
    <w:p w:rsidR="000B3525" w:rsidRDefault="000B3525" w:rsidP="000B3525">
      <w:pPr>
        <w:widowControl w:val="0"/>
        <w:tabs>
          <w:tab w:val="left" w:pos="284"/>
          <w:tab w:val="left" w:pos="851"/>
          <w:tab w:val="left" w:pos="1701"/>
        </w:tabs>
        <w:jc w:val="both"/>
        <w:rPr>
          <w:rFonts w:ascii="Times New Roman" w:hAnsi="Times New Roman"/>
        </w:rPr>
      </w:pPr>
      <w:r w:rsidRPr="00C04A3A">
        <w:rPr>
          <w:rFonts w:ascii="Times New Roman" w:hAnsi="Times New Roman"/>
        </w:rPr>
        <w:t xml:space="preserve">Jemljemo na znanje, da niste obvezani sprejeti nobene od ponudb, ki ste jih prejeli. </w:t>
      </w:r>
    </w:p>
    <w:p w:rsidR="000B3525" w:rsidRDefault="000B3525" w:rsidP="000B3525">
      <w:pPr>
        <w:widowControl w:val="0"/>
        <w:tabs>
          <w:tab w:val="left" w:pos="284"/>
          <w:tab w:val="left" w:pos="851"/>
          <w:tab w:val="left" w:pos="1701"/>
        </w:tabs>
        <w:jc w:val="both"/>
        <w:rPr>
          <w:rFonts w:ascii="Times New Roman" w:hAnsi="Times New Roman"/>
        </w:rPr>
      </w:pPr>
    </w:p>
    <w:p w:rsidR="000B3525" w:rsidRPr="00C04A3A" w:rsidRDefault="000B3525" w:rsidP="000B3525">
      <w:pPr>
        <w:widowControl w:val="0"/>
        <w:tabs>
          <w:tab w:val="left" w:pos="284"/>
          <w:tab w:val="left" w:pos="851"/>
          <w:tab w:val="left" w:pos="1701"/>
        </w:tabs>
        <w:jc w:val="both"/>
        <w:rPr>
          <w:rFonts w:ascii="Times New Roman" w:hAnsi="Times New Roman"/>
        </w:rPr>
      </w:pPr>
    </w:p>
    <w:p w:rsidR="000B3525" w:rsidRPr="00E53653" w:rsidRDefault="000B3525" w:rsidP="000B3525">
      <w:pPr>
        <w:widowControl w:val="0"/>
        <w:jc w:val="both"/>
        <w:rPr>
          <w:rFonts w:ascii="Times New Roman" w:hAnsi="Times New Roman"/>
        </w:rPr>
      </w:pPr>
    </w:p>
    <w:p w:rsidR="000B3525" w:rsidRPr="00E53653" w:rsidRDefault="000B3525" w:rsidP="000B3525">
      <w:pPr>
        <w:widowControl w:val="0"/>
        <w:tabs>
          <w:tab w:val="left" w:pos="4395"/>
        </w:tabs>
        <w:jc w:val="both"/>
        <w:rPr>
          <w:rFonts w:ascii="Times New Roman" w:hAnsi="Times New Roman"/>
        </w:rPr>
      </w:pPr>
      <w:r w:rsidRPr="00E53653">
        <w:rPr>
          <w:rFonts w:ascii="Times New Roman" w:hAnsi="Times New Roman"/>
        </w:rPr>
        <w:t>Datum:</w:t>
      </w:r>
      <w:r w:rsidRPr="00E53653">
        <w:rPr>
          <w:rFonts w:ascii="Times New Roman" w:hAnsi="Times New Roman"/>
        </w:rPr>
        <w:tab/>
        <w:t>Žig:</w:t>
      </w:r>
      <w:r w:rsidRPr="00E53653">
        <w:rPr>
          <w:rFonts w:ascii="Times New Roman" w:hAnsi="Times New Roman"/>
        </w:rPr>
        <w:tab/>
      </w:r>
      <w:r w:rsidRPr="00E53653">
        <w:rPr>
          <w:rFonts w:ascii="Times New Roman" w:hAnsi="Times New Roman"/>
        </w:rPr>
        <w:tab/>
      </w:r>
      <w:r w:rsidRPr="00E53653">
        <w:rPr>
          <w:rFonts w:ascii="Times New Roman" w:hAnsi="Times New Roman"/>
        </w:rPr>
        <w:tab/>
      </w:r>
      <w:r w:rsidRPr="00E53653">
        <w:rPr>
          <w:rFonts w:ascii="Times New Roman" w:hAnsi="Times New Roman"/>
        </w:rPr>
        <w:tab/>
        <w:t>Podpis:</w:t>
      </w:r>
    </w:p>
    <w:p w:rsidR="000B3525" w:rsidRDefault="000B3525" w:rsidP="000B3525">
      <w:pPr>
        <w:widowControl w:val="0"/>
        <w:jc w:val="both"/>
        <w:rPr>
          <w:rFonts w:ascii="Times New Roman" w:hAnsi="Times New Roman"/>
        </w:rPr>
      </w:pPr>
      <w:r w:rsidRPr="00E53653">
        <w:rPr>
          <w:rFonts w:ascii="Times New Roman" w:hAnsi="Times New Roman"/>
        </w:rPr>
        <w:t>_________________</w:t>
      </w:r>
      <w:r w:rsidRPr="00E53653">
        <w:rPr>
          <w:rFonts w:ascii="Times New Roman" w:hAnsi="Times New Roman"/>
        </w:rPr>
        <w:tab/>
      </w:r>
      <w:r w:rsidRPr="00E53653">
        <w:rPr>
          <w:rFonts w:ascii="Times New Roman" w:hAnsi="Times New Roman"/>
        </w:rPr>
        <w:tab/>
      </w:r>
      <w:r w:rsidRPr="00E53653">
        <w:rPr>
          <w:rFonts w:ascii="Times New Roman" w:hAnsi="Times New Roman"/>
        </w:rPr>
        <w:tab/>
      </w:r>
      <w:r w:rsidRPr="00E53653">
        <w:rPr>
          <w:rFonts w:ascii="Times New Roman" w:hAnsi="Times New Roman"/>
        </w:rPr>
        <w:tab/>
      </w:r>
      <w:r w:rsidRPr="00E53653">
        <w:rPr>
          <w:rFonts w:ascii="Times New Roman" w:hAnsi="Times New Roman"/>
        </w:rPr>
        <w:tab/>
        <w:t xml:space="preserve">            </w:t>
      </w:r>
      <w:r w:rsidRPr="00E53653">
        <w:rPr>
          <w:rFonts w:ascii="Times New Roman" w:hAnsi="Times New Roman"/>
        </w:rPr>
        <w:tab/>
        <w:t>___________________</w:t>
      </w:r>
    </w:p>
    <w:p w:rsidR="000B3525" w:rsidRDefault="000B3525" w:rsidP="000B3525">
      <w:pPr>
        <w:widowControl w:val="0"/>
        <w:jc w:val="both"/>
        <w:rPr>
          <w:rFonts w:ascii="Times New Roman" w:hAnsi="Times New Roman"/>
        </w:rPr>
      </w:pPr>
    </w:p>
    <w:p w:rsidR="00C810CF" w:rsidRPr="00441657" w:rsidRDefault="00C810CF" w:rsidP="00C810CF">
      <w:pPr>
        <w:jc w:val="both"/>
        <w:rPr>
          <w:rFonts w:ascii="Times New Roman" w:hAnsi="Times New Roman"/>
          <w:b/>
        </w:rPr>
      </w:pPr>
    </w:p>
    <w:p w:rsidR="00C810CF" w:rsidRPr="00441657" w:rsidRDefault="00C810CF" w:rsidP="00C810CF">
      <w:pPr>
        <w:jc w:val="both"/>
        <w:rPr>
          <w:rFonts w:ascii="Tahoma" w:hAnsi="Tahoma" w:cs="Tahoma"/>
          <w:sz w:val="20"/>
          <w:szCs w:val="20"/>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3101F9" w:rsidRDefault="003101F9" w:rsidP="007A74F7">
      <w:pPr>
        <w:autoSpaceDE w:val="0"/>
        <w:autoSpaceDN w:val="0"/>
        <w:adjustRightInd w:val="0"/>
        <w:jc w:val="both"/>
        <w:rPr>
          <w:rFonts w:cs="Arial"/>
          <w:color w:val="000000"/>
          <w:sz w:val="18"/>
          <w:szCs w:val="18"/>
        </w:rPr>
      </w:pPr>
    </w:p>
    <w:p w:rsidR="00F711DF" w:rsidRDefault="00F711DF"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824BDB" w:rsidRDefault="00824BDB" w:rsidP="007A74F7">
      <w:pPr>
        <w:autoSpaceDE w:val="0"/>
        <w:autoSpaceDN w:val="0"/>
        <w:adjustRightInd w:val="0"/>
        <w:jc w:val="both"/>
        <w:rPr>
          <w:rFonts w:cs="Arial"/>
          <w:color w:val="000000"/>
          <w:sz w:val="18"/>
          <w:szCs w:val="18"/>
        </w:rPr>
      </w:pPr>
    </w:p>
    <w:p w:rsidR="00824BDB" w:rsidRDefault="00824BDB" w:rsidP="007A74F7">
      <w:pPr>
        <w:autoSpaceDE w:val="0"/>
        <w:autoSpaceDN w:val="0"/>
        <w:adjustRightInd w:val="0"/>
        <w:jc w:val="both"/>
        <w:rPr>
          <w:rFonts w:cs="Arial"/>
          <w:color w:val="000000"/>
          <w:sz w:val="18"/>
          <w:szCs w:val="18"/>
        </w:rPr>
      </w:pPr>
    </w:p>
    <w:p w:rsidR="00824BDB" w:rsidRDefault="00824BDB" w:rsidP="007A74F7">
      <w:pPr>
        <w:autoSpaceDE w:val="0"/>
        <w:autoSpaceDN w:val="0"/>
        <w:adjustRightInd w:val="0"/>
        <w:jc w:val="both"/>
        <w:rPr>
          <w:rFonts w:cs="Arial"/>
          <w:color w:val="000000"/>
          <w:sz w:val="18"/>
          <w:szCs w:val="18"/>
        </w:rPr>
      </w:pPr>
    </w:p>
    <w:p w:rsidR="00824BDB" w:rsidRDefault="00824BDB" w:rsidP="007A74F7">
      <w:pPr>
        <w:autoSpaceDE w:val="0"/>
        <w:autoSpaceDN w:val="0"/>
        <w:adjustRightInd w:val="0"/>
        <w:jc w:val="both"/>
        <w:rPr>
          <w:rFonts w:cs="Arial"/>
          <w:color w:val="000000"/>
          <w:sz w:val="18"/>
          <w:szCs w:val="18"/>
        </w:rPr>
      </w:pPr>
    </w:p>
    <w:p w:rsidR="00824BDB" w:rsidRDefault="00824BDB" w:rsidP="007A74F7">
      <w:pPr>
        <w:autoSpaceDE w:val="0"/>
        <w:autoSpaceDN w:val="0"/>
        <w:adjustRightInd w:val="0"/>
        <w:jc w:val="both"/>
        <w:rPr>
          <w:rFonts w:cs="Arial"/>
          <w:color w:val="000000"/>
          <w:sz w:val="18"/>
          <w:szCs w:val="18"/>
        </w:rPr>
      </w:pPr>
    </w:p>
    <w:p w:rsidR="00824BDB" w:rsidRDefault="00824BDB" w:rsidP="007A74F7">
      <w:pPr>
        <w:autoSpaceDE w:val="0"/>
        <w:autoSpaceDN w:val="0"/>
        <w:adjustRightInd w:val="0"/>
        <w:jc w:val="both"/>
        <w:rPr>
          <w:rFonts w:cs="Arial"/>
          <w:color w:val="000000"/>
          <w:sz w:val="18"/>
          <w:szCs w:val="18"/>
        </w:rPr>
      </w:pPr>
    </w:p>
    <w:p w:rsidR="00E83333" w:rsidRDefault="00E83333" w:rsidP="007A74F7">
      <w:pPr>
        <w:autoSpaceDE w:val="0"/>
        <w:autoSpaceDN w:val="0"/>
        <w:adjustRightInd w:val="0"/>
        <w:jc w:val="both"/>
        <w:rPr>
          <w:rFonts w:cs="Arial"/>
          <w:color w:val="000000"/>
          <w:sz w:val="18"/>
          <w:szCs w:val="18"/>
        </w:rPr>
      </w:pPr>
      <w:bookmarkStart w:id="61" w:name="_GoBack"/>
      <w:bookmarkEnd w:id="61"/>
    </w:p>
    <w:p w:rsidR="00824BDB" w:rsidRDefault="00824BDB" w:rsidP="007A74F7">
      <w:pPr>
        <w:autoSpaceDE w:val="0"/>
        <w:autoSpaceDN w:val="0"/>
        <w:adjustRightInd w:val="0"/>
        <w:jc w:val="both"/>
        <w:rPr>
          <w:rFonts w:cs="Arial"/>
          <w:color w:val="000000"/>
          <w:sz w:val="18"/>
          <w:szCs w:val="18"/>
        </w:rPr>
      </w:pPr>
    </w:p>
    <w:p w:rsidR="000B3525" w:rsidRDefault="000B3525" w:rsidP="007A74F7">
      <w:pPr>
        <w:autoSpaceDE w:val="0"/>
        <w:autoSpaceDN w:val="0"/>
        <w:adjustRightInd w:val="0"/>
        <w:jc w:val="both"/>
        <w:rPr>
          <w:rFonts w:cs="Arial"/>
          <w:color w:val="000000"/>
          <w:sz w:val="18"/>
          <w:szCs w:val="18"/>
        </w:rPr>
      </w:pPr>
    </w:p>
    <w:p w:rsidR="00352E3F" w:rsidRDefault="00352E3F" w:rsidP="007A74F7">
      <w:pPr>
        <w:autoSpaceDE w:val="0"/>
        <w:autoSpaceDN w:val="0"/>
        <w:adjustRightInd w:val="0"/>
        <w:jc w:val="both"/>
        <w:rPr>
          <w:rFonts w:cs="Arial"/>
          <w:color w:val="000000"/>
          <w:sz w:val="18"/>
          <w:szCs w:val="18"/>
        </w:rPr>
      </w:pPr>
    </w:p>
    <w:p w:rsidR="00C61216" w:rsidRDefault="00C61216" w:rsidP="007A74F7">
      <w:pPr>
        <w:autoSpaceDE w:val="0"/>
        <w:autoSpaceDN w:val="0"/>
        <w:adjustRightInd w:val="0"/>
        <w:jc w:val="both"/>
        <w:rPr>
          <w:rFonts w:cs="Arial"/>
          <w:color w:val="000000"/>
          <w:sz w:val="18"/>
          <w:szCs w:val="18"/>
        </w:rPr>
      </w:pPr>
    </w:p>
    <w:p w:rsidR="00C61216" w:rsidRPr="00E609E0" w:rsidRDefault="00C61216" w:rsidP="00C6121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OBR- 4</w:t>
      </w:r>
    </w:p>
    <w:p w:rsidR="00C61216" w:rsidRPr="00E609E0" w:rsidRDefault="00C61216" w:rsidP="00C61216">
      <w:pPr>
        <w:jc w:val="both"/>
        <w:rPr>
          <w:rFonts w:ascii="Times New Roman" w:hAnsi="Times New Roman"/>
          <w:b/>
          <w:szCs w:val="20"/>
        </w:rPr>
      </w:pPr>
      <w:r w:rsidRPr="00E609E0">
        <w:rPr>
          <w:rFonts w:ascii="Times New Roman" w:hAnsi="Times New Roman"/>
          <w:b/>
          <w:szCs w:val="20"/>
        </w:rPr>
        <w:t>Splošna bolnišnica Slovenj Gradec</w:t>
      </w:r>
    </w:p>
    <w:p w:rsidR="00C61216" w:rsidRPr="00E609E0" w:rsidRDefault="00C61216" w:rsidP="00C61216">
      <w:pPr>
        <w:jc w:val="both"/>
        <w:rPr>
          <w:rFonts w:ascii="Times New Roman" w:hAnsi="Times New Roman"/>
          <w:b/>
          <w:szCs w:val="20"/>
        </w:rPr>
      </w:pPr>
      <w:r>
        <w:rPr>
          <w:rFonts w:ascii="Times New Roman" w:hAnsi="Times New Roman"/>
          <w:b/>
          <w:szCs w:val="20"/>
        </w:rPr>
        <w:t xml:space="preserve">Štev . : </w:t>
      </w:r>
      <w:r w:rsidR="005D619F">
        <w:rPr>
          <w:rFonts w:ascii="Times New Roman" w:hAnsi="Times New Roman"/>
          <w:b/>
          <w:szCs w:val="20"/>
        </w:rPr>
        <w:t>24/2016</w:t>
      </w:r>
    </w:p>
    <w:p w:rsidR="00C61216" w:rsidRPr="00E609E0" w:rsidRDefault="00C61216" w:rsidP="00C61216">
      <w:pPr>
        <w:jc w:val="both"/>
        <w:rPr>
          <w:rFonts w:ascii="Times New Roman" w:hAnsi="Times New Roman"/>
          <w:b/>
          <w:szCs w:val="20"/>
        </w:rPr>
      </w:pPr>
      <w:r>
        <w:rPr>
          <w:rFonts w:ascii="Times New Roman" w:hAnsi="Times New Roman"/>
          <w:b/>
          <w:szCs w:val="20"/>
        </w:rPr>
        <w:t xml:space="preserve">Datum :  </w:t>
      </w:r>
      <w:r w:rsidR="008249A4">
        <w:rPr>
          <w:rFonts w:ascii="Times New Roman" w:hAnsi="Times New Roman"/>
          <w:b/>
          <w:szCs w:val="20"/>
        </w:rPr>
        <w:t>24.10.2016</w:t>
      </w:r>
    </w:p>
    <w:p w:rsidR="00C61216" w:rsidRDefault="00C61216" w:rsidP="007A74F7">
      <w:pPr>
        <w:autoSpaceDE w:val="0"/>
        <w:autoSpaceDN w:val="0"/>
        <w:adjustRightInd w:val="0"/>
        <w:jc w:val="both"/>
        <w:rPr>
          <w:rFonts w:cs="Arial"/>
          <w:color w:val="000000"/>
          <w:sz w:val="18"/>
          <w:szCs w:val="18"/>
        </w:rPr>
      </w:pPr>
    </w:p>
    <w:p w:rsidR="00541C2E" w:rsidRDefault="00541C2E" w:rsidP="007A74F7">
      <w:pPr>
        <w:autoSpaceDE w:val="0"/>
        <w:autoSpaceDN w:val="0"/>
        <w:adjustRightInd w:val="0"/>
        <w:jc w:val="both"/>
        <w:rPr>
          <w:rFonts w:cs="Arial"/>
          <w:color w:val="000000"/>
          <w:sz w:val="18"/>
          <w:szCs w:val="18"/>
        </w:rPr>
      </w:pPr>
    </w:p>
    <w:p w:rsidR="00541C2E" w:rsidRPr="00541C2E" w:rsidRDefault="00541C2E" w:rsidP="00541C2E">
      <w:pPr>
        <w:pStyle w:val="BodyText22"/>
        <w:ind w:left="0"/>
        <w:jc w:val="center"/>
        <w:rPr>
          <w:rFonts w:ascii="Times New Roman" w:hAnsi="Times New Roman"/>
          <w:b/>
          <w:color w:val="000000"/>
          <w:sz w:val="24"/>
          <w:szCs w:val="24"/>
          <w:lang w:val="sl-SI"/>
        </w:rPr>
      </w:pPr>
      <w:r w:rsidRPr="00541C2E">
        <w:rPr>
          <w:rFonts w:ascii="Times New Roman" w:hAnsi="Times New Roman"/>
          <w:b/>
          <w:color w:val="000000"/>
          <w:sz w:val="24"/>
          <w:szCs w:val="24"/>
          <w:lang w:val="sl-SI"/>
        </w:rPr>
        <w:t>OBRAZEC ESPD</w:t>
      </w:r>
    </w:p>
    <w:p w:rsidR="00541C2E" w:rsidRPr="00541C2E" w:rsidRDefault="00541C2E" w:rsidP="00541C2E">
      <w:pPr>
        <w:autoSpaceDE w:val="0"/>
        <w:autoSpaceDN w:val="0"/>
        <w:adjustRightInd w:val="0"/>
        <w:jc w:val="both"/>
        <w:rPr>
          <w:rFonts w:ascii="Times New Roman" w:hAnsi="Times New Roman"/>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r w:rsidRPr="00541C2E">
        <w:rPr>
          <w:rFonts w:ascii="Times New Roman" w:hAnsi="Times New Roman"/>
          <w:b/>
          <w:color w:val="000000"/>
          <w:sz w:val="16"/>
          <w:szCs w:val="16"/>
        </w:rPr>
        <w:t xml:space="preserve">PONUDNIK IZPOLNI IN IZPIŠE ESPD OBRAZEC </w:t>
      </w:r>
      <w:r w:rsidRPr="00541C2E">
        <w:rPr>
          <w:rFonts w:ascii="Times New Roman" w:hAnsi="Times New Roman"/>
          <w:b/>
          <w:color w:val="000000"/>
          <w:sz w:val="16"/>
          <w:szCs w:val="16"/>
          <w:u w:val="single"/>
        </w:rPr>
        <w:t xml:space="preserve">IN GA </w:t>
      </w:r>
      <w:r w:rsidRPr="00541C2E">
        <w:rPr>
          <w:rFonts w:ascii="Times New Roman" w:hAnsi="Times New Roman"/>
          <w:b/>
          <w:color w:val="000000"/>
          <w:sz w:val="16"/>
          <w:szCs w:val="16"/>
        </w:rPr>
        <w:t>PRILOŽI K PONUDBI!</w:t>
      </w: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Default="00541C2E" w:rsidP="00541C2E">
      <w:pPr>
        <w:autoSpaceDE w:val="0"/>
        <w:autoSpaceDN w:val="0"/>
        <w:adjustRightInd w:val="0"/>
        <w:jc w:val="both"/>
        <w:rPr>
          <w:rFonts w:ascii="Times New Roman" w:hAnsi="Times New Roman"/>
          <w:b/>
          <w:color w:val="000000"/>
          <w:sz w:val="16"/>
          <w:szCs w:val="16"/>
        </w:rPr>
      </w:pPr>
    </w:p>
    <w:p w:rsidR="00541C2E" w:rsidRPr="00541C2E" w:rsidRDefault="00541C2E" w:rsidP="00541C2E">
      <w:pPr>
        <w:autoSpaceDE w:val="0"/>
        <w:autoSpaceDN w:val="0"/>
        <w:adjustRightInd w:val="0"/>
        <w:jc w:val="both"/>
        <w:rPr>
          <w:rFonts w:ascii="Times New Roman" w:hAnsi="Times New Roman"/>
          <w:b/>
          <w:color w:val="000000"/>
          <w:sz w:val="16"/>
          <w:szCs w:val="16"/>
        </w:rPr>
      </w:pPr>
    </w:p>
    <w:p w:rsidR="00541C2E" w:rsidRPr="00541C2E" w:rsidRDefault="00541C2E" w:rsidP="00541C2E">
      <w:pPr>
        <w:rPr>
          <w:rFonts w:ascii="Times New Roman" w:hAnsi="Times New Roman"/>
          <w:color w:val="008000"/>
          <w:sz w:val="16"/>
          <w:szCs w:val="16"/>
        </w:rPr>
      </w:pPr>
    </w:p>
    <w:p w:rsidR="00777709" w:rsidRPr="00F711DF" w:rsidRDefault="00777709" w:rsidP="00F711DF">
      <w:pPr>
        <w:widowControl w:val="0"/>
        <w:jc w:val="both"/>
        <w:rPr>
          <w:rFonts w:ascii="Times New Roman" w:hAnsi="Times New Roman"/>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4</w:t>
      </w:r>
      <w:r w:rsidR="00C61216">
        <w:rPr>
          <w:rFonts w:ascii="Times New Roman" w:hAnsi="Times New Roman"/>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Štev . : </w:t>
      </w:r>
      <w:r w:rsidR="005D619F">
        <w:rPr>
          <w:rFonts w:ascii="Times New Roman" w:hAnsi="Times New Roman"/>
          <w:b/>
          <w:szCs w:val="20"/>
        </w:rPr>
        <w:t>24/2016</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Datum :  </w:t>
      </w:r>
      <w:r w:rsidR="008249A4">
        <w:rPr>
          <w:rFonts w:ascii="Times New Roman" w:hAnsi="Times New Roman"/>
          <w:b/>
          <w:szCs w:val="20"/>
        </w:rPr>
        <w:t>24.10.2016</w:t>
      </w:r>
    </w:p>
    <w:p w:rsidR="007A74F7" w:rsidRPr="009D3E7D" w:rsidRDefault="007A74F7" w:rsidP="00064945">
      <w:pPr>
        <w:pStyle w:val="BodyText22"/>
        <w:ind w:left="0"/>
        <w:rPr>
          <w:rFonts w:ascii="Calibri" w:hAnsi="Calibri" w:cs="Calibri"/>
          <w:sz w:val="24"/>
          <w:szCs w:val="24"/>
          <w:lang w:val="sl-SI"/>
        </w:rPr>
      </w:pPr>
    </w:p>
    <w:p w:rsidR="00064945" w:rsidRPr="009D3E7D" w:rsidRDefault="00064945" w:rsidP="00064945">
      <w:pPr>
        <w:pStyle w:val="Telobesedila22"/>
        <w:ind w:left="0"/>
        <w:rPr>
          <w:rFonts w:ascii="Calibri" w:hAnsi="Calibri" w:cs="Calibri"/>
          <w:sz w:val="24"/>
          <w:szCs w:val="24"/>
          <w:lang w:val="sl-SI"/>
        </w:rPr>
      </w:pPr>
    </w:p>
    <w:p w:rsidR="00064945" w:rsidRPr="009D3E7D" w:rsidRDefault="00064945" w:rsidP="00064945">
      <w:pPr>
        <w:pStyle w:val="Telobesedila22"/>
        <w:ind w:left="0"/>
        <w:rPr>
          <w:rFonts w:ascii="Calibri" w:hAnsi="Calibri" w:cs="Calibri"/>
          <w:sz w:val="24"/>
          <w:szCs w:val="24"/>
          <w:lang w:val="sl-SI"/>
        </w:rPr>
      </w:pPr>
    </w:p>
    <w:p w:rsidR="00064945" w:rsidRPr="009D3E7D" w:rsidRDefault="00064945" w:rsidP="00064945">
      <w:pPr>
        <w:pStyle w:val="BodyText23"/>
        <w:ind w:left="0"/>
        <w:rPr>
          <w:rFonts w:ascii="Calibri" w:hAnsi="Calibri" w:cs="Calibri"/>
          <w:sz w:val="24"/>
          <w:szCs w:val="24"/>
          <w:lang w:val="sl-SI"/>
        </w:rPr>
      </w:pPr>
    </w:p>
    <w:p w:rsidR="00B70D94" w:rsidRPr="00B70D94" w:rsidRDefault="00B70D94" w:rsidP="00B70D94">
      <w:pPr>
        <w:autoSpaceDE w:val="0"/>
        <w:autoSpaceDN w:val="0"/>
        <w:adjustRightInd w:val="0"/>
        <w:jc w:val="center"/>
        <w:rPr>
          <w:rFonts w:ascii="Times New Roman" w:hAnsi="Times New Roman"/>
          <w:b/>
        </w:rPr>
      </w:pPr>
      <w:r w:rsidRPr="00B70D94">
        <w:rPr>
          <w:rFonts w:ascii="Times New Roman" w:hAnsi="Times New Roman"/>
          <w:b/>
        </w:rPr>
        <w:t>IZJAVA PONUDNIKA O POSREDOVANJU PODATKOV</w:t>
      </w:r>
    </w:p>
    <w:p w:rsidR="00B70D94" w:rsidRPr="00B70D94" w:rsidRDefault="00B70D94" w:rsidP="00B70D94">
      <w:pPr>
        <w:autoSpaceDE w:val="0"/>
        <w:autoSpaceDN w:val="0"/>
        <w:adjustRightInd w:val="0"/>
        <w:jc w:val="center"/>
        <w:rPr>
          <w:rFonts w:ascii="Times New Roman" w:hAnsi="Times New Roman"/>
          <w:b/>
        </w:rPr>
      </w:pPr>
    </w:p>
    <w:p w:rsidR="00B70D94" w:rsidRPr="00B70D94" w:rsidRDefault="00B70D94" w:rsidP="00B70D94">
      <w:pPr>
        <w:autoSpaceDE w:val="0"/>
        <w:autoSpaceDN w:val="0"/>
        <w:adjustRightInd w:val="0"/>
        <w:jc w:val="center"/>
        <w:rPr>
          <w:rFonts w:ascii="Times New Roman" w:hAnsi="Times New Roman"/>
          <w:b/>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 kazensko in materialno odgovornostjo izjavljamo, da bomo naročniku, na njegov poziv, v postopku javnega naročanja ali pri izvajanju javnega naročila, posredovali podatke o:</w:t>
      </w:r>
    </w:p>
    <w:p w:rsidR="00B70D94" w:rsidRPr="00B70D94" w:rsidRDefault="00B70D94" w:rsidP="00777709">
      <w:pPr>
        <w:numPr>
          <w:ilvl w:val="0"/>
          <w:numId w:val="11"/>
        </w:numPr>
        <w:autoSpaceDE w:val="0"/>
        <w:autoSpaceDN w:val="0"/>
        <w:adjustRightInd w:val="0"/>
        <w:jc w:val="both"/>
        <w:rPr>
          <w:rFonts w:ascii="Times New Roman" w:hAnsi="Times New Roman"/>
        </w:rPr>
      </w:pPr>
      <w:r w:rsidRPr="00B70D94">
        <w:rPr>
          <w:rFonts w:ascii="Times New Roman" w:hAnsi="Times New Roman"/>
        </w:rPr>
        <w:t xml:space="preserve">svojih ustanoviteljih, družbenikih, vključno s tihimi družbeniki, delničarji, </w:t>
      </w:r>
      <w:proofErr w:type="spellStart"/>
      <w:r w:rsidRPr="00B70D94">
        <w:rPr>
          <w:rFonts w:ascii="Times New Roman" w:hAnsi="Times New Roman"/>
        </w:rPr>
        <w:t>komanditisti</w:t>
      </w:r>
      <w:proofErr w:type="spellEnd"/>
      <w:r w:rsidRPr="00B70D94">
        <w:rPr>
          <w:rFonts w:ascii="Times New Roman" w:hAnsi="Times New Roman"/>
        </w:rPr>
        <w:t xml:space="preserve"> ali drugih lastnikih in podatke o lastniških deležih navedenih oseb;</w:t>
      </w:r>
    </w:p>
    <w:p w:rsidR="00B70D94" w:rsidRPr="00B70D94" w:rsidRDefault="00B70D94" w:rsidP="00777709">
      <w:pPr>
        <w:numPr>
          <w:ilvl w:val="0"/>
          <w:numId w:val="11"/>
        </w:numPr>
        <w:autoSpaceDE w:val="0"/>
        <w:autoSpaceDN w:val="0"/>
        <w:adjustRightInd w:val="0"/>
        <w:jc w:val="both"/>
        <w:rPr>
          <w:rFonts w:ascii="Times New Roman" w:hAnsi="Times New Roman"/>
        </w:rPr>
      </w:pPr>
      <w:r w:rsidRPr="00B70D94">
        <w:rPr>
          <w:rFonts w:ascii="Times New Roman" w:hAnsi="Times New Roman"/>
        </w:rPr>
        <w:t>gospodarskih subjektih, za katere se glede na določbe zakona, ki ureja gospodarske družbe, šteje, da so z njim povezane družbe.</w:t>
      </w:r>
    </w:p>
    <w:p w:rsidR="00B70D94" w:rsidRPr="00B70D94" w:rsidRDefault="00B70D94" w:rsidP="00777709">
      <w:pPr>
        <w:numPr>
          <w:ilvl w:val="0"/>
          <w:numId w:val="11"/>
        </w:numPr>
        <w:autoSpaceDE w:val="0"/>
        <w:autoSpaceDN w:val="0"/>
        <w:adjustRightInd w:val="0"/>
        <w:jc w:val="both"/>
        <w:rPr>
          <w:rFonts w:ascii="Times New Roman" w:hAnsi="Times New Roman"/>
        </w:rPr>
      </w:pPr>
      <w:r w:rsidRPr="00B70D94">
        <w:rPr>
          <w:rFonts w:ascii="Times New Roman" w:hAnsi="Times New Roman"/>
        </w:rPr>
        <w:t>udeležbi fizičnih in pravnih oseb v lastništvu ponudnika, vključno z udeležbo tihih družbenikov, ter o gospodarskih subjektih, za katere se glede na določbe zakona, ki ureja gospodarske družbe, šteje, da so povezane družbe s ponudnikom.</w:t>
      </w:r>
    </w:p>
    <w:p w:rsidR="00B70D94" w:rsidRPr="00B70D94" w:rsidRDefault="00B70D94" w:rsidP="00B70D94">
      <w:pPr>
        <w:autoSpaceDE w:val="0"/>
        <w:autoSpaceDN w:val="0"/>
        <w:adjustRightInd w:val="0"/>
        <w:ind w:left="360"/>
        <w:jc w:val="both"/>
        <w:rPr>
          <w:rFonts w:ascii="Times New Roman" w:hAnsi="Times New Roman"/>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Podatke bomo naročniku posredovali v roku 8 (osmih) dni, od dneva prejema poziva.</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 xml:space="preserve">Kraj in datum:                                                                                Žig in podpis ponudnika: </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rPr>
          <w:rFonts w:ascii="Times New Roman" w:hAnsi="Times New Roman"/>
          <w:b/>
        </w:rPr>
      </w:pPr>
      <w:r w:rsidRPr="00B70D94">
        <w:rPr>
          <w:rFonts w:ascii="Times New Roman" w:hAnsi="Times New Roman"/>
          <w:b/>
        </w:rPr>
        <w:t>OPOMBA:</w:t>
      </w:r>
    </w:p>
    <w:p w:rsidR="003800F2" w:rsidRPr="00B243D3" w:rsidRDefault="003800F2" w:rsidP="003800F2">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064945" w:rsidRDefault="00064945"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B70D94" w:rsidRDefault="00B70D94" w:rsidP="00064945">
      <w:pPr>
        <w:rPr>
          <w:rFonts w:ascii="Calibri" w:hAnsi="Calibri" w:cs="Calibri"/>
          <w:b/>
          <w:bCs/>
          <w:i/>
          <w:iCs/>
        </w:rPr>
      </w:pPr>
    </w:p>
    <w:p w:rsidR="00B41AEF" w:rsidRDefault="00B41AEF" w:rsidP="00064945">
      <w:pPr>
        <w:rPr>
          <w:rFonts w:ascii="Calibri" w:hAnsi="Calibri" w:cs="Calibri"/>
          <w:b/>
          <w:bCs/>
          <w:i/>
          <w:iCs/>
        </w:rPr>
      </w:pPr>
    </w:p>
    <w:p w:rsidR="00B70D94" w:rsidRDefault="00B70D94" w:rsidP="00064945">
      <w:pPr>
        <w:rPr>
          <w:rFonts w:ascii="Calibri" w:hAnsi="Calibri" w:cs="Calibri"/>
          <w:b/>
          <w:bCs/>
          <w:i/>
          <w:iCs/>
        </w:rPr>
      </w:pPr>
    </w:p>
    <w:p w:rsidR="00C40BD5" w:rsidRDefault="00C40BD5" w:rsidP="00064945">
      <w:pPr>
        <w:rPr>
          <w:rFonts w:ascii="Calibri" w:hAnsi="Calibri" w:cs="Calibri"/>
          <w:b/>
          <w:bCs/>
          <w:i/>
          <w:iCs/>
        </w:rPr>
      </w:pPr>
    </w:p>
    <w:p w:rsidR="00C40BD5" w:rsidRDefault="00C40BD5" w:rsidP="00064945">
      <w:pPr>
        <w:rPr>
          <w:rFonts w:ascii="Calibri" w:hAnsi="Calibri" w:cs="Calibri"/>
          <w:b/>
          <w:bCs/>
          <w:i/>
          <w:iCs/>
        </w:rPr>
      </w:pPr>
    </w:p>
    <w:p w:rsidR="00D377BD" w:rsidRPr="009D3E7D" w:rsidRDefault="00D377BD" w:rsidP="00064945">
      <w:pPr>
        <w:rPr>
          <w:rFonts w:ascii="Calibri" w:hAnsi="Calibri" w:cs="Calibri"/>
          <w:i/>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Pr>
          <w:rFonts w:ascii="Times New Roman" w:hAnsi="Times New Roman"/>
          <w:szCs w:val="20"/>
        </w:rPr>
        <w:t xml:space="preserve">OBR- </w:t>
      </w:r>
      <w:r w:rsidR="00B41AEF">
        <w:rPr>
          <w:rFonts w:ascii="Times New Roman" w:hAnsi="Times New Roman"/>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Štev . : </w:t>
      </w:r>
      <w:r w:rsidR="005D619F">
        <w:rPr>
          <w:rFonts w:ascii="Times New Roman" w:hAnsi="Times New Roman"/>
          <w:b/>
          <w:szCs w:val="20"/>
        </w:rPr>
        <w:t>24/2016</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Datum :  </w:t>
      </w:r>
      <w:r w:rsidR="008249A4">
        <w:rPr>
          <w:rFonts w:ascii="Times New Roman" w:hAnsi="Times New Roman"/>
          <w:b/>
          <w:szCs w:val="20"/>
        </w:rPr>
        <w:t>24.10.2016</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D377BD" w:rsidRPr="00525327" w:rsidRDefault="00D377BD" w:rsidP="00D377BD">
      <w:pPr>
        <w:ind w:right="-32"/>
        <w:jc w:val="center"/>
        <w:rPr>
          <w:rFonts w:ascii="Times New Roman" w:hAnsi="Times New Roman"/>
          <w:b/>
          <w:bCs/>
        </w:rPr>
      </w:pPr>
      <w:r w:rsidRPr="00012F10">
        <w:rPr>
          <w:rFonts w:ascii="Times New Roman" w:hAnsi="Times New Roman"/>
          <w:b/>
          <w:bCs/>
        </w:rPr>
        <w:t>»</w:t>
      </w:r>
      <w:r w:rsidR="000C49D0">
        <w:rPr>
          <w:rFonts w:ascii="Times New Roman" w:hAnsi="Times New Roman"/>
          <w:b/>
        </w:rPr>
        <w:t>MS licence</w:t>
      </w:r>
      <w:r w:rsidRPr="00525327">
        <w:rPr>
          <w:rFonts w:ascii="Times New Roman" w:hAnsi="Times New Roman"/>
          <w:b/>
          <w:bCs/>
        </w:rPr>
        <w:t>«</w:t>
      </w: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525327">
        <w:rPr>
          <w:rFonts w:ascii="Times New Roman" w:hAnsi="Times New Roman"/>
        </w:rPr>
        <w:t xml:space="preserve">Ponudnik _________________________________________________ pooblaščam naročnika Splošno bolnišnico Slovenj Gradec, Gosposvetska cesta 1, 2380 Slovenj Gradec, da lahko za namene javnega naročila </w:t>
      </w:r>
      <w:r w:rsidR="000C49D0">
        <w:rPr>
          <w:rFonts w:ascii="Times New Roman" w:hAnsi="Times New Roman"/>
          <w:b/>
          <w:i/>
        </w:rPr>
        <w:t>MS licence</w:t>
      </w:r>
      <w:r w:rsidRPr="00525327">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995E7C">
        <w:rPr>
          <w:rFonts w:ascii="Times New Roman" w:hAnsi="Times New Roman"/>
          <w:b/>
          <w:bCs/>
        </w:rPr>
        <w:t>Podatki o ponudniku:</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Default="00D377BD" w:rsidP="00D377BD">
      <w:pPr>
        <w:rPr>
          <w:rFonts w:ascii="Times New Roman" w:hAnsi="Times New Roman"/>
          <w:b/>
          <w:bCs/>
        </w:rPr>
      </w:pPr>
    </w:p>
    <w:p w:rsidR="00D377BD" w:rsidRPr="00995E7C" w:rsidRDefault="00D377BD" w:rsidP="00D377BD">
      <w:pPr>
        <w:rPr>
          <w:rFonts w:ascii="Times New Roman" w:hAnsi="Times New Roman"/>
          <w:b/>
          <w:bCs/>
        </w:rPr>
      </w:pPr>
    </w:p>
    <w:p w:rsidR="00D377BD" w:rsidRPr="00995E7C" w:rsidRDefault="00D377BD" w:rsidP="00D377BD">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rsidR="00D377BD" w:rsidRDefault="00D377BD" w:rsidP="00D377BD">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rsidR="00D377BD" w:rsidRDefault="00D377BD" w:rsidP="00D377BD">
      <w:pPr>
        <w:rPr>
          <w:rFonts w:ascii="Times New Roman" w:hAnsi="Times New Roman"/>
        </w:rPr>
      </w:pPr>
    </w:p>
    <w:p w:rsidR="00D377BD" w:rsidRDefault="00D377BD" w:rsidP="00D377BD">
      <w:pPr>
        <w:rPr>
          <w:rFonts w:ascii="Times New Roman" w:hAnsi="Times New Roman"/>
        </w:rPr>
      </w:pPr>
    </w:p>
    <w:p w:rsidR="00D377BD" w:rsidRDefault="00D377BD" w:rsidP="00D377BD">
      <w:pPr>
        <w:rPr>
          <w:rFonts w:ascii="Times New Roman" w:hAnsi="Times New Roman"/>
        </w:rPr>
      </w:pPr>
    </w:p>
    <w:p w:rsidR="00D377BD" w:rsidRDefault="00D377BD" w:rsidP="00D377BD">
      <w:pPr>
        <w:rPr>
          <w:rFonts w:ascii="Times New Roman" w:hAnsi="Times New Roman"/>
        </w:rPr>
      </w:pPr>
    </w:p>
    <w:p w:rsidR="002B0E01" w:rsidRDefault="002B0E01" w:rsidP="001241B8">
      <w:pPr>
        <w:pStyle w:val="kazalo2"/>
        <w:numPr>
          <w:ilvl w:val="0"/>
          <w:numId w:val="0"/>
        </w:numPr>
        <w:rPr>
          <w:rFonts w:ascii="Calibri" w:hAnsi="Calibri" w:cs="Calibri"/>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Štev . : </w:t>
      </w:r>
      <w:r w:rsidR="005D619F">
        <w:rPr>
          <w:rFonts w:ascii="Times New Roman" w:hAnsi="Times New Roman"/>
          <w:b/>
          <w:szCs w:val="20"/>
        </w:rPr>
        <w:t>24/2016</w:t>
      </w:r>
    </w:p>
    <w:p w:rsidR="00D377BD" w:rsidRDefault="00D377BD" w:rsidP="00D377BD">
      <w:pPr>
        <w:jc w:val="both"/>
        <w:rPr>
          <w:rFonts w:ascii="Times New Roman" w:hAnsi="Times New Roman"/>
          <w:b/>
          <w:szCs w:val="20"/>
        </w:rPr>
      </w:pPr>
      <w:r>
        <w:rPr>
          <w:rFonts w:ascii="Times New Roman" w:hAnsi="Times New Roman"/>
          <w:b/>
          <w:szCs w:val="20"/>
        </w:rPr>
        <w:t xml:space="preserve">Datum :  </w:t>
      </w:r>
      <w:r w:rsidR="008249A4">
        <w:rPr>
          <w:rFonts w:ascii="Times New Roman" w:hAnsi="Times New Roman"/>
          <w:b/>
          <w:szCs w:val="20"/>
        </w:rPr>
        <w:t>24.10.2016</w:t>
      </w:r>
    </w:p>
    <w:p w:rsidR="00025FF8" w:rsidRDefault="00025FF8" w:rsidP="00064945">
      <w:pPr>
        <w:pStyle w:val="kazalo2"/>
        <w:numPr>
          <w:ilvl w:val="0"/>
          <w:numId w:val="0"/>
        </w:numPr>
        <w:jc w:val="center"/>
        <w:rPr>
          <w:rFonts w:ascii="Calibri" w:hAnsi="Calibri" w:cs="Calibri"/>
        </w:rPr>
      </w:pPr>
    </w:p>
    <w:p w:rsidR="00064945" w:rsidRPr="009D3E7D" w:rsidRDefault="00064945" w:rsidP="00064945">
      <w:pPr>
        <w:jc w:val="both"/>
        <w:rPr>
          <w:rFonts w:ascii="Calibri" w:hAnsi="Calibri" w:cs="Calibri"/>
          <w:bCs/>
        </w:rPr>
      </w:pPr>
    </w:p>
    <w:p w:rsidR="000B3525" w:rsidRPr="007852B8" w:rsidRDefault="000B3525" w:rsidP="000B3525">
      <w:pPr>
        <w:rPr>
          <w:rFonts w:ascii="Times New Roman" w:hAnsi="Times New Roman"/>
          <w:i/>
          <w:u w:val="single"/>
        </w:rPr>
      </w:pPr>
      <w:r w:rsidRPr="001D4E7E">
        <w:rPr>
          <w:rFonts w:ascii="Times New Roman" w:hAnsi="Times New Roman"/>
          <w:i/>
          <w:u w:val="single"/>
        </w:rPr>
        <w:t>Vzorec</w:t>
      </w:r>
      <w:r>
        <w:rPr>
          <w:rFonts w:ascii="Times New Roman" w:hAnsi="Times New Roman"/>
          <w:i/>
          <w:u w:val="single"/>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1D4E7E">
        <w:rPr>
          <w:rFonts w:ascii="Times New Roman" w:hAnsi="Times New Roman"/>
          <w:b/>
        </w:rPr>
        <w:t>POGODBA</w:t>
      </w:r>
    </w:p>
    <w:p w:rsidR="000B3525" w:rsidRDefault="000B3525" w:rsidP="000B3525">
      <w:pPr>
        <w:jc w:val="center"/>
        <w:rPr>
          <w:rFonts w:ascii="Times New Roman" w:hAnsi="Times New Roman"/>
          <w:b/>
        </w:rPr>
      </w:pPr>
    </w:p>
    <w:p w:rsidR="000B3525" w:rsidRPr="00214465" w:rsidRDefault="000B3525" w:rsidP="000B3525">
      <w:pPr>
        <w:jc w:val="center"/>
        <w:rPr>
          <w:rFonts w:ascii="Times New Roman" w:hAnsi="Times New Roman"/>
          <w:b/>
        </w:rPr>
      </w:pPr>
      <w:r w:rsidRPr="00214465">
        <w:rPr>
          <w:rFonts w:ascii="Times New Roman" w:hAnsi="Times New Roman"/>
          <w:b/>
        </w:rPr>
        <w:t xml:space="preserve">Najem Microsoft licenc za obdobje </w:t>
      </w:r>
      <w:r>
        <w:rPr>
          <w:rFonts w:ascii="Times New Roman" w:hAnsi="Times New Roman"/>
          <w:b/>
        </w:rPr>
        <w:t>treh (3</w:t>
      </w:r>
      <w:r w:rsidRPr="00214465">
        <w:rPr>
          <w:rFonts w:ascii="Times New Roman" w:hAnsi="Times New Roman"/>
          <w:b/>
        </w:rPr>
        <w:t>) leta</w:t>
      </w:r>
      <w:r>
        <w:rPr>
          <w:rFonts w:ascii="Times New Roman" w:hAnsi="Times New Roman"/>
          <w:b/>
        </w:rPr>
        <w:t xml:space="preserve"> </w:t>
      </w:r>
    </w:p>
    <w:p w:rsidR="000B3525" w:rsidRPr="001D4E7E" w:rsidRDefault="000B3525" w:rsidP="000B3525">
      <w:pPr>
        <w:jc w:val="center"/>
        <w:rPr>
          <w:rFonts w:ascii="Times New Roman" w:hAnsi="Times New Roman"/>
        </w:rPr>
      </w:pPr>
    </w:p>
    <w:p w:rsidR="000B3525" w:rsidRPr="001D4E7E" w:rsidRDefault="000B3525" w:rsidP="000B3525">
      <w:pPr>
        <w:rPr>
          <w:rFonts w:ascii="Times New Roman" w:hAnsi="Times New Roman"/>
        </w:rPr>
      </w:pPr>
      <w:r w:rsidRPr="001D4E7E">
        <w:rPr>
          <w:rFonts w:ascii="Times New Roman" w:hAnsi="Times New Roman"/>
        </w:rPr>
        <w:t>Sklenjena med:</w:t>
      </w:r>
    </w:p>
    <w:p w:rsidR="000B3525" w:rsidRPr="001D4E7E" w:rsidRDefault="000B3525" w:rsidP="000B3525">
      <w:pPr>
        <w:jc w:val="both"/>
        <w:rPr>
          <w:rFonts w:ascii="Times New Roman" w:hAnsi="Times New Roman"/>
        </w:rPr>
      </w:pPr>
    </w:p>
    <w:p w:rsidR="000B3525" w:rsidRPr="001D4E7E" w:rsidRDefault="000B3525" w:rsidP="000B3525">
      <w:pPr>
        <w:rPr>
          <w:rFonts w:ascii="Times New Roman" w:hAnsi="Times New Roman"/>
        </w:rPr>
      </w:pPr>
      <w:r w:rsidRPr="001D4E7E">
        <w:rPr>
          <w:rFonts w:ascii="Times New Roman" w:hAnsi="Times New Roman"/>
        </w:rPr>
        <w:t xml:space="preserve">NAROČNIK: </w:t>
      </w:r>
      <w:r w:rsidRPr="001D4E7E">
        <w:rPr>
          <w:rFonts w:ascii="Times New Roman" w:hAnsi="Times New Roman"/>
          <w:b/>
        </w:rPr>
        <w:t>SPLOŠNA BOLNIŠNICA Slovenj Gradec, Gosposvetska 1, 2380 Slovenj Gradec,</w:t>
      </w:r>
      <w:r w:rsidRPr="001D4E7E">
        <w:rPr>
          <w:rFonts w:ascii="Times New Roman" w:hAnsi="Times New Roman"/>
        </w:rPr>
        <w:t xml:space="preserve"> ki jo zastopa </w:t>
      </w:r>
      <w:r>
        <w:rPr>
          <w:rFonts w:ascii="Times New Roman" w:hAnsi="Times New Roman"/>
        </w:rPr>
        <w:t xml:space="preserve">v.d. </w:t>
      </w:r>
      <w:r w:rsidRPr="001D4E7E">
        <w:rPr>
          <w:rFonts w:ascii="Times New Roman" w:hAnsi="Times New Roman"/>
        </w:rPr>
        <w:t>direktor</w:t>
      </w:r>
      <w:r>
        <w:rPr>
          <w:rFonts w:ascii="Times New Roman" w:hAnsi="Times New Roman"/>
        </w:rPr>
        <w:t>ja</w:t>
      </w:r>
      <w:r w:rsidRPr="001D4E7E">
        <w:rPr>
          <w:rFonts w:ascii="Times New Roman" w:hAnsi="Times New Roman"/>
        </w:rPr>
        <w:t xml:space="preserve"> </w:t>
      </w:r>
      <w:r>
        <w:rPr>
          <w:rFonts w:ascii="Times New Roman" w:hAnsi="Times New Roman"/>
        </w:rPr>
        <w:t>asist. dr. Jasna Uranjek</w:t>
      </w:r>
      <w:r w:rsidRPr="001D4E7E">
        <w:rPr>
          <w:rFonts w:ascii="Times New Roman" w:hAnsi="Times New Roman"/>
        </w:rPr>
        <w:t>, dr.med.  (v nadaljevanju: naročnik)</w:t>
      </w:r>
    </w:p>
    <w:p w:rsidR="000B3525" w:rsidRPr="001D4E7E" w:rsidRDefault="000B3525" w:rsidP="000B3525">
      <w:pPr>
        <w:rPr>
          <w:rFonts w:ascii="Times New Roman" w:hAnsi="Times New Roman"/>
        </w:rPr>
      </w:pPr>
      <w:r w:rsidRPr="001D4E7E">
        <w:rPr>
          <w:rFonts w:ascii="Times New Roman" w:hAnsi="Times New Roman"/>
        </w:rPr>
        <w:t>Davčna številka:  SI34697390</w:t>
      </w:r>
    </w:p>
    <w:p w:rsidR="000B3525" w:rsidRPr="001D4E7E" w:rsidRDefault="000B3525" w:rsidP="000B3525">
      <w:pPr>
        <w:rPr>
          <w:rFonts w:ascii="Times New Roman" w:hAnsi="Times New Roman"/>
        </w:rPr>
      </w:pPr>
      <w:r w:rsidRPr="001D4E7E">
        <w:rPr>
          <w:rFonts w:ascii="Times New Roman" w:hAnsi="Times New Roman"/>
        </w:rPr>
        <w:t>Matična številka:  5054958</w:t>
      </w:r>
    </w:p>
    <w:p w:rsidR="000B3525" w:rsidRPr="001D4E7E" w:rsidRDefault="000B3525" w:rsidP="000B3525">
      <w:pPr>
        <w:rPr>
          <w:rFonts w:ascii="Times New Roman" w:hAnsi="Times New Roman"/>
        </w:rPr>
      </w:pPr>
    </w:p>
    <w:p w:rsidR="000B3525" w:rsidRPr="001D4E7E" w:rsidRDefault="000B3525" w:rsidP="000B3525">
      <w:pPr>
        <w:rPr>
          <w:rFonts w:ascii="Times New Roman" w:hAnsi="Times New Roman"/>
        </w:rPr>
      </w:pPr>
      <w:r w:rsidRPr="001D4E7E">
        <w:rPr>
          <w:rFonts w:ascii="Times New Roman" w:hAnsi="Times New Roman"/>
        </w:rPr>
        <w:t>in</w:t>
      </w:r>
    </w:p>
    <w:p w:rsidR="000B3525" w:rsidRPr="001D4E7E" w:rsidRDefault="000B3525" w:rsidP="000B3525">
      <w:pPr>
        <w:rPr>
          <w:rFonts w:ascii="Times New Roman" w:hAnsi="Times New Roman"/>
        </w:rPr>
      </w:pPr>
      <w:r w:rsidRPr="001D4E7E">
        <w:rPr>
          <w:rFonts w:ascii="Times New Roman" w:hAnsi="Times New Roman"/>
        </w:rPr>
        <w:t xml:space="preserve">                                                                                                                                     </w:t>
      </w:r>
    </w:p>
    <w:p w:rsidR="000B3525" w:rsidRPr="001D4E7E" w:rsidRDefault="000B3525" w:rsidP="000B3525">
      <w:pPr>
        <w:rPr>
          <w:rFonts w:ascii="Times New Roman" w:hAnsi="Times New Roman"/>
        </w:rPr>
      </w:pPr>
      <w:r w:rsidRPr="00101993">
        <w:rPr>
          <w:rFonts w:ascii="Times New Roman" w:hAnsi="Times New Roman"/>
        </w:rPr>
        <w:t>DOBAVITELJ:</w:t>
      </w:r>
      <w:r w:rsidRPr="00101993">
        <w:rPr>
          <w:rFonts w:ascii="Times New Roman" w:hAnsi="Times New Roman"/>
          <w:b/>
        </w:rPr>
        <w:t>……………………………………………………………………….</w:t>
      </w:r>
      <w:r w:rsidRPr="00101993">
        <w:rPr>
          <w:rFonts w:ascii="Times New Roman" w:hAnsi="Times New Roman"/>
        </w:rPr>
        <w:t>,</w:t>
      </w:r>
      <w:r w:rsidRPr="001D4E7E">
        <w:rPr>
          <w:rFonts w:ascii="Times New Roman" w:hAnsi="Times New Roman"/>
        </w:rPr>
        <w:t xml:space="preserve"> ki ga zastopa </w:t>
      </w:r>
      <w:r>
        <w:rPr>
          <w:rFonts w:ascii="Times New Roman" w:hAnsi="Times New Roman"/>
        </w:rPr>
        <w:t>………………………….</w:t>
      </w:r>
      <w:r w:rsidRPr="001D4E7E">
        <w:rPr>
          <w:rFonts w:ascii="Times New Roman" w:hAnsi="Times New Roman"/>
        </w:rPr>
        <w:t xml:space="preserve">    (v </w:t>
      </w:r>
      <w:r w:rsidRPr="00214465">
        <w:rPr>
          <w:rFonts w:ascii="Times New Roman" w:hAnsi="Times New Roman"/>
        </w:rPr>
        <w:t>nadaljevanju: dobavitelj)</w:t>
      </w:r>
    </w:p>
    <w:p w:rsidR="000B3525" w:rsidRPr="001D4E7E" w:rsidRDefault="000B3525" w:rsidP="000B3525">
      <w:pPr>
        <w:rPr>
          <w:rFonts w:ascii="Times New Roman" w:hAnsi="Times New Roman"/>
        </w:rPr>
      </w:pPr>
      <w:r w:rsidRPr="001D4E7E">
        <w:rPr>
          <w:rFonts w:ascii="Times New Roman" w:hAnsi="Times New Roman"/>
        </w:rPr>
        <w:t>Davčna številka:  SI ………………</w:t>
      </w:r>
    </w:p>
    <w:p w:rsidR="000B3525" w:rsidRDefault="000B3525" w:rsidP="000B3525">
      <w:pPr>
        <w:rPr>
          <w:rFonts w:ascii="Times New Roman" w:hAnsi="Times New Roman"/>
        </w:rPr>
      </w:pPr>
      <w:r w:rsidRPr="001D4E7E">
        <w:rPr>
          <w:rFonts w:ascii="Times New Roman" w:hAnsi="Times New Roman"/>
        </w:rPr>
        <w:t>Matična številka:  …………………</w:t>
      </w:r>
    </w:p>
    <w:p w:rsidR="000B3525" w:rsidRPr="001D4E7E" w:rsidRDefault="000B3525" w:rsidP="000B3525">
      <w:pPr>
        <w:jc w:val="both"/>
        <w:rPr>
          <w:rFonts w:ascii="Times New Roman" w:hAnsi="Times New Roman"/>
        </w:rPr>
      </w:pPr>
    </w:p>
    <w:p w:rsidR="000B3525" w:rsidRPr="001D4E7E" w:rsidRDefault="000B3525" w:rsidP="000B352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I. PREDMET POGODBE</w:t>
      </w:r>
    </w:p>
    <w:p w:rsidR="000B3525" w:rsidRPr="001D4E7E" w:rsidRDefault="000B3525" w:rsidP="000B3525">
      <w:pPr>
        <w:rPr>
          <w:rFonts w:ascii="Times New Roman" w:hAnsi="Times New Roman"/>
        </w:rPr>
      </w:pPr>
    </w:p>
    <w:p w:rsidR="000B3525" w:rsidRDefault="000B3525" w:rsidP="00777709">
      <w:pPr>
        <w:numPr>
          <w:ilvl w:val="6"/>
          <w:numId w:val="17"/>
        </w:numPr>
        <w:rPr>
          <w:rFonts w:ascii="Times New Roman" w:hAnsi="Times New Roman"/>
        </w:rPr>
      </w:pPr>
      <w:r>
        <w:rPr>
          <w:rFonts w:ascii="Times New Roman" w:hAnsi="Times New Roman"/>
        </w:rPr>
        <w:t>člen</w:t>
      </w:r>
    </w:p>
    <w:p w:rsidR="000B3525" w:rsidRPr="00270E0D" w:rsidRDefault="000B3525" w:rsidP="000B3525">
      <w:pPr>
        <w:widowControl w:val="0"/>
        <w:jc w:val="both"/>
        <w:rPr>
          <w:rFonts w:ascii="Times New Roman" w:hAnsi="Times New Roman"/>
          <w:b/>
          <w:bCs/>
        </w:rPr>
      </w:pPr>
      <w:r w:rsidRPr="00270E0D">
        <w:rPr>
          <w:rFonts w:ascii="Times New Roman" w:hAnsi="Times New Roman"/>
        </w:rPr>
        <w:t>Pogodbeni stranki ugotavljata, da je naročnik v skladu z Zakonom o javnem naročanju (</w:t>
      </w:r>
      <w:r w:rsidRPr="000B1ADC">
        <w:rPr>
          <w:rFonts w:ascii="Times New Roman" w:hAnsi="Times New Roman"/>
        </w:rPr>
        <w:t>ZJN</w:t>
      </w:r>
      <w:r w:rsidR="00352E3F">
        <w:rPr>
          <w:rFonts w:ascii="Times New Roman" w:hAnsi="Times New Roman"/>
        </w:rPr>
        <w:t xml:space="preserve">-3), </w:t>
      </w:r>
      <w:r w:rsidRPr="00270E0D">
        <w:rPr>
          <w:rFonts w:ascii="Times New Roman" w:hAnsi="Times New Roman"/>
        </w:rPr>
        <w:t xml:space="preserve">na Portalu javnih naročil dne </w:t>
      </w:r>
      <w:r w:rsidRPr="00175B36">
        <w:rPr>
          <w:rFonts w:ascii="Times New Roman" w:hAnsi="Times New Roman"/>
        </w:rPr>
        <w:t>…………….</w:t>
      </w:r>
      <w:r w:rsidRPr="00270E0D">
        <w:rPr>
          <w:rFonts w:ascii="Times New Roman" w:hAnsi="Times New Roman"/>
        </w:rPr>
        <w:t xml:space="preserve">, številka </w:t>
      </w:r>
      <w:r w:rsidRPr="00175B36">
        <w:rPr>
          <w:rFonts w:ascii="Times New Roman" w:hAnsi="Times New Roman"/>
        </w:rPr>
        <w:t>objave ………………</w:t>
      </w:r>
      <w:r w:rsidRPr="00270E0D">
        <w:rPr>
          <w:rFonts w:ascii="Times New Roman" w:hAnsi="Times New Roman"/>
        </w:rPr>
        <w:t xml:space="preserve"> objavil javno naročilo </w:t>
      </w:r>
      <w:r>
        <w:rPr>
          <w:rFonts w:ascii="Times New Roman" w:hAnsi="Times New Roman"/>
        </w:rPr>
        <w:t xml:space="preserve">po Odprtem postopku v skladu </w:t>
      </w:r>
      <w:r w:rsidR="00352E3F">
        <w:rPr>
          <w:rFonts w:ascii="Times New Roman" w:hAnsi="Times New Roman"/>
        </w:rPr>
        <w:t>z ZJN-3</w:t>
      </w:r>
      <w:r w:rsidRPr="00214465">
        <w:rPr>
          <w:rFonts w:ascii="Times New Roman" w:hAnsi="Times New Roman"/>
        </w:rPr>
        <w:t xml:space="preserve"> </w:t>
      </w:r>
      <w:r w:rsidRPr="00214465">
        <w:rPr>
          <w:rFonts w:ascii="Times New Roman" w:hAnsi="Times New Roman"/>
          <w:b/>
          <w:bCs/>
        </w:rPr>
        <w:t>»</w:t>
      </w:r>
      <w:r w:rsidRPr="00214465">
        <w:rPr>
          <w:rFonts w:ascii="Times New Roman" w:hAnsi="Times New Roman"/>
          <w:b/>
        </w:rPr>
        <w:t xml:space="preserve">Najem Microsoft licenc za obdobje </w:t>
      </w:r>
      <w:r>
        <w:rPr>
          <w:rFonts w:ascii="Times New Roman" w:hAnsi="Times New Roman"/>
          <w:b/>
        </w:rPr>
        <w:t>treh (3</w:t>
      </w:r>
      <w:r w:rsidR="00BB7210">
        <w:rPr>
          <w:rFonts w:ascii="Times New Roman" w:hAnsi="Times New Roman"/>
          <w:b/>
        </w:rPr>
        <w:t>) let</w:t>
      </w:r>
      <w:r>
        <w:rPr>
          <w:rFonts w:ascii="Times New Roman" w:hAnsi="Times New Roman"/>
          <w:b/>
        </w:rPr>
        <w:t xml:space="preserve"> po EAS O365</w:t>
      </w:r>
      <w:r w:rsidRPr="00214465">
        <w:rPr>
          <w:rFonts w:ascii="Times New Roman" w:hAnsi="Times New Roman"/>
          <w:b/>
          <w:bCs/>
        </w:rPr>
        <w:t>«.</w:t>
      </w:r>
    </w:p>
    <w:p w:rsidR="000B3525" w:rsidRPr="001D4E7E" w:rsidRDefault="000B3525" w:rsidP="000B3525">
      <w:pPr>
        <w:jc w:val="both"/>
        <w:rPr>
          <w:rFonts w:ascii="Times New Roman" w:hAnsi="Times New Roman"/>
        </w:rPr>
      </w:pPr>
    </w:p>
    <w:p w:rsidR="000B3525" w:rsidRPr="00F16472" w:rsidRDefault="000B3525" w:rsidP="000B3525">
      <w:pPr>
        <w:jc w:val="both"/>
        <w:rPr>
          <w:rFonts w:ascii="Times New Roman" w:hAnsi="Times New Roman"/>
        </w:rPr>
      </w:pPr>
      <w:r w:rsidRPr="00F16472">
        <w:rPr>
          <w:rFonts w:ascii="Times New Roman" w:hAnsi="Times New Roman"/>
        </w:rPr>
        <w:t xml:space="preserve">Predmet pogodbe je obveznost dobavitelja, da naročniku za določeno kupnino izroči v  funkcionalno uporabo </w:t>
      </w:r>
      <w:r>
        <w:rPr>
          <w:rFonts w:ascii="Times New Roman" w:hAnsi="Times New Roman"/>
        </w:rPr>
        <w:t>vse produkte</w:t>
      </w:r>
      <w:r w:rsidRPr="00F16472">
        <w:rPr>
          <w:rFonts w:ascii="Times New Roman" w:hAnsi="Times New Roman"/>
        </w:rPr>
        <w:t>, katere specifikacija je, kot priloga 1, sestavni del te pogodbe.</w:t>
      </w:r>
    </w:p>
    <w:p w:rsidR="000B3525" w:rsidRPr="007852B8" w:rsidRDefault="000B3525" w:rsidP="000B3525">
      <w:pPr>
        <w:pStyle w:val="Telobesedila2"/>
        <w:spacing w:line="240" w:lineRule="auto"/>
        <w:rPr>
          <w:szCs w:val="24"/>
        </w:rPr>
      </w:pPr>
    </w:p>
    <w:p w:rsidR="000B3525" w:rsidRPr="00F16472" w:rsidRDefault="000B3525" w:rsidP="000B3525">
      <w:pPr>
        <w:jc w:val="both"/>
        <w:rPr>
          <w:rFonts w:ascii="Times New Roman" w:hAnsi="Times New Roman"/>
        </w:rPr>
      </w:pPr>
    </w:p>
    <w:p w:rsidR="000B3525" w:rsidRPr="0059794F" w:rsidRDefault="000B3525" w:rsidP="000B3525">
      <w:pPr>
        <w:jc w:val="center"/>
        <w:rPr>
          <w:rFonts w:ascii="Times New Roman" w:hAnsi="Times New Roman"/>
          <w:b/>
        </w:rPr>
      </w:pPr>
      <w:r w:rsidRPr="0059794F">
        <w:rPr>
          <w:rFonts w:ascii="Times New Roman" w:hAnsi="Times New Roman"/>
          <w:b/>
        </w:rPr>
        <w:t>POGODBENA CENA, PLAČILNI POGOJI, OBRAČUNI</w:t>
      </w:r>
    </w:p>
    <w:p w:rsidR="000B3525" w:rsidRPr="00F16472" w:rsidRDefault="000B3525" w:rsidP="000B3525">
      <w:pPr>
        <w:jc w:val="both"/>
        <w:rPr>
          <w:rFonts w:ascii="Times New Roman" w:hAnsi="Times New Roman"/>
        </w:rPr>
      </w:pPr>
    </w:p>
    <w:p w:rsidR="000B3525" w:rsidRDefault="000B3525" w:rsidP="00777709">
      <w:pPr>
        <w:numPr>
          <w:ilvl w:val="6"/>
          <w:numId w:val="17"/>
        </w:numPr>
        <w:rPr>
          <w:rFonts w:ascii="Times New Roman" w:hAnsi="Times New Roman"/>
        </w:rPr>
      </w:pPr>
      <w:r w:rsidRPr="00F16472">
        <w:rPr>
          <w:rFonts w:ascii="Times New Roman" w:hAnsi="Times New Roman"/>
        </w:rPr>
        <w:t>člen</w:t>
      </w:r>
    </w:p>
    <w:p w:rsidR="000B3525" w:rsidRPr="00F16472" w:rsidRDefault="000B3525" w:rsidP="00352E3F">
      <w:pPr>
        <w:rPr>
          <w:rFonts w:ascii="Times New Roman" w:hAnsi="Times New Roman"/>
        </w:rPr>
      </w:pPr>
      <w:r w:rsidRPr="00F16472">
        <w:rPr>
          <w:rFonts w:ascii="Times New Roman" w:hAnsi="Times New Roman"/>
        </w:rPr>
        <w:t xml:space="preserve">Za celoten predmet pogodbe bo naročnik plačal </w:t>
      </w:r>
      <w:r>
        <w:rPr>
          <w:rFonts w:ascii="Times New Roman" w:hAnsi="Times New Roman"/>
        </w:rPr>
        <w:t xml:space="preserve">tri (3) letno </w:t>
      </w:r>
      <w:r w:rsidRPr="00F16472">
        <w:rPr>
          <w:rFonts w:ascii="Times New Roman" w:hAnsi="Times New Roman"/>
        </w:rPr>
        <w:t>pogodbeno ceno, določeno v skupnem znesku …………………………...… EUR  brez  DDV  oz.   ……………………………….EUR z DDV</w:t>
      </w:r>
    </w:p>
    <w:p w:rsidR="000B3525" w:rsidRPr="00F16472" w:rsidRDefault="000B3525" w:rsidP="000B3525">
      <w:pPr>
        <w:jc w:val="both"/>
        <w:rPr>
          <w:rFonts w:ascii="Times New Roman" w:hAnsi="Times New Roman"/>
        </w:rPr>
      </w:pPr>
      <w:r w:rsidRPr="00F16472">
        <w:rPr>
          <w:rFonts w:ascii="Times New Roman" w:hAnsi="Times New Roman"/>
        </w:rPr>
        <w:t>(z besedo: ………………………………………………………………………..…EUR z DDV).</w:t>
      </w:r>
    </w:p>
    <w:p w:rsidR="000B3525" w:rsidRPr="00F16472" w:rsidRDefault="000B3525" w:rsidP="000B3525">
      <w:pPr>
        <w:jc w:val="both"/>
        <w:rPr>
          <w:rFonts w:ascii="Times New Roman" w:hAnsi="Times New Roman"/>
        </w:rPr>
      </w:pPr>
    </w:p>
    <w:p w:rsidR="000B3525" w:rsidRPr="004775E5" w:rsidRDefault="000B3525" w:rsidP="000B3525">
      <w:pPr>
        <w:jc w:val="both"/>
        <w:rPr>
          <w:rFonts w:ascii="Times New Roman" w:hAnsi="Times New Roman"/>
        </w:rPr>
      </w:pPr>
      <w:r w:rsidRPr="004775E5">
        <w:rPr>
          <w:rFonts w:ascii="Times New Roman" w:hAnsi="Times New Roman"/>
        </w:rPr>
        <w:t>V pogodbeni ceni so zajeti vsi stroški, ki so potrebni za izvedbo predmeta pogodbe.</w:t>
      </w:r>
    </w:p>
    <w:p w:rsidR="000B3525" w:rsidRPr="004775E5" w:rsidRDefault="000B3525" w:rsidP="000B3525">
      <w:pPr>
        <w:jc w:val="both"/>
        <w:rPr>
          <w:rFonts w:ascii="Times New Roman" w:hAnsi="Times New Roman"/>
        </w:rPr>
      </w:pPr>
    </w:p>
    <w:p w:rsidR="000B3525" w:rsidRPr="004775E5" w:rsidRDefault="000B3525" w:rsidP="000B3525">
      <w:pPr>
        <w:jc w:val="both"/>
        <w:rPr>
          <w:rFonts w:ascii="Times New Roman" w:hAnsi="Times New Roman"/>
        </w:rPr>
      </w:pPr>
      <w:r w:rsidRPr="004775E5">
        <w:rPr>
          <w:rFonts w:ascii="Times New Roman" w:hAnsi="Times New Roman"/>
        </w:rPr>
        <w:t>V skupno pogodbeno vrednost so vključene vse dajatve in stroški.</w:t>
      </w:r>
    </w:p>
    <w:p w:rsidR="000B3525" w:rsidRPr="004775E5" w:rsidRDefault="000B3525" w:rsidP="000B3525">
      <w:pPr>
        <w:jc w:val="both"/>
        <w:rPr>
          <w:rFonts w:ascii="Times New Roman" w:hAnsi="Times New Roman"/>
        </w:rPr>
      </w:pPr>
    </w:p>
    <w:p w:rsidR="000B3525" w:rsidRDefault="000B3525" w:rsidP="000B3525">
      <w:pPr>
        <w:jc w:val="both"/>
        <w:rPr>
          <w:rFonts w:ascii="Times New Roman" w:hAnsi="Times New Roman"/>
        </w:rPr>
      </w:pPr>
      <w:r w:rsidRPr="004775E5">
        <w:rPr>
          <w:rFonts w:ascii="Times New Roman" w:hAnsi="Times New Roman"/>
        </w:rPr>
        <w:t xml:space="preserve">Pogodbene cene so fiksne in nespremenljive ves čas trajanja pogodbe. </w:t>
      </w:r>
    </w:p>
    <w:p w:rsidR="000B3525" w:rsidRPr="00EF77F0" w:rsidRDefault="000B3525" w:rsidP="000B3525">
      <w:pPr>
        <w:tabs>
          <w:tab w:val="left" w:pos="284"/>
          <w:tab w:val="left" w:pos="851"/>
          <w:tab w:val="left" w:pos="1701"/>
        </w:tabs>
        <w:jc w:val="both"/>
        <w:rPr>
          <w:rFonts w:ascii="Times New Roman" w:hAnsi="Times New Roman"/>
        </w:rPr>
      </w:pPr>
      <w:r w:rsidRPr="00EF77F0">
        <w:rPr>
          <w:rFonts w:ascii="Times New Roman" w:hAnsi="Times New Roman"/>
        </w:rPr>
        <w:t xml:space="preserve">Morebitne podražitve so riziko ponudnika in so vključene v ponudbeno ceno. V primeru, da bodo tržne razmere v času sklenjene pogodbe odsevale nižje cene od pogodbenih ima naročnik </w:t>
      </w:r>
      <w:r w:rsidRPr="00EF77F0">
        <w:rPr>
          <w:rFonts w:ascii="Times New Roman" w:hAnsi="Times New Roman"/>
        </w:rPr>
        <w:lastRenderedPageBreak/>
        <w:t xml:space="preserve">pravico do uveljavitve popustov. Popusti se obračunajo na podlagi obrazložitve in aneksa k osnovni pogodbi. </w:t>
      </w:r>
    </w:p>
    <w:p w:rsidR="000B3525" w:rsidRPr="004775E5" w:rsidRDefault="000B3525" w:rsidP="000B3525">
      <w:pPr>
        <w:jc w:val="both"/>
        <w:rPr>
          <w:rFonts w:ascii="Times New Roman" w:hAnsi="Times New Roman"/>
        </w:rPr>
      </w:pPr>
    </w:p>
    <w:p w:rsidR="000B3525" w:rsidRPr="00F16472" w:rsidRDefault="000B3525" w:rsidP="000B3525">
      <w:pPr>
        <w:jc w:val="both"/>
        <w:rPr>
          <w:rFonts w:ascii="Times New Roman" w:hAnsi="Times New Roman"/>
        </w:rPr>
      </w:pPr>
      <w:r w:rsidRPr="00F16472">
        <w:rPr>
          <w:rFonts w:ascii="Times New Roman" w:hAnsi="Times New Roman"/>
        </w:rPr>
        <w:t xml:space="preserve">Obsegi, roki in način plačila potekajo skladno z določili pogodbe in zahtevami iz razpisne dokumentacije. </w:t>
      </w:r>
    </w:p>
    <w:p w:rsidR="000B3525" w:rsidRPr="00F16472" w:rsidRDefault="000B3525" w:rsidP="000B3525">
      <w:pPr>
        <w:jc w:val="both"/>
        <w:rPr>
          <w:rFonts w:ascii="Times New Roman" w:hAnsi="Times New Roman"/>
        </w:rPr>
      </w:pPr>
      <w:r w:rsidRPr="00F16472">
        <w:rPr>
          <w:rFonts w:ascii="Times New Roman" w:hAnsi="Times New Roman"/>
        </w:rPr>
        <w:t>Vsa plačila se nakažejo na transakcijski račun dobavitelja številka: ………………..……………..</w:t>
      </w:r>
    </w:p>
    <w:p w:rsidR="000B3525" w:rsidRDefault="000B3525" w:rsidP="000B3525">
      <w:pPr>
        <w:jc w:val="both"/>
        <w:rPr>
          <w:rFonts w:ascii="Times New Roman" w:hAnsi="Times New Roman"/>
        </w:rPr>
      </w:pPr>
      <w:r w:rsidRPr="00F16472">
        <w:rPr>
          <w:rFonts w:ascii="Times New Roman" w:hAnsi="Times New Roman"/>
        </w:rPr>
        <w:t>odprt pri poslovni banki : ………………………………</w:t>
      </w:r>
    </w:p>
    <w:p w:rsidR="000B3525" w:rsidRDefault="000B3525" w:rsidP="000B3525">
      <w:pPr>
        <w:jc w:val="both"/>
        <w:rPr>
          <w:rFonts w:ascii="Times New Roman" w:hAnsi="Times New Roman"/>
        </w:rPr>
      </w:pPr>
    </w:p>
    <w:p w:rsidR="000B3525" w:rsidRPr="00EF77F0" w:rsidRDefault="000B3525" w:rsidP="000B3525">
      <w:pPr>
        <w:jc w:val="both"/>
        <w:rPr>
          <w:rFonts w:ascii="Times New Roman" w:hAnsi="Times New Roman"/>
        </w:rPr>
      </w:pPr>
      <w:r w:rsidRPr="004E14FC">
        <w:rPr>
          <w:rFonts w:ascii="Times New Roman" w:hAnsi="Times New Roman"/>
        </w:rPr>
        <w:t xml:space="preserve">Dobavitelj izda račun za </w:t>
      </w:r>
      <w:r w:rsidR="004E14FC" w:rsidRPr="004E14FC">
        <w:rPr>
          <w:rFonts w:ascii="Times New Roman" w:hAnsi="Times New Roman"/>
        </w:rPr>
        <w:t>vsako koledarsko leto posebej</w:t>
      </w:r>
      <w:r w:rsidRPr="004E14FC">
        <w:rPr>
          <w:rFonts w:ascii="Times New Roman" w:hAnsi="Times New Roman"/>
        </w:rPr>
        <w:t>.</w:t>
      </w:r>
    </w:p>
    <w:p w:rsidR="000B3525" w:rsidRPr="00EF77F0" w:rsidRDefault="000B3525" w:rsidP="000B3525">
      <w:pPr>
        <w:widowControl w:val="0"/>
        <w:jc w:val="both"/>
        <w:rPr>
          <w:rFonts w:ascii="Times New Roman" w:hAnsi="Times New Roman"/>
        </w:rPr>
      </w:pPr>
    </w:p>
    <w:p w:rsidR="000B3525" w:rsidRPr="00EF77F0" w:rsidRDefault="000B3525" w:rsidP="000B3525">
      <w:pPr>
        <w:widowControl w:val="0"/>
        <w:jc w:val="both"/>
        <w:rPr>
          <w:rFonts w:ascii="Times New Roman" w:hAnsi="Times New Roman"/>
        </w:rPr>
      </w:pPr>
      <w:r w:rsidRPr="00EF77F0">
        <w:rPr>
          <w:rFonts w:ascii="Times New Roman" w:hAnsi="Times New Roman"/>
          <w:u w:val="single"/>
        </w:rPr>
        <w:t>Plačilni rok:</w:t>
      </w:r>
      <w:r w:rsidRPr="00EF77F0">
        <w:rPr>
          <w:rFonts w:ascii="Times New Roman" w:hAnsi="Times New Roman"/>
        </w:rPr>
        <w:t xml:space="preserve"> v šestintridesetih (36) enakih mesečnih obrokih, prvi obrok zapade v plačilo v 30 dneh po začetku veljavnosti pogodbe</w:t>
      </w:r>
      <w:r w:rsidRPr="00EF77F0">
        <w:rPr>
          <w:rFonts w:ascii="Times New Roman" w:hAnsi="Times New Roman"/>
          <w:color w:val="FF0000"/>
        </w:rPr>
        <w:t xml:space="preserve"> </w:t>
      </w:r>
      <w:r w:rsidRPr="00EF77F0">
        <w:rPr>
          <w:rFonts w:ascii="Times New Roman" w:hAnsi="Times New Roman"/>
        </w:rPr>
        <w:t>oz. zadnji dan v mesecu za tekoči mesec.</w:t>
      </w:r>
    </w:p>
    <w:p w:rsidR="000B3525" w:rsidRPr="00F16472" w:rsidRDefault="000B3525" w:rsidP="000B3525">
      <w:pPr>
        <w:jc w:val="both"/>
        <w:rPr>
          <w:rFonts w:ascii="Times New Roman" w:hAnsi="Times New Roman"/>
        </w:rPr>
      </w:pPr>
    </w:p>
    <w:p w:rsidR="000B3525" w:rsidRDefault="000B3525" w:rsidP="000B3525">
      <w:pPr>
        <w:jc w:val="both"/>
        <w:rPr>
          <w:rFonts w:ascii="Times New Roman" w:hAnsi="Times New Roman"/>
        </w:rPr>
      </w:pPr>
      <w:r w:rsidRPr="00F16472">
        <w:rPr>
          <w:rFonts w:ascii="Times New Roman" w:hAnsi="Times New Roman"/>
        </w:rPr>
        <w:t xml:space="preserve">Od neupravičeno neplačanih, nepravočasno plačanih zneskov pripadajo </w:t>
      </w:r>
      <w:r>
        <w:rPr>
          <w:rFonts w:ascii="Times New Roman" w:hAnsi="Times New Roman"/>
        </w:rPr>
        <w:t>dobavitelju zamudne obresti</w:t>
      </w:r>
      <w:r w:rsidRPr="00F16472">
        <w:rPr>
          <w:rFonts w:ascii="Times New Roman" w:hAnsi="Times New Roman"/>
        </w:rPr>
        <w:t xml:space="preserve"> kot jih določa zakon.</w:t>
      </w:r>
    </w:p>
    <w:p w:rsidR="000B3525" w:rsidRDefault="000B3525" w:rsidP="000B3525">
      <w:pPr>
        <w:jc w:val="both"/>
        <w:rPr>
          <w:rFonts w:ascii="Times New Roman" w:hAnsi="Times New Roman"/>
        </w:rPr>
      </w:pPr>
    </w:p>
    <w:p w:rsidR="000B3525" w:rsidRDefault="000B3525" w:rsidP="000B3525">
      <w:pPr>
        <w:jc w:val="both"/>
        <w:rPr>
          <w:rFonts w:ascii="Times New Roman" w:hAnsi="Times New Roman"/>
        </w:rPr>
      </w:pPr>
      <w:r>
        <w:rPr>
          <w:rFonts w:ascii="Times New Roman" w:hAnsi="Times New Roman"/>
        </w:rPr>
        <w:t>Dobava se opravi s prevzemnim zapisnikom.</w:t>
      </w:r>
    </w:p>
    <w:p w:rsidR="000B3525" w:rsidRDefault="000B3525" w:rsidP="000B3525">
      <w:pPr>
        <w:jc w:val="both"/>
        <w:rPr>
          <w:rFonts w:ascii="Times New Roman" w:hAnsi="Times New Roman"/>
        </w:rPr>
      </w:pPr>
    </w:p>
    <w:p w:rsidR="000B3525" w:rsidRPr="00E92672" w:rsidRDefault="000B3525" w:rsidP="000B3525">
      <w:pPr>
        <w:jc w:val="both"/>
        <w:rPr>
          <w:rFonts w:ascii="Times New Roman" w:hAnsi="Times New Roman"/>
        </w:rPr>
      </w:pPr>
      <w:r w:rsidRPr="00E92672">
        <w:rPr>
          <w:rFonts w:ascii="Times New Roman" w:hAnsi="Times New Roman"/>
        </w:rPr>
        <w:t>Prevzem izvršenega pogodbenega dela obsega:</w:t>
      </w:r>
    </w:p>
    <w:p w:rsidR="000B3525" w:rsidRDefault="000B3525" w:rsidP="00352E3F">
      <w:pPr>
        <w:numPr>
          <w:ilvl w:val="0"/>
          <w:numId w:val="10"/>
        </w:numPr>
        <w:autoSpaceDE w:val="0"/>
        <w:autoSpaceDN w:val="0"/>
        <w:adjustRightInd w:val="0"/>
        <w:jc w:val="both"/>
        <w:rPr>
          <w:rFonts w:ascii="Times New Roman" w:hAnsi="Times New Roman"/>
          <w:color w:val="000000"/>
        </w:rPr>
      </w:pPr>
      <w:r w:rsidRPr="00352E3F">
        <w:rPr>
          <w:rFonts w:ascii="Times New Roman" w:hAnsi="Times New Roman"/>
          <w:color w:val="000000"/>
        </w:rPr>
        <w:t>pregled licenc in podpore;</w:t>
      </w:r>
    </w:p>
    <w:p w:rsidR="000B3525" w:rsidRPr="00352E3F" w:rsidRDefault="000B3525" w:rsidP="000B3525">
      <w:pPr>
        <w:numPr>
          <w:ilvl w:val="0"/>
          <w:numId w:val="10"/>
        </w:numPr>
        <w:autoSpaceDE w:val="0"/>
        <w:autoSpaceDN w:val="0"/>
        <w:adjustRightInd w:val="0"/>
        <w:jc w:val="both"/>
        <w:rPr>
          <w:rFonts w:ascii="Times New Roman" w:hAnsi="Times New Roman"/>
          <w:color w:val="000000"/>
        </w:rPr>
      </w:pPr>
      <w:r w:rsidRPr="00352E3F">
        <w:rPr>
          <w:rFonts w:ascii="Times New Roman" w:hAnsi="Times New Roman"/>
        </w:rPr>
        <w:t>odpravo napak oziroma pomanjkljivosti v roku in po navodilih naročnika.</w:t>
      </w:r>
    </w:p>
    <w:p w:rsidR="000B3525" w:rsidRPr="00E92672" w:rsidRDefault="000B3525" w:rsidP="000B3525">
      <w:pPr>
        <w:jc w:val="both"/>
        <w:rPr>
          <w:rFonts w:ascii="Times New Roman" w:hAnsi="Times New Roman"/>
        </w:rPr>
      </w:pPr>
    </w:p>
    <w:p w:rsidR="000B3525" w:rsidRPr="00E92672" w:rsidRDefault="000B3525" w:rsidP="000B3525">
      <w:pPr>
        <w:jc w:val="both"/>
        <w:rPr>
          <w:rFonts w:ascii="Times New Roman" w:hAnsi="Times New Roman"/>
        </w:rPr>
      </w:pPr>
      <w:r w:rsidRPr="00E92672">
        <w:rPr>
          <w:rFonts w:ascii="Times New Roman" w:hAnsi="Times New Roman"/>
        </w:rPr>
        <w:t xml:space="preserve">Prevzem se izvede in evidentira na sedežu </w:t>
      </w:r>
      <w:r>
        <w:rPr>
          <w:rFonts w:ascii="Times New Roman" w:hAnsi="Times New Roman"/>
        </w:rPr>
        <w:t>naročnika</w:t>
      </w:r>
      <w:r w:rsidRPr="00E92672">
        <w:rPr>
          <w:rFonts w:ascii="Times New Roman" w:hAnsi="Times New Roman"/>
        </w:rPr>
        <w:t>.</w:t>
      </w:r>
    </w:p>
    <w:p w:rsidR="000B3525" w:rsidRPr="00E92672" w:rsidRDefault="000B3525" w:rsidP="000B3525">
      <w:pPr>
        <w:jc w:val="both"/>
        <w:rPr>
          <w:rFonts w:ascii="Times New Roman" w:hAnsi="Times New Roman"/>
        </w:rPr>
      </w:pPr>
    </w:p>
    <w:p w:rsidR="000B3525" w:rsidRPr="00E92672" w:rsidRDefault="000B3525" w:rsidP="000B3525">
      <w:pPr>
        <w:jc w:val="both"/>
        <w:rPr>
          <w:rFonts w:ascii="Times New Roman" w:hAnsi="Times New Roman"/>
        </w:rPr>
      </w:pPr>
      <w:r w:rsidRPr="00E92672">
        <w:rPr>
          <w:rFonts w:ascii="Times New Roman" w:hAnsi="Times New Roman"/>
        </w:rPr>
        <w:t xml:space="preserve">O opravljeni </w:t>
      </w:r>
      <w:r w:rsidRPr="00214465">
        <w:rPr>
          <w:rFonts w:ascii="Times New Roman" w:hAnsi="Times New Roman"/>
        </w:rPr>
        <w:t>dobavi licenčne opreme</w:t>
      </w:r>
      <w:r w:rsidRPr="00E92672">
        <w:rPr>
          <w:rFonts w:ascii="Times New Roman" w:hAnsi="Times New Roman"/>
        </w:rPr>
        <w:t xml:space="preserve"> se naredi izpis, iz katerega bo razvidno, da razpolagamo z novimi licencami in podporo.</w:t>
      </w:r>
    </w:p>
    <w:p w:rsidR="000B3525" w:rsidRPr="00E92672" w:rsidRDefault="000B3525" w:rsidP="000B3525">
      <w:pPr>
        <w:jc w:val="both"/>
        <w:rPr>
          <w:rFonts w:ascii="Times New Roman" w:hAnsi="Times New Roman"/>
        </w:rPr>
      </w:pPr>
    </w:p>
    <w:p w:rsidR="000B3525" w:rsidRPr="00E92672" w:rsidRDefault="000B3525" w:rsidP="000B3525">
      <w:pPr>
        <w:jc w:val="both"/>
        <w:rPr>
          <w:rFonts w:ascii="Times New Roman" w:hAnsi="Times New Roman"/>
        </w:rPr>
      </w:pPr>
      <w:r w:rsidRPr="00E92672">
        <w:rPr>
          <w:rFonts w:ascii="Times New Roman" w:hAnsi="Times New Roman"/>
        </w:rPr>
        <w:t xml:space="preserve">Dobavitelj mora izdanemu računu za </w:t>
      </w:r>
      <w:r>
        <w:rPr>
          <w:rFonts w:ascii="Times New Roman" w:hAnsi="Times New Roman"/>
        </w:rPr>
        <w:t xml:space="preserve">licence za </w:t>
      </w:r>
      <w:r w:rsidRPr="00E92672">
        <w:rPr>
          <w:rFonts w:ascii="Times New Roman" w:hAnsi="Times New Roman"/>
        </w:rPr>
        <w:t>programsko opremo in podporo priložiti specifikacijo z opisom licenc in podpore.</w:t>
      </w:r>
    </w:p>
    <w:p w:rsidR="000B3525" w:rsidRPr="00F16472" w:rsidRDefault="000B3525" w:rsidP="000B3525">
      <w:pPr>
        <w:jc w:val="both"/>
        <w:rPr>
          <w:rFonts w:ascii="Times New Roman" w:hAnsi="Times New Roman"/>
        </w:rPr>
      </w:pPr>
    </w:p>
    <w:p w:rsidR="000B3525" w:rsidRPr="0059794F" w:rsidRDefault="000B3525" w:rsidP="000B3525">
      <w:pPr>
        <w:jc w:val="both"/>
        <w:rPr>
          <w:rFonts w:ascii="Times New Roman" w:hAnsi="Times New Roman"/>
        </w:rPr>
      </w:pPr>
    </w:p>
    <w:p w:rsidR="000B3525" w:rsidRDefault="000B3525" w:rsidP="000B3525">
      <w:pPr>
        <w:jc w:val="both"/>
        <w:rPr>
          <w:rFonts w:ascii="Times New Roman" w:hAnsi="Times New Roman"/>
        </w:rPr>
      </w:pPr>
    </w:p>
    <w:p w:rsidR="000B3525" w:rsidRPr="0059794F" w:rsidRDefault="000B3525" w:rsidP="000B3525">
      <w:pPr>
        <w:jc w:val="center"/>
        <w:rPr>
          <w:rFonts w:ascii="Times New Roman" w:hAnsi="Times New Roman"/>
          <w:b/>
        </w:rPr>
      </w:pPr>
      <w:r w:rsidRPr="0059794F">
        <w:rPr>
          <w:rFonts w:ascii="Times New Roman" w:hAnsi="Times New Roman"/>
          <w:b/>
        </w:rPr>
        <w:t>ROK ZA IZVEDBO, POGODBENA KAZEN, ODŠKODNINA</w:t>
      </w:r>
    </w:p>
    <w:p w:rsidR="000B3525" w:rsidRPr="0059794F" w:rsidRDefault="000B3525" w:rsidP="000B3525">
      <w:pPr>
        <w:jc w:val="both"/>
        <w:rPr>
          <w:rFonts w:ascii="Times New Roman" w:hAnsi="Times New Roman"/>
        </w:rPr>
      </w:pPr>
    </w:p>
    <w:p w:rsidR="000B3525" w:rsidRDefault="000B3525" w:rsidP="00777709">
      <w:pPr>
        <w:numPr>
          <w:ilvl w:val="6"/>
          <w:numId w:val="17"/>
        </w:numPr>
        <w:rPr>
          <w:rFonts w:ascii="Times New Roman" w:hAnsi="Times New Roman"/>
        </w:rPr>
      </w:pPr>
      <w:r w:rsidRPr="0059794F">
        <w:rPr>
          <w:rFonts w:ascii="Times New Roman" w:hAnsi="Times New Roman"/>
        </w:rPr>
        <w:t>člen</w:t>
      </w:r>
    </w:p>
    <w:p w:rsidR="000B3525" w:rsidRPr="0059794F" w:rsidRDefault="000B3525" w:rsidP="000B3525">
      <w:pPr>
        <w:ind w:left="5040"/>
        <w:rPr>
          <w:rFonts w:ascii="Times New Roman" w:hAnsi="Times New Roman"/>
        </w:rPr>
      </w:pPr>
    </w:p>
    <w:p w:rsidR="000B3525" w:rsidRPr="00CD0CBF" w:rsidRDefault="000B3525" w:rsidP="000B3525">
      <w:pPr>
        <w:widowControl w:val="0"/>
        <w:jc w:val="both"/>
        <w:rPr>
          <w:rFonts w:ascii="Times New Roman" w:hAnsi="Times New Roman"/>
        </w:rPr>
      </w:pPr>
      <w:r>
        <w:rPr>
          <w:rFonts w:ascii="Times New Roman" w:hAnsi="Times New Roman"/>
        </w:rPr>
        <w:t>Dobavitelj bo naročniku omogočil najem Microsoft licenčne opreme v obdobju od 01.01.2017 do 31.12.2019</w:t>
      </w:r>
      <w:r w:rsidRPr="00CD0CBF">
        <w:rPr>
          <w:rFonts w:ascii="Times New Roman" w:hAnsi="Times New Roman"/>
        </w:rPr>
        <w:t>.</w:t>
      </w:r>
    </w:p>
    <w:p w:rsidR="000B3525" w:rsidRPr="0059794F" w:rsidRDefault="000B3525" w:rsidP="000B3525">
      <w:pPr>
        <w:jc w:val="both"/>
        <w:rPr>
          <w:rFonts w:ascii="Times New Roman" w:hAnsi="Times New Roman"/>
        </w:rPr>
      </w:pPr>
    </w:p>
    <w:p w:rsidR="000B3525" w:rsidRPr="0059794F" w:rsidRDefault="000B3525" w:rsidP="000B3525">
      <w:pPr>
        <w:jc w:val="both"/>
        <w:rPr>
          <w:rFonts w:ascii="Times New Roman" w:hAnsi="Times New Roman"/>
        </w:rPr>
      </w:pPr>
      <w:r w:rsidRPr="0059794F">
        <w:rPr>
          <w:rFonts w:ascii="Times New Roman" w:hAnsi="Times New Roman"/>
        </w:rPr>
        <w:t xml:space="preserve">V primeru zamude z izvajanjem pogodbenih obveznosti, po krivdi dobavitelja, bo dobavitelj plačal naročniku pogodbeno kazen, ki bo odvisna od vrednosti zamude in sicer:  </w:t>
      </w:r>
    </w:p>
    <w:p w:rsidR="000B3525" w:rsidRDefault="000B3525" w:rsidP="00352E3F">
      <w:pPr>
        <w:numPr>
          <w:ilvl w:val="0"/>
          <w:numId w:val="10"/>
        </w:numPr>
        <w:autoSpaceDE w:val="0"/>
        <w:autoSpaceDN w:val="0"/>
        <w:adjustRightInd w:val="0"/>
        <w:jc w:val="both"/>
        <w:rPr>
          <w:rFonts w:ascii="Times New Roman" w:hAnsi="Times New Roman"/>
          <w:color w:val="000000"/>
        </w:rPr>
      </w:pPr>
      <w:r w:rsidRPr="00352E3F">
        <w:rPr>
          <w:rFonts w:ascii="Times New Roman" w:hAnsi="Times New Roman"/>
          <w:color w:val="000000"/>
        </w:rPr>
        <w:t xml:space="preserve">za vsak koledarski dan zamude v višini 0,2 % od pogodbene vrednosti, </w:t>
      </w:r>
    </w:p>
    <w:p w:rsidR="000B3525" w:rsidRPr="00352E3F" w:rsidRDefault="000B3525" w:rsidP="000B3525">
      <w:pPr>
        <w:numPr>
          <w:ilvl w:val="0"/>
          <w:numId w:val="10"/>
        </w:numPr>
        <w:autoSpaceDE w:val="0"/>
        <w:autoSpaceDN w:val="0"/>
        <w:adjustRightInd w:val="0"/>
        <w:jc w:val="both"/>
        <w:rPr>
          <w:rFonts w:ascii="Times New Roman" w:hAnsi="Times New Roman"/>
          <w:color w:val="000000"/>
        </w:rPr>
      </w:pPr>
      <w:r w:rsidRPr="00352E3F">
        <w:rPr>
          <w:rFonts w:ascii="Times New Roman" w:hAnsi="Times New Roman"/>
        </w:rPr>
        <w:t>vendar skupno največ v višini 5% celotne pogodbene vrednosti.</w:t>
      </w:r>
    </w:p>
    <w:p w:rsidR="000B3525" w:rsidRPr="0059794F" w:rsidRDefault="000B3525" w:rsidP="000B3525">
      <w:pPr>
        <w:jc w:val="both"/>
        <w:rPr>
          <w:rFonts w:ascii="Times New Roman" w:hAnsi="Times New Roman"/>
        </w:rPr>
      </w:pPr>
      <w:r w:rsidRPr="0059794F">
        <w:rPr>
          <w:rFonts w:ascii="Times New Roman" w:hAnsi="Times New Roman"/>
        </w:rPr>
        <w:t>Pogodbena kazen se obračuna pri dokončnem obračunu.</w:t>
      </w:r>
    </w:p>
    <w:p w:rsidR="000B3525" w:rsidRDefault="000B3525" w:rsidP="000B3525">
      <w:pPr>
        <w:jc w:val="both"/>
        <w:rPr>
          <w:rFonts w:ascii="Times New Roman" w:hAnsi="Times New Roman"/>
        </w:rPr>
      </w:pPr>
      <w:r w:rsidRPr="0059794F">
        <w:rPr>
          <w:rFonts w:ascii="Times New Roman" w:hAnsi="Times New Roman"/>
        </w:rPr>
        <w:t>Če bo škoda, ki jo bo zaradi zamude utrpel naročnik višja od pogodbene kazni</w:t>
      </w:r>
      <w:r>
        <w:rPr>
          <w:rFonts w:ascii="Times New Roman" w:hAnsi="Times New Roman"/>
        </w:rPr>
        <w:t>,</w:t>
      </w:r>
      <w:r w:rsidRPr="0059794F">
        <w:rPr>
          <w:rFonts w:ascii="Times New Roman" w:hAnsi="Times New Roman"/>
        </w:rPr>
        <w:t xml:space="preserve"> ima pravico zahtevati razliko do polne odškodnine. Tudi morebitna odškodnina se obračuna pri dokončnem obračunu.</w:t>
      </w:r>
    </w:p>
    <w:p w:rsidR="00352E3F" w:rsidRDefault="00352E3F" w:rsidP="000B3525">
      <w:pPr>
        <w:jc w:val="both"/>
        <w:rPr>
          <w:rFonts w:ascii="Times New Roman" w:hAnsi="Times New Roman"/>
        </w:rPr>
      </w:pPr>
    </w:p>
    <w:p w:rsidR="004E14FC" w:rsidRDefault="004E14FC" w:rsidP="000B3525">
      <w:pPr>
        <w:jc w:val="both"/>
        <w:rPr>
          <w:rFonts w:ascii="Times New Roman" w:hAnsi="Times New Roman"/>
        </w:rPr>
      </w:pPr>
    </w:p>
    <w:p w:rsidR="004E14FC" w:rsidRDefault="004E14FC" w:rsidP="000B3525">
      <w:pPr>
        <w:jc w:val="both"/>
        <w:rPr>
          <w:rFonts w:ascii="Times New Roman" w:hAnsi="Times New Roman"/>
        </w:rPr>
      </w:pPr>
    </w:p>
    <w:p w:rsidR="004E14FC" w:rsidRDefault="004E14FC" w:rsidP="000B3525">
      <w:pPr>
        <w:jc w:val="both"/>
        <w:rPr>
          <w:rFonts w:ascii="Times New Roman" w:hAnsi="Times New Roman"/>
        </w:rPr>
      </w:pPr>
    </w:p>
    <w:p w:rsidR="004E14FC" w:rsidRDefault="004E14FC" w:rsidP="000B3525">
      <w:pPr>
        <w:jc w:val="both"/>
        <w:rPr>
          <w:rFonts w:ascii="Times New Roman" w:hAnsi="Times New Roman"/>
        </w:rPr>
      </w:pPr>
    </w:p>
    <w:p w:rsidR="000B3525" w:rsidRPr="00870A83" w:rsidRDefault="000B3525" w:rsidP="000B3525">
      <w:pPr>
        <w:jc w:val="both"/>
        <w:rPr>
          <w:rFonts w:ascii="Times New Roman" w:hAnsi="Times New Roman"/>
        </w:rPr>
      </w:pPr>
    </w:p>
    <w:p w:rsidR="000B3525" w:rsidRPr="0059794F" w:rsidRDefault="000B3525" w:rsidP="000B3525">
      <w:pPr>
        <w:jc w:val="center"/>
        <w:rPr>
          <w:rFonts w:ascii="Times New Roman" w:hAnsi="Times New Roman"/>
          <w:b/>
        </w:rPr>
      </w:pPr>
      <w:r w:rsidRPr="0059794F">
        <w:rPr>
          <w:rFonts w:ascii="Times New Roman" w:hAnsi="Times New Roman"/>
          <w:b/>
        </w:rPr>
        <w:lastRenderedPageBreak/>
        <w:t>UTRDITEV – ZAVAROVANJE POGODBE</w:t>
      </w:r>
    </w:p>
    <w:p w:rsidR="000B3525" w:rsidRPr="0059794F" w:rsidRDefault="000B3525" w:rsidP="000B3525">
      <w:pPr>
        <w:jc w:val="both"/>
        <w:rPr>
          <w:rFonts w:ascii="Times New Roman" w:hAnsi="Times New Roman"/>
        </w:rPr>
      </w:pPr>
    </w:p>
    <w:p w:rsidR="000B3525" w:rsidRPr="0059794F" w:rsidRDefault="000B3525" w:rsidP="00777709">
      <w:pPr>
        <w:numPr>
          <w:ilvl w:val="6"/>
          <w:numId w:val="17"/>
        </w:numPr>
        <w:rPr>
          <w:rFonts w:ascii="Times New Roman" w:hAnsi="Times New Roman"/>
        </w:rPr>
      </w:pPr>
      <w:r w:rsidRPr="0059794F">
        <w:rPr>
          <w:rFonts w:ascii="Times New Roman" w:hAnsi="Times New Roman"/>
        </w:rPr>
        <w:t>člen</w:t>
      </w:r>
    </w:p>
    <w:p w:rsidR="000B3525" w:rsidRDefault="000B3525" w:rsidP="000B3525">
      <w:pPr>
        <w:jc w:val="both"/>
        <w:rPr>
          <w:rFonts w:ascii="Times New Roman" w:hAnsi="Times New Roman"/>
        </w:rPr>
      </w:pPr>
      <w:r w:rsidRPr="00FB09E5">
        <w:rPr>
          <w:rFonts w:ascii="Times New Roman" w:hAnsi="Times New Roman"/>
        </w:rPr>
        <w:t xml:space="preserve">Dobavitelj predloži </w:t>
      </w:r>
      <w:r w:rsidRPr="00214465">
        <w:rPr>
          <w:rFonts w:ascii="Times New Roman" w:hAnsi="Times New Roman"/>
        </w:rPr>
        <w:t>naročniku ob podpisu</w:t>
      </w:r>
      <w:r w:rsidRPr="00FB09E5">
        <w:rPr>
          <w:rFonts w:ascii="Times New Roman" w:hAnsi="Times New Roman"/>
        </w:rPr>
        <w:t xml:space="preserve"> te pogodbe  </w:t>
      </w:r>
      <w:r>
        <w:rPr>
          <w:rFonts w:ascii="Times New Roman" w:hAnsi="Times New Roman"/>
        </w:rPr>
        <w:t>finančno zavarovanje</w:t>
      </w:r>
      <w:r w:rsidRPr="00FB09E5">
        <w:rPr>
          <w:rFonts w:ascii="Times New Roman" w:hAnsi="Times New Roman"/>
        </w:rPr>
        <w:t xml:space="preserve"> za dobro izvedbo pogodbenih obveznosti</w:t>
      </w:r>
      <w:r w:rsidR="008249A4">
        <w:rPr>
          <w:rFonts w:ascii="Times New Roman" w:hAnsi="Times New Roman"/>
        </w:rPr>
        <w:t xml:space="preserve"> v višini 5% </w:t>
      </w:r>
      <w:r w:rsidR="006F6C2C">
        <w:rPr>
          <w:rFonts w:ascii="Times New Roman" w:hAnsi="Times New Roman"/>
        </w:rPr>
        <w:t xml:space="preserve">letne pogodbene vrednosti v </w:t>
      </w:r>
      <w:r w:rsidR="008249A4">
        <w:rPr>
          <w:rFonts w:ascii="Times New Roman" w:hAnsi="Times New Roman"/>
        </w:rPr>
        <w:t>EUR z DDV</w:t>
      </w:r>
      <w:r w:rsidRPr="00FB09E5">
        <w:rPr>
          <w:rFonts w:ascii="Times New Roman" w:hAnsi="Times New Roman"/>
        </w:rPr>
        <w:t xml:space="preserve">, ki mora biti v skladu z razpisno dokumentacijo. </w:t>
      </w:r>
    </w:p>
    <w:p w:rsidR="000B3525" w:rsidRDefault="000B3525" w:rsidP="000B3525">
      <w:pPr>
        <w:jc w:val="both"/>
        <w:rPr>
          <w:rFonts w:ascii="Times New Roman" w:hAnsi="Times New Roman"/>
        </w:rPr>
      </w:pPr>
    </w:p>
    <w:p w:rsidR="000B3525" w:rsidRPr="00FB09E5" w:rsidRDefault="000B3525" w:rsidP="000B3525">
      <w:pPr>
        <w:jc w:val="both"/>
        <w:rPr>
          <w:rFonts w:ascii="Times New Roman" w:hAnsi="Times New Roman"/>
        </w:rPr>
      </w:pPr>
      <w:r w:rsidRPr="00FB09E5">
        <w:rPr>
          <w:rFonts w:ascii="Times New Roman" w:hAnsi="Times New Roman"/>
        </w:rPr>
        <w:t>Instrument zavarovanja bo naročnik unovčil v primerih kršitev določb iz te pogodbe:</w:t>
      </w:r>
    </w:p>
    <w:p w:rsidR="000B3525" w:rsidRDefault="000B3525" w:rsidP="00352E3F">
      <w:pPr>
        <w:numPr>
          <w:ilvl w:val="0"/>
          <w:numId w:val="10"/>
        </w:numPr>
        <w:autoSpaceDE w:val="0"/>
        <w:autoSpaceDN w:val="0"/>
        <w:adjustRightInd w:val="0"/>
        <w:jc w:val="both"/>
        <w:rPr>
          <w:rFonts w:ascii="Times New Roman" w:hAnsi="Times New Roman"/>
          <w:color w:val="000000"/>
        </w:rPr>
      </w:pPr>
      <w:r w:rsidRPr="00352E3F">
        <w:rPr>
          <w:rFonts w:ascii="Times New Roman" w:hAnsi="Times New Roman"/>
          <w:color w:val="000000"/>
        </w:rPr>
        <w:t xml:space="preserve">če dobavitelj ne bo izvedel pogodbene storitve </w:t>
      </w:r>
    </w:p>
    <w:p w:rsidR="000B3525" w:rsidRPr="00352E3F" w:rsidRDefault="000B3525" w:rsidP="00352E3F">
      <w:pPr>
        <w:numPr>
          <w:ilvl w:val="0"/>
          <w:numId w:val="10"/>
        </w:numPr>
        <w:autoSpaceDE w:val="0"/>
        <w:autoSpaceDN w:val="0"/>
        <w:adjustRightInd w:val="0"/>
        <w:jc w:val="both"/>
        <w:rPr>
          <w:rFonts w:ascii="Times New Roman" w:hAnsi="Times New Roman"/>
          <w:color w:val="000000"/>
        </w:rPr>
      </w:pPr>
      <w:r w:rsidRPr="00352E3F">
        <w:rPr>
          <w:rFonts w:ascii="Times New Roman" w:hAnsi="Times New Roman"/>
        </w:rPr>
        <w:t xml:space="preserve">če bodo kršena druga določila te pogodbe. </w:t>
      </w:r>
    </w:p>
    <w:p w:rsidR="000B3525" w:rsidRDefault="000B3525" w:rsidP="000B3525">
      <w:pPr>
        <w:jc w:val="both"/>
        <w:rPr>
          <w:rFonts w:ascii="Times New Roman" w:hAnsi="Times New Roman"/>
          <w:color w:val="FF0000"/>
        </w:rPr>
      </w:pPr>
    </w:p>
    <w:p w:rsidR="000B3525" w:rsidRDefault="000B3525" w:rsidP="000B3525">
      <w:pPr>
        <w:jc w:val="both"/>
        <w:rPr>
          <w:rFonts w:ascii="Times New Roman" w:hAnsi="Times New Roman"/>
        </w:rPr>
      </w:pPr>
    </w:p>
    <w:p w:rsidR="000B3525" w:rsidRPr="001D4E7E" w:rsidRDefault="000B3525" w:rsidP="000B3525">
      <w:pPr>
        <w:keepNext/>
        <w:overflowPunct w:val="0"/>
        <w:autoSpaceDE w:val="0"/>
        <w:autoSpaceDN w:val="0"/>
        <w:adjustRightInd w:val="0"/>
        <w:jc w:val="center"/>
        <w:textAlignment w:val="baseline"/>
        <w:outlineLvl w:val="0"/>
        <w:rPr>
          <w:rFonts w:ascii="Times New Roman" w:hAnsi="Times New Roman"/>
          <w:b/>
          <w:lang w:val="de-DE"/>
        </w:rPr>
      </w:pPr>
      <w:bookmarkStart w:id="62" w:name="_Toc463243993"/>
      <w:bookmarkStart w:id="63" w:name="_Toc464815974"/>
      <w:r w:rsidRPr="001D4E7E">
        <w:rPr>
          <w:rFonts w:ascii="Times New Roman" w:hAnsi="Times New Roman"/>
          <w:b/>
          <w:lang w:val="de-DE"/>
        </w:rPr>
        <w:t>NASTOPANJE S PODIZVAJALCI</w:t>
      </w:r>
      <w:bookmarkEnd w:id="62"/>
      <w:bookmarkEnd w:id="63"/>
    </w:p>
    <w:p w:rsidR="000B3525" w:rsidRPr="001D4E7E" w:rsidRDefault="000B3525" w:rsidP="000B3525">
      <w:pPr>
        <w:rPr>
          <w:rFonts w:ascii="Times New Roman" w:hAnsi="Times New Roman"/>
          <w:lang w:val="de-DE"/>
        </w:rPr>
      </w:pPr>
    </w:p>
    <w:p w:rsidR="000B3525" w:rsidRPr="00352E3F" w:rsidRDefault="000B3525" w:rsidP="00777709">
      <w:pPr>
        <w:numPr>
          <w:ilvl w:val="6"/>
          <w:numId w:val="17"/>
        </w:numPr>
        <w:rPr>
          <w:rFonts w:ascii="Times New Roman" w:hAnsi="Times New Roman"/>
        </w:rPr>
      </w:pPr>
      <w:r w:rsidRPr="00352E3F">
        <w:rPr>
          <w:rFonts w:ascii="Times New Roman" w:hAnsi="Times New Roman"/>
        </w:rPr>
        <w:t>člen</w:t>
      </w:r>
    </w:p>
    <w:p w:rsidR="000B3525" w:rsidRPr="00101993" w:rsidRDefault="000B3525" w:rsidP="000B3525">
      <w:pPr>
        <w:rPr>
          <w:rFonts w:ascii="Times New Roman" w:hAnsi="Times New Roman"/>
        </w:rPr>
      </w:pPr>
      <w:r w:rsidRPr="00101993">
        <w:rPr>
          <w:rFonts w:ascii="Times New Roman" w:hAnsi="Times New Roman"/>
        </w:rPr>
        <w:t xml:space="preserve">Dobavitelj bo izvedel dela, prevzeta s to pogodbo, brez podizvajalcev. </w:t>
      </w:r>
    </w:p>
    <w:p w:rsidR="000B3525" w:rsidRPr="00101993" w:rsidRDefault="000B3525" w:rsidP="000B3525">
      <w:pPr>
        <w:rPr>
          <w:rFonts w:ascii="Times New Roman" w:hAnsi="Times New Roman"/>
        </w:rPr>
      </w:pPr>
      <w:r w:rsidRPr="00101993">
        <w:rPr>
          <w:rFonts w:ascii="Times New Roman" w:hAnsi="Times New Roman"/>
        </w:rPr>
        <w:t>                        ALI</w:t>
      </w:r>
    </w:p>
    <w:p w:rsidR="000B3525" w:rsidRPr="001D4E7E" w:rsidRDefault="000B3525" w:rsidP="000B3525">
      <w:pPr>
        <w:rPr>
          <w:rFonts w:ascii="Times New Roman" w:hAnsi="Times New Roman"/>
        </w:rPr>
      </w:pPr>
      <w:r w:rsidRPr="00101993">
        <w:rPr>
          <w:rFonts w:ascii="Times New Roman" w:hAnsi="Times New Roman"/>
        </w:rPr>
        <w:t>Dobavitelj</w:t>
      </w:r>
      <w:r w:rsidRPr="001D4E7E">
        <w:rPr>
          <w:rFonts w:ascii="Times New Roman" w:hAnsi="Times New Roman"/>
        </w:rPr>
        <w:t xml:space="preserve"> pri izvajanju te pogodbe nastopa s podizvajalci:</w:t>
      </w:r>
    </w:p>
    <w:p w:rsidR="000B3525" w:rsidRPr="001D4E7E" w:rsidRDefault="000B3525" w:rsidP="000B3525">
      <w:pPr>
        <w:rPr>
          <w:rFonts w:ascii="Times New Roman" w:hAnsi="Times New Roman"/>
        </w:rPr>
      </w:pPr>
      <w:r w:rsidRPr="001D4E7E">
        <w:rPr>
          <w:rFonts w:ascii="Times New Roman" w:hAnsi="Times New Roman"/>
        </w:rPr>
        <w:t>________________________________________________________________________</w:t>
      </w:r>
    </w:p>
    <w:p w:rsidR="000B3525" w:rsidRPr="001D4E7E" w:rsidRDefault="000B3525" w:rsidP="000B3525">
      <w:pPr>
        <w:jc w:val="center"/>
        <w:rPr>
          <w:rFonts w:ascii="Times New Roman" w:hAnsi="Times New Roman"/>
        </w:rPr>
      </w:pPr>
      <w:r w:rsidRPr="001D4E7E">
        <w:rPr>
          <w:rFonts w:ascii="Times New Roman" w:hAnsi="Times New Roman"/>
          <w:i/>
          <w:iCs/>
        </w:rPr>
        <w:t>/</w:t>
      </w:r>
      <w:r w:rsidRPr="00D45A2E">
        <w:rPr>
          <w:rFonts w:ascii="Times New Roman" w:hAnsi="Times New Roman"/>
          <w:i/>
          <w:iCs/>
          <w:sz w:val="20"/>
          <w:szCs w:val="20"/>
        </w:rPr>
        <w:t>navesti naziv, polni naslov, matično številko, identifikacijsko številko za DDV in račun</w:t>
      </w:r>
      <w:r w:rsidRPr="001D4E7E">
        <w:rPr>
          <w:rFonts w:ascii="Times New Roman" w:hAnsi="Times New Roman"/>
          <w:i/>
          <w:iCs/>
        </w:rPr>
        <w:t>/</w:t>
      </w:r>
    </w:p>
    <w:p w:rsidR="000B3525" w:rsidRPr="001D4E7E" w:rsidRDefault="000B3525" w:rsidP="000B3525">
      <w:pPr>
        <w:rPr>
          <w:rFonts w:ascii="Times New Roman" w:hAnsi="Times New Roman"/>
        </w:rPr>
      </w:pPr>
      <w:r w:rsidRPr="001D4E7E">
        <w:rPr>
          <w:rFonts w:ascii="Times New Roman" w:hAnsi="Times New Roman"/>
        </w:rPr>
        <w:t xml:space="preserve">in sicer bo navedeni podizvajalec izvajal </w:t>
      </w:r>
    </w:p>
    <w:p w:rsidR="000B3525" w:rsidRPr="001D4E7E" w:rsidRDefault="000B3525" w:rsidP="000B3525">
      <w:pPr>
        <w:rPr>
          <w:rFonts w:ascii="Times New Roman" w:hAnsi="Times New Roman"/>
          <w:i/>
          <w:iCs/>
        </w:rPr>
      </w:pPr>
      <w:r w:rsidRPr="001D4E7E">
        <w:rPr>
          <w:rFonts w:ascii="Times New Roman" w:hAnsi="Times New Roman"/>
        </w:rPr>
        <w:t xml:space="preserve">___________________________________________________________________________ </w:t>
      </w:r>
      <w:r w:rsidRPr="001D4E7E">
        <w:rPr>
          <w:rFonts w:ascii="Times New Roman" w:hAnsi="Times New Roman"/>
          <w:i/>
          <w:iCs/>
        </w:rPr>
        <w:t>/</w:t>
      </w:r>
      <w:r w:rsidRPr="00D45A2E">
        <w:rPr>
          <w:rFonts w:ascii="Times New Roman" w:hAnsi="Times New Roman"/>
          <w:i/>
          <w:iCs/>
          <w:sz w:val="20"/>
          <w:szCs w:val="20"/>
        </w:rPr>
        <w:t>navesti podatke o delu izvedbe, ki ga bo izvajal podizvajalec: predmet, količina, vrednost, kraj in rok izvedbe teh del</w:t>
      </w:r>
      <w:r w:rsidRPr="001D4E7E">
        <w:rPr>
          <w:rFonts w:ascii="Times New Roman" w:hAnsi="Times New Roman"/>
          <w:i/>
          <w:iCs/>
        </w:rPr>
        <w:t>/</w:t>
      </w:r>
    </w:p>
    <w:p w:rsidR="000B3525" w:rsidRPr="001D4E7E" w:rsidRDefault="000B3525" w:rsidP="000B3525">
      <w:pPr>
        <w:jc w:val="both"/>
        <w:rPr>
          <w:rFonts w:ascii="Times New Roman" w:hAnsi="Times New Roman"/>
        </w:rPr>
      </w:pPr>
      <w:r w:rsidRPr="00101993">
        <w:rPr>
          <w:rFonts w:ascii="Times New Roman" w:hAnsi="Times New Roman"/>
        </w:rPr>
        <w:t>Dobavitelj</w:t>
      </w:r>
      <w:r w:rsidRPr="001D4E7E">
        <w:rPr>
          <w:rFonts w:ascii="Times New Roman" w:hAnsi="Times New Roman"/>
        </w:rPr>
        <w:t xml:space="preserve"> pooblašča naročnika za izvajanje neposrednih plačil podizvajalcem, v skladu z Zakonom o javnem naročanju. Soglasja podizvajalcev za izvajanje neposrednih plačil naročnika podizvajalcem so sestavni del in priloga te pogodbe.</w:t>
      </w:r>
    </w:p>
    <w:p w:rsidR="000B3525" w:rsidRPr="001D4E7E" w:rsidRDefault="000B3525" w:rsidP="000B3525">
      <w:pPr>
        <w:jc w:val="both"/>
        <w:rPr>
          <w:rFonts w:ascii="Times New Roman" w:hAnsi="Times New Roman"/>
        </w:rPr>
      </w:pPr>
      <w:r w:rsidRPr="001D4E7E">
        <w:rPr>
          <w:rFonts w:ascii="Times New Roman" w:hAnsi="Times New Roman"/>
        </w:rPr>
        <w:t xml:space="preserve">Neposredna plačila podizvajalcem so v skladu z Zakonom o javnem naročanju obvezna. </w:t>
      </w:r>
    </w:p>
    <w:p w:rsidR="000B3525" w:rsidRPr="001D4E7E" w:rsidRDefault="000B3525" w:rsidP="000B3525">
      <w:pPr>
        <w:jc w:val="both"/>
        <w:rPr>
          <w:rFonts w:ascii="Times New Roman" w:hAnsi="Times New Roman"/>
        </w:rPr>
      </w:pPr>
    </w:p>
    <w:p w:rsidR="000B3525" w:rsidRPr="001D4E7E" w:rsidRDefault="000B3525" w:rsidP="000B3525">
      <w:pPr>
        <w:jc w:val="both"/>
        <w:rPr>
          <w:rFonts w:ascii="Times New Roman" w:hAnsi="Times New Roman"/>
        </w:rPr>
      </w:pPr>
      <w:r w:rsidRPr="00101993">
        <w:rPr>
          <w:rFonts w:ascii="Times New Roman" w:hAnsi="Times New Roman"/>
        </w:rPr>
        <w:t>Dobavitelj s</w:t>
      </w:r>
      <w:r w:rsidRPr="001D4E7E">
        <w:rPr>
          <w:rFonts w:ascii="Times New Roman" w:hAnsi="Times New Roman"/>
        </w:rPr>
        <w:t xml:space="preserve"> podpisom pogodbe pooblašča naročnika, v skladu z izpolnjenem in podpisanim </w:t>
      </w:r>
      <w:r w:rsidRPr="00214465">
        <w:rPr>
          <w:rFonts w:ascii="Times New Roman" w:hAnsi="Times New Roman"/>
        </w:rPr>
        <w:t>OBR-10,</w:t>
      </w:r>
      <w:r w:rsidRPr="001D4E7E">
        <w:rPr>
          <w:rFonts w:ascii="Times New Roman" w:hAnsi="Times New Roman"/>
        </w:rPr>
        <w:t xml:space="preserve"> da na podlagi potrjene situacije plačuje neposredno podizvajalcem. </w:t>
      </w:r>
    </w:p>
    <w:p w:rsidR="000B3525" w:rsidRPr="001D4E7E" w:rsidRDefault="000B3525" w:rsidP="000B3525">
      <w:pPr>
        <w:jc w:val="both"/>
        <w:rPr>
          <w:rFonts w:ascii="Times New Roman" w:hAnsi="Times New Roman"/>
        </w:rPr>
      </w:pPr>
    </w:p>
    <w:p w:rsidR="000B3525" w:rsidRPr="001D4E7E" w:rsidRDefault="000B3525" w:rsidP="000B3525">
      <w:pPr>
        <w:jc w:val="both"/>
        <w:rPr>
          <w:rFonts w:ascii="Times New Roman" w:hAnsi="Times New Roman"/>
        </w:rPr>
      </w:pPr>
      <w:r w:rsidRPr="00101993">
        <w:rPr>
          <w:rFonts w:ascii="Times New Roman" w:hAnsi="Times New Roman"/>
        </w:rPr>
        <w:t>Dobavitelj se zavezuje</w:t>
      </w:r>
      <w:r w:rsidRPr="001D4E7E">
        <w:rPr>
          <w:rFonts w:ascii="Times New Roman" w:hAnsi="Times New Roman"/>
        </w:rPr>
        <w:t xml:space="preserve">, da bo v primeru, da bo v izvedbo javnega naročila vključil enega ali več podizvajalcev, z njimi sklenil pogodbe, v katerih bo natančno določena vrsta in obseg dela ter cena za opravljene </w:t>
      </w:r>
      <w:r w:rsidRPr="00101993">
        <w:rPr>
          <w:rFonts w:ascii="Times New Roman" w:hAnsi="Times New Roman"/>
        </w:rPr>
        <w:t>storitve. Dobavitelj za</w:t>
      </w:r>
      <w:r w:rsidRPr="001D4E7E">
        <w:rPr>
          <w:rFonts w:ascii="Times New Roman" w:hAnsi="Times New Roman"/>
        </w:rPr>
        <w:t xml:space="preserve"> izvedbo del s strani svojih podizvajalcev odgovarja kot, da bi jih sam opravil in naročnikova odobritev podizvajalcev ne vpliva na njegovo obveznost za kvalitetno in pravočasno izvedbo pogodbenih del. </w:t>
      </w:r>
    </w:p>
    <w:p w:rsidR="000B3525" w:rsidRPr="001D4E7E" w:rsidRDefault="000B3525" w:rsidP="000B3525">
      <w:pPr>
        <w:keepNext/>
        <w:keepLines/>
        <w:tabs>
          <w:tab w:val="left" w:pos="426"/>
        </w:tabs>
        <w:overflowPunct w:val="0"/>
        <w:autoSpaceDE w:val="0"/>
        <w:autoSpaceDN w:val="0"/>
        <w:adjustRightInd w:val="0"/>
        <w:spacing w:after="120"/>
        <w:jc w:val="both"/>
        <w:textAlignment w:val="baseline"/>
        <w:rPr>
          <w:rFonts w:ascii="Times New Roman" w:hAnsi="Times New Roman"/>
        </w:rPr>
      </w:pPr>
      <w:r w:rsidRPr="001D4E7E">
        <w:rPr>
          <w:rFonts w:ascii="Times New Roman" w:hAnsi="Times New Roman"/>
        </w:rPr>
        <w:t xml:space="preserve">Če se po </w:t>
      </w:r>
      <w:r w:rsidRPr="00101993">
        <w:rPr>
          <w:rFonts w:ascii="Times New Roman" w:hAnsi="Times New Roman"/>
        </w:rPr>
        <w:t>sklenitvi pogodbe o izvedbi javnega naročila zamenja podizvajalca ali če dobavitelj sklene pogodbo z novim podizvajalcem, mora dobavitelj, ki</w:t>
      </w:r>
      <w:r w:rsidRPr="001D4E7E">
        <w:rPr>
          <w:rFonts w:ascii="Times New Roman" w:hAnsi="Times New Roman"/>
        </w:rPr>
        <w:t xml:space="preserve">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rsidR="000B3525" w:rsidRDefault="000B3525" w:rsidP="000B3525">
      <w:pPr>
        <w:jc w:val="both"/>
        <w:rPr>
          <w:rFonts w:ascii="Times New Roman" w:hAnsi="Times New Roman"/>
        </w:rPr>
      </w:pPr>
    </w:p>
    <w:p w:rsidR="000B3525" w:rsidRDefault="000B3525" w:rsidP="000B3525">
      <w:pPr>
        <w:jc w:val="both"/>
        <w:rPr>
          <w:rFonts w:ascii="Times New Roman" w:hAnsi="Times New Roman"/>
        </w:rPr>
      </w:pPr>
    </w:p>
    <w:p w:rsidR="000B3525" w:rsidRDefault="000B3525" w:rsidP="000B3525">
      <w:pPr>
        <w:jc w:val="both"/>
        <w:rPr>
          <w:rFonts w:ascii="Times New Roman" w:hAnsi="Times New Roman"/>
        </w:rPr>
      </w:pPr>
    </w:p>
    <w:p w:rsidR="000B3525" w:rsidRPr="001D4E7E" w:rsidRDefault="000B3525" w:rsidP="000B3525">
      <w:pPr>
        <w:keepNext/>
        <w:overflowPunct w:val="0"/>
        <w:autoSpaceDE w:val="0"/>
        <w:autoSpaceDN w:val="0"/>
        <w:adjustRightInd w:val="0"/>
        <w:jc w:val="center"/>
        <w:textAlignment w:val="baseline"/>
        <w:outlineLvl w:val="0"/>
        <w:rPr>
          <w:rFonts w:ascii="Times New Roman" w:hAnsi="Times New Roman"/>
          <w:b/>
          <w:lang w:val="de-DE"/>
        </w:rPr>
      </w:pPr>
      <w:bookmarkStart w:id="64" w:name="_Toc463243994"/>
      <w:bookmarkStart w:id="65" w:name="_Toc464815975"/>
      <w:r w:rsidRPr="001D4E7E">
        <w:rPr>
          <w:rFonts w:ascii="Times New Roman" w:hAnsi="Times New Roman"/>
          <w:b/>
          <w:lang w:val="de-DE"/>
        </w:rPr>
        <w:t>PROTIKORUPCIJSKO DOLOČILO</w:t>
      </w:r>
      <w:bookmarkEnd w:id="64"/>
      <w:bookmarkEnd w:id="65"/>
    </w:p>
    <w:p w:rsidR="000B3525" w:rsidRPr="001D4E7E" w:rsidRDefault="000B3525" w:rsidP="000B3525">
      <w:pPr>
        <w:jc w:val="center"/>
        <w:rPr>
          <w:rFonts w:ascii="Times New Roman" w:hAnsi="Times New Roman"/>
          <w:b/>
          <w:bCs/>
        </w:rPr>
      </w:pPr>
    </w:p>
    <w:p w:rsidR="000B3525" w:rsidRPr="000B3525" w:rsidRDefault="000B3525" w:rsidP="00777709">
      <w:pPr>
        <w:numPr>
          <w:ilvl w:val="6"/>
          <w:numId w:val="17"/>
        </w:numPr>
        <w:rPr>
          <w:rFonts w:ascii="Times New Roman" w:hAnsi="Times New Roman"/>
        </w:rPr>
      </w:pPr>
      <w:r w:rsidRPr="000B3525">
        <w:rPr>
          <w:rFonts w:ascii="Times New Roman" w:hAnsi="Times New Roman"/>
        </w:rPr>
        <w:t>člen</w:t>
      </w:r>
    </w:p>
    <w:p w:rsidR="000B3525" w:rsidRPr="000B3525" w:rsidRDefault="008249A4" w:rsidP="000B3525">
      <w:pPr>
        <w:autoSpaceDE w:val="0"/>
        <w:autoSpaceDN w:val="0"/>
        <w:adjustRightInd w:val="0"/>
        <w:jc w:val="both"/>
        <w:rPr>
          <w:rFonts w:ascii="Times New Roman" w:hAnsi="Times New Roman"/>
          <w:color w:val="000000"/>
        </w:rPr>
      </w:pPr>
      <w:r>
        <w:rPr>
          <w:rFonts w:ascii="Times New Roman" w:hAnsi="Times New Roman"/>
          <w:color w:val="000000"/>
        </w:rPr>
        <w:t>Pogodba</w:t>
      </w:r>
      <w:r w:rsidR="006F6C2C">
        <w:rPr>
          <w:rFonts w:ascii="Times New Roman" w:hAnsi="Times New Roman"/>
          <w:color w:val="000000"/>
        </w:rPr>
        <w:t>, pri kateri</w:t>
      </w:r>
      <w:r w:rsidR="000B3525" w:rsidRPr="000B3525">
        <w:rPr>
          <w:rFonts w:ascii="Times New Roman" w:hAnsi="Times New Roman"/>
          <w:color w:val="000000"/>
        </w:rPr>
        <w:t xml:space="preserve"> kdo v imenu ali na račun druge pogodbene stranke, predstavniku ali posredniku organa ali organizacije iz javnega sektorja obljubi, ponudi ali da kakšno nedovoljeno korist za: </w:t>
      </w:r>
    </w:p>
    <w:p w:rsidR="000B3525" w:rsidRPr="000B3525" w:rsidRDefault="000B3525" w:rsidP="00777709">
      <w:pPr>
        <w:numPr>
          <w:ilvl w:val="0"/>
          <w:numId w:val="10"/>
        </w:numPr>
        <w:autoSpaceDE w:val="0"/>
        <w:autoSpaceDN w:val="0"/>
        <w:adjustRightInd w:val="0"/>
        <w:jc w:val="both"/>
        <w:rPr>
          <w:rFonts w:ascii="Times New Roman" w:hAnsi="Times New Roman"/>
          <w:color w:val="000000"/>
        </w:rPr>
      </w:pPr>
      <w:r w:rsidRPr="000B3525">
        <w:rPr>
          <w:rFonts w:ascii="Times New Roman" w:hAnsi="Times New Roman"/>
          <w:color w:val="000000"/>
        </w:rPr>
        <w:t xml:space="preserve">pridobitev posla ali </w:t>
      </w:r>
    </w:p>
    <w:p w:rsidR="000B3525" w:rsidRPr="000B3525" w:rsidRDefault="000B3525" w:rsidP="00777709">
      <w:pPr>
        <w:numPr>
          <w:ilvl w:val="0"/>
          <w:numId w:val="10"/>
        </w:numPr>
        <w:autoSpaceDE w:val="0"/>
        <w:autoSpaceDN w:val="0"/>
        <w:adjustRightInd w:val="0"/>
        <w:jc w:val="both"/>
        <w:rPr>
          <w:rFonts w:ascii="Times New Roman" w:hAnsi="Times New Roman"/>
          <w:color w:val="000000"/>
        </w:rPr>
      </w:pPr>
      <w:r w:rsidRPr="000B3525">
        <w:rPr>
          <w:rFonts w:ascii="Times New Roman" w:hAnsi="Times New Roman"/>
          <w:color w:val="000000"/>
        </w:rPr>
        <w:lastRenderedPageBreak/>
        <w:t xml:space="preserve">sklenitev posla pod ugodnejšimi pogoji ali </w:t>
      </w:r>
    </w:p>
    <w:p w:rsidR="000B3525" w:rsidRPr="000B3525" w:rsidRDefault="000B3525" w:rsidP="00777709">
      <w:pPr>
        <w:numPr>
          <w:ilvl w:val="0"/>
          <w:numId w:val="10"/>
        </w:numPr>
        <w:autoSpaceDE w:val="0"/>
        <w:autoSpaceDN w:val="0"/>
        <w:adjustRightInd w:val="0"/>
        <w:jc w:val="both"/>
        <w:rPr>
          <w:rFonts w:ascii="Times New Roman" w:hAnsi="Times New Roman"/>
          <w:color w:val="000000"/>
        </w:rPr>
      </w:pPr>
      <w:r w:rsidRPr="000B3525">
        <w:rPr>
          <w:rFonts w:ascii="Times New Roman" w:hAnsi="Times New Roman"/>
          <w:color w:val="000000"/>
        </w:rPr>
        <w:t xml:space="preserve">za opustitev dolžnega nadzora nad izvajanjem pogodbenih obveznosti ali </w:t>
      </w:r>
    </w:p>
    <w:p w:rsidR="000B3525" w:rsidRPr="000B3525" w:rsidRDefault="000B3525" w:rsidP="00777709">
      <w:pPr>
        <w:numPr>
          <w:ilvl w:val="0"/>
          <w:numId w:val="10"/>
        </w:numPr>
        <w:autoSpaceDE w:val="0"/>
        <w:autoSpaceDN w:val="0"/>
        <w:adjustRightInd w:val="0"/>
        <w:jc w:val="both"/>
        <w:rPr>
          <w:rFonts w:ascii="Times New Roman" w:hAnsi="Times New Roman"/>
          <w:color w:val="000000"/>
        </w:rPr>
      </w:pPr>
      <w:r w:rsidRPr="000B3525">
        <w:rPr>
          <w:rFonts w:ascii="Times New Roman" w:hAnsi="Times New Roman"/>
          <w:color w:val="000000"/>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0B3525" w:rsidRPr="000B3525" w:rsidRDefault="006F6C2C" w:rsidP="000B3525">
      <w:pPr>
        <w:autoSpaceDE w:val="0"/>
        <w:autoSpaceDN w:val="0"/>
        <w:adjustRightInd w:val="0"/>
        <w:jc w:val="both"/>
        <w:rPr>
          <w:rFonts w:ascii="Times New Roman" w:hAnsi="Times New Roman"/>
          <w:color w:val="000000"/>
        </w:rPr>
      </w:pPr>
      <w:r>
        <w:rPr>
          <w:rFonts w:ascii="Times New Roman" w:hAnsi="Times New Roman"/>
          <w:color w:val="000000"/>
        </w:rPr>
        <w:t>je nič</w:t>
      </w:r>
      <w:r w:rsidR="000B3525" w:rsidRPr="000B3525">
        <w:rPr>
          <w:rFonts w:ascii="Times New Roman" w:hAnsi="Times New Roman"/>
          <w:color w:val="000000"/>
        </w:rPr>
        <w:t>n</w:t>
      </w:r>
      <w:r>
        <w:rPr>
          <w:rFonts w:ascii="Times New Roman" w:hAnsi="Times New Roman"/>
          <w:color w:val="000000"/>
        </w:rPr>
        <w:t>a</w:t>
      </w:r>
      <w:r w:rsidR="000B3525" w:rsidRPr="000B3525">
        <w:rPr>
          <w:rFonts w:ascii="Times New Roman" w:hAnsi="Times New Roman"/>
          <w:color w:val="000000"/>
        </w:rPr>
        <w:t xml:space="preserve">. </w:t>
      </w:r>
    </w:p>
    <w:p w:rsidR="000B3525" w:rsidRPr="000B3525" w:rsidRDefault="000B3525" w:rsidP="000B3525">
      <w:pPr>
        <w:jc w:val="both"/>
        <w:rPr>
          <w:rFonts w:ascii="Times New Roman" w:hAnsi="Times New Roman"/>
          <w:color w:val="000000"/>
        </w:rPr>
      </w:pPr>
    </w:p>
    <w:p w:rsidR="000B3525" w:rsidRPr="000B3525" w:rsidRDefault="000B3525" w:rsidP="000B3525">
      <w:pPr>
        <w:jc w:val="center"/>
        <w:rPr>
          <w:rFonts w:ascii="Times New Roman" w:hAnsi="Times New Roman"/>
          <w:b/>
          <w:color w:val="000000"/>
        </w:rPr>
      </w:pPr>
      <w:r w:rsidRPr="000B3525">
        <w:rPr>
          <w:rFonts w:ascii="Times New Roman" w:hAnsi="Times New Roman"/>
          <w:b/>
          <w:color w:val="000000"/>
        </w:rPr>
        <w:t>SOCIALNA KLAVZULA</w:t>
      </w:r>
    </w:p>
    <w:p w:rsidR="000B3525" w:rsidRPr="000B3525" w:rsidRDefault="000B3525" w:rsidP="000B3525">
      <w:pPr>
        <w:jc w:val="center"/>
        <w:rPr>
          <w:rFonts w:ascii="Times New Roman" w:hAnsi="Times New Roman"/>
          <w:b/>
          <w:color w:val="000000"/>
        </w:rPr>
      </w:pPr>
    </w:p>
    <w:p w:rsidR="000B3525" w:rsidRPr="000B3525" w:rsidRDefault="000B3525" w:rsidP="00777709">
      <w:pPr>
        <w:numPr>
          <w:ilvl w:val="6"/>
          <w:numId w:val="17"/>
        </w:numPr>
        <w:rPr>
          <w:rFonts w:ascii="Times New Roman" w:hAnsi="Times New Roman"/>
        </w:rPr>
      </w:pPr>
      <w:r w:rsidRPr="000B3525">
        <w:rPr>
          <w:rFonts w:ascii="Times New Roman" w:hAnsi="Times New Roman"/>
        </w:rPr>
        <w:t>člen</w:t>
      </w:r>
    </w:p>
    <w:p w:rsidR="000B3525" w:rsidRPr="000B3525" w:rsidRDefault="000B3525" w:rsidP="000B3525">
      <w:pPr>
        <w:autoSpaceDE w:val="0"/>
        <w:autoSpaceDN w:val="0"/>
        <w:adjustRightInd w:val="0"/>
        <w:jc w:val="both"/>
        <w:rPr>
          <w:rFonts w:ascii="Times New Roman" w:hAnsi="Times New Roman"/>
          <w:color w:val="000000"/>
        </w:rPr>
      </w:pPr>
      <w:r w:rsidRPr="000B3525">
        <w:rPr>
          <w:rFonts w:ascii="Times New Roman" w:hAnsi="Times New Roman"/>
          <w:color w:val="000000"/>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 </w:t>
      </w:r>
    </w:p>
    <w:p w:rsidR="000B3525" w:rsidRPr="000B3525" w:rsidRDefault="000B3525" w:rsidP="000B3525">
      <w:pPr>
        <w:jc w:val="center"/>
        <w:rPr>
          <w:rFonts w:ascii="Times New Roman" w:hAnsi="Times New Roman"/>
          <w:b/>
          <w:color w:val="000000"/>
        </w:rPr>
      </w:pPr>
    </w:p>
    <w:p w:rsidR="000B3525" w:rsidRDefault="000B3525" w:rsidP="000B3525">
      <w:pPr>
        <w:jc w:val="center"/>
        <w:rPr>
          <w:rFonts w:ascii="Times New Roman" w:hAnsi="Times New Roman"/>
          <w:b/>
        </w:rPr>
      </w:pPr>
    </w:p>
    <w:p w:rsidR="000B3525" w:rsidRDefault="000B3525" w:rsidP="000B3525">
      <w:pPr>
        <w:jc w:val="center"/>
        <w:rPr>
          <w:rFonts w:ascii="Times New Roman" w:hAnsi="Times New Roman"/>
          <w:b/>
        </w:rPr>
      </w:pPr>
    </w:p>
    <w:p w:rsidR="000B3525" w:rsidRPr="00520B09" w:rsidRDefault="000B3525" w:rsidP="000B3525">
      <w:pPr>
        <w:jc w:val="center"/>
        <w:rPr>
          <w:rFonts w:ascii="Times New Roman" w:hAnsi="Times New Roman"/>
          <w:b/>
        </w:rPr>
      </w:pPr>
      <w:r w:rsidRPr="0059794F">
        <w:rPr>
          <w:rFonts w:ascii="Times New Roman" w:hAnsi="Times New Roman"/>
          <w:b/>
        </w:rPr>
        <w:t>POSLOVNA TAJNOST</w:t>
      </w:r>
    </w:p>
    <w:p w:rsidR="000B3525" w:rsidRDefault="000B3525" w:rsidP="000B3525">
      <w:pPr>
        <w:jc w:val="both"/>
        <w:rPr>
          <w:rFonts w:ascii="Times New Roman" w:hAnsi="Times New Roman"/>
        </w:rPr>
      </w:pPr>
    </w:p>
    <w:p w:rsidR="000B3525" w:rsidRDefault="000B3525" w:rsidP="00777709">
      <w:pPr>
        <w:numPr>
          <w:ilvl w:val="6"/>
          <w:numId w:val="17"/>
        </w:numPr>
        <w:rPr>
          <w:rFonts w:ascii="Times New Roman" w:hAnsi="Times New Roman"/>
        </w:rPr>
      </w:pPr>
      <w:r w:rsidRPr="0059794F">
        <w:rPr>
          <w:rFonts w:ascii="Times New Roman" w:hAnsi="Times New Roman"/>
        </w:rPr>
        <w:t>člen</w:t>
      </w:r>
    </w:p>
    <w:p w:rsidR="000B3525" w:rsidRPr="0059794F" w:rsidRDefault="000B3525" w:rsidP="000B3525">
      <w:pPr>
        <w:jc w:val="both"/>
        <w:rPr>
          <w:rFonts w:ascii="Times New Roman" w:hAnsi="Times New Roman"/>
        </w:rPr>
      </w:pPr>
      <w:r w:rsidRPr="0059794F">
        <w:rPr>
          <w:rFonts w:ascii="Times New Roman" w:hAnsi="Times New Roman"/>
        </w:rPr>
        <w:t>Dobavitelj se obvezuje, da bo varoval poslovno tajnost in zaupne podatke naročnika ter da bo spoštoval dobre poslovne običaje. V primeru kršitve je naročnik upravičen do povračila škode.</w:t>
      </w:r>
    </w:p>
    <w:p w:rsidR="000B3525" w:rsidRPr="0059794F" w:rsidRDefault="000B3525" w:rsidP="000B3525">
      <w:pPr>
        <w:jc w:val="both"/>
        <w:rPr>
          <w:rFonts w:ascii="Times New Roman" w:hAnsi="Times New Roman"/>
        </w:rPr>
      </w:pPr>
      <w:r w:rsidRPr="0059794F">
        <w:rPr>
          <w:rFonts w:ascii="Times New Roman" w:hAnsi="Times New Roman"/>
        </w:rPr>
        <w:t>Naročnik bo dobavitelju nudil  pomoč in bo v ta namen zagotovil ustrezne kadre za sodelovanje z dobaviteljem ob montaži nove opreme. Naročnik bo ob montaži zagotovil varne delovne pogoje v skladu s predpisi o varnosti in zdravju pri delu.</w:t>
      </w:r>
    </w:p>
    <w:p w:rsidR="000B3525" w:rsidRDefault="000B3525" w:rsidP="000B3525">
      <w:pPr>
        <w:jc w:val="both"/>
        <w:rPr>
          <w:rFonts w:ascii="Times New Roman" w:hAnsi="Times New Roman"/>
        </w:rPr>
      </w:pPr>
      <w:r w:rsidRPr="0059794F">
        <w:rPr>
          <w:rFonts w:ascii="Times New Roman" w:hAnsi="Times New Roman"/>
        </w:rPr>
        <w:t>Dobavitelj zagotavlja, da bo delovišče ustrezno zaščitil, tako da ne bo moten delovni proces pri naročniku in da oprema ustreza veljavnim standardom, za kar prilaga ustrezne certifikate.</w:t>
      </w:r>
    </w:p>
    <w:p w:rsidR="000B3525" w:rsidRDefault="000B3525" w:rsidP="000B3525">
      <w:pPr>
        <w:jc w:val="both"/>
        <w:rPr>
          <w:rFonts w:ascii="Times New Roman" w:hAnsi="Times New Roman"/>
        </w:rPr>
      </w:pPr>
    </w:p>
    <w:p w:rsidR="000B3525" w:rsidRDefault="000B3525" w:rsidP="000B3525">
      <w:pPr>
        <w:jc w:val="both"/>
        <w:rPr>
          <w:rFonts w:ascii="Times New Roman" w:hAnsi="Times New Roman"/>
        </w:rPr>
      </w:pPr>
    </w:p>
    <w:p w:rsidR="000B3525" w:rsidRPr="0059794F" w:rsidRDefault="000B3525" w:rsidP="000B3525">
      <w:pPr>
        <w:jc w:val="both"/>
        <w:rPr>
          <w:rFonts w:ascii="Times New Roman" w:hAnsi="Times New Roman"/>
        </w:rPr>
      </w:pPr>
    </w:p>
    <w:p w:rsidR="000B3525" w:rsidRPr="0059794F" w:rsidRDefault="000B3525" w:rsidP="000B3525">
      <w:pPr>
        <w:jc w:val="center"/>
        <w:rPr>
          <w:rFonts w:ascii="Times New Roman" w:hAnsi="Times New Roman"/>
          <w:b/>
        </w:rPr>
      </w:pPr>
      <w:r w:rsidRPr="0059794F">
        <w:rPr>
          <w:rFonts w:ascii="Times New Roman" w:hAnsi="Times New Roman"/>
          <w:b/>
        </w:rPr>
        <w:t>REŠEVANJE SPOROV, DOKUMENTACIJA</w:t>
      </w:r>
      <w:r>
        <w:rPr>
          <w:rFonts w:ascii="Times New Roman" w:hAnsi="Times New Roman"/>
          <w:b/>
        </w:rPr>
        <w:t>, ODPOVED POGODBE</w:t>
      </w:r>
    </w:p>
    <w:p w:rsidR="000B3525" w:rsidRPr="0059794F" w:rsidRDefault="000B3525" w:rsidP="000B3525">
      <w:pPr>
        <w:jc w:val="both"/>
        <w:rPr>
          <w:rFonts w:ascii="Times New Roman" w:hAnsi="Times New Roman"/>
        </w:rPr>
      </w:pPr>
    </w:p>
    <w:p w:rsidR="000B3525" w:rsidRDefault="000B3525" w:rsidP="00777709">
      <w:pPr>
        <w:numPr>
          <w:ilvl w:val="6"/>
          <w:numId w:val="17"/>
        </w:numPr>
        <w:rPr>
          <w:rFonts w:ascii="Times New Roman" w:hAnsi="Times New Roman"/>
        </w:rPr>
      </w:pPr>
      <w:r w:rsidRPr="0059794F">
        <w:rPr>
          <w:rFonts w:ascii="Times New Roman" w:hAnsi="Times New Roman"/>
        </w:rPr>
        <w:t>člen</w:t>
      </w:r>
    </w:p>
    <w:p w:rsidR="000B3525" w:rsidRPr="0059794F" w:rsidRDefault="000B3525" w:rsidP="000B3525">
      <w:pPr>
        <w:jc w:val="both"/>
        <w:rPr>
          <w:rFonts w:ascii="Times New Roman" w:hAnsi="Times New Roman"/>
        </w:rPr>
      </w:pPr>
      <w:r w:rsidRPr="0059794F">
        <w:rPr>
          <w:rFonts w:ascii="Times New Roman" w:hAnsi="Times New Roman"/>
        </w:rPr>
        <w:t>Vse spore iz te pogodbe bosta pogodbeni stranki reševali sporazumno, če do sporazuma ne pride, bo spore reševalo pristojno sodišče v Slovenj Gradcu.</w:t>
      </w:r>
    </w:p>
    <w:p w:rsidR="000B3525" w:rsidRPr="0059794F" w:rsidRDefault="000B3525" w:rsidP="000B3525">
      <w:pPr>
        <w:jc w:val="both"/>
        <w:rPr>
          <w:rFonts w:ascii="Times New Roman" w:hAnsi="Times New Roman"/>
        </w:rPr>
      </w:pPr>
    </w:p>
    <w:p w:rsidR="000B3525" w:rsidRPr="0059794F" w:rsidRDefault="000B3525" w:rsidP="000B3525">
      <w:pPr>
        <w:jc w:val="both"/>
        <w:rPr>
          <w:rFonts w:ascii="Times New Roman" w:hAnsi="Times New Roman"/>
        </w:rPr>
      </w:pPr>
      <w:r w:rsidRPr="0059794F">
        <w:rPr>
          <w:rFonts w:ascii="Times New Roman" w:hAnsi="Times New Roman"/>
        </w:rPr>
        <w:t xml:space="preserve">Pri tolmačenju te pogodbe in reševanju sporov se poleg pogodbe in Obligacijskega zakonika </w:t>
      </w:r>
    </w:p>
    <w:p w:rsidR="000B3525" w:rsidRPr="0059794F" w:rsidRDefault="000B3525" w:rsidP="000B3525">
      <w:pPr>
        <w:jc w:val="both"/>
        <w:rPr>
          <w:rFonts w:ascii="Times New Roman" w:hAnsi="Times New Roman"/>
        </w:rPr>
      </w:pPr>
      <w:r w:rsidRPr="0059794F">
        <w:rPr>
          <w:rFonts w:ascii="Times New Roman" w:hAnsi="Times New Roman"/>
        </w:rPr>
        <w:t>(Ur. list RS št. 83/01) upoštevajo kot sestavni deli pogodbe:</w:t>
      </w:r>
    </w:p>
    <w:p w:rsidR="000B3525" w:rsidRDefault="000B3525" w:rsidP="00352E3F">
      <w:pPr>
        <w:numPr>
          <w:ilvl w:val="0"/>
          <w:numId w:val="10"/>
        </w:numPr>
        <w:autoSpaceDE w:val="0"/>
        <w:autoSpaceDN w:val="0"/>
        <w:adjustRightInd w:val="0"/>
        <w:jc w:val="both"/>
        <w:rPr>
          <w:rFonts w:ascii="Times New Roman" w:hAnsi="Times New Roman"/>
          <w:color w:val="000000"/>
        </w:rPr>
      </w:pPr>
      <w:r w:rsidRPr="00352E3F">
        <w:rPr>
          <w:rFonts w:ascii="Times New Roman" w:hAnsi="Times New Roman"/>
          <w:color w:val="000000"/>
        </w:rPr>
        <w:t>razpisna dokumentacija</w:t>
      </w:r>
    </w:p>
    <w:p w:rsidR="000B3525" w:rsidRPr="00352E3F" w:rsidRDefault="000B3525" w:rsidP="000B3525">
      <w:pPr>
        <w:numPr>
          <w:ilvl w:val="0"/>
          <w:numId w:val="10"/>
        </w:numPr>
        <w:autoSpaceDE w:val="0"/>
        <w:autoSpaceDN w:val="0"/>
        <w:adjustRightInd w:val="0"/>
        <w:jc w:val="both"/>
        <w:rPr>
          <w:rFonts w:ascii="Times New Roman" w:hAnsi="Times New Roman"/>
          <w:color w:val="000000"/>
        </w:rPr>
      </w:pPr>
      <w:r w:rsidRPr="00352E3F">
        <w:rPr>
          <w:rFonts w:ascii="Times New Roman" w:hAnsi="Times New Roman"/>
        </w:rPr>
        <w:t>ponudbena dokumentacija z izjavo o soglašanju z razpisnimi pogoji</w:t>
      </w:r>
    </w:p>
    <w:p w:rsidR="000B3525" w:rsidRPr="00352E3F" w:rsidRDefault="000B3525" w:rsidP="000B3525">
      <w:pPr>
        <w:numPr>
          <w:ilvl w:val="0"/>
          <w:numId w:val="10"/>
        </w:numPr>
        <w:autoSpaceDE w:val="0"/>
        <w:autoSpaceDN w:val="0"/>
        <w:adjustRightInd w:val="0"/>
        <w:jc w:val="both"/>
        <w:rPr>
          <w:rFonts w:ascii="Times New Roman" w:hAnsi="Times New Roman"/>
          <w:color w:val="000000"/>
        </w:rPr>
      </w:pPr>
      <w:r w:rsidRPr="00352E3F">
        <w:rPr>
          <w:rFonts w:ascii="Times New Roman" w:hAnsi="Times New Roman"/>
        </w:rPr>
        <w:t>odločitev o oddaji javnega naročila</w:t>
      </w:r>
    </w:p>
    <w:p w:rsidR="000B3525" w:rsidRPr="00352E3F" w:rsidRDefault="000B3525" w:rsidP="000B3525">
      <w:pPr>
        <w:numPr>
          <w:ilvl w:val="0"/>
          <w:numId w:val="10"/>
        </w:numPr>
        <w:autoSpaceDE w:val="0"/>
        <w:autoSpaceDN w:val="0"/>
        <w:adjustRightInd w:val="0"/>
        <w:jc w:val="both"/>
        <w:rPr>
          <w:rFonts w:ascii="Times New Roman" w:hAnsi="Times New Roman"/>
          <w:color w:val="000000"/>
        </w:rPr>
      </w:pPr>
      <w:r w:rsidRPr="00352E3F">
        <w:rPr>
          <w:rFonts w:ascii="Times New Roman" w:hAnsi="Times New Roman"/>
        </w:rPr>
        <w:t>specifikacije in na njih nanašajoči se prospekti</w:t>
      </w:r>
    </w:p>
    <w:p w:rsidR="000B3525" w:rsidRPr="00352E3F" w:rsidRDefault="000B3525" w:rsidP="000B3525">
      <w:pPr>
        <w:numPr>
          <w:ilvl w:val="0"/>
          <w:numId w:val="10"/>
        </w:numPr>
        <w:autoSpaceDE w:val="0"/>
        <w:autoSpaceDN w:val="0"/>
        <w:adjustRightInd w:val="0"/>
        <w:jc w:val="both"/>
        <w:rPr>
          <w:rFonts w:ascii="Times New Roman" w:hAnsi="Times New Roman"/>
          <w:color w:val="000000"/>
        </w:rPr>
      </w:pPr>
      <w:r w:rsidRPr="00352E3F">
        <w:rPr>
          <w:rFonts w:ascii="Times New Roman" w:hAnsi="Times New Roman"/>
        </w:rPr>
        <w:t>ostala dokumentacija v zvezi s pogodbo.</w:t>
      </w:r>
    </w:p>
    <w:p w:rsidR="000B3525" w:rsidRDefault="000B3525" w:rsidP="000B3525">
      <w:pPr>
        <w:jc w:val="both"/>
        <w:rPr>
          <w:rFonts w:ascii="Times New Roman" w:hAnsi="Times New Roman"/>
        </w:rPr>
      </w:pPr>
    </w:p>
    <w:p w:rsidR="000B3525" w:rsidRPr="0059794F" w:rsidRDefault="000B3525" w:rsidP="00777709">
      <w:pPr>
        <w:numPr>
          <w:ilvl w:val="6"/>
          <w:numId w:val="17"/>
        </w:numPr>
        <w:rPr>
          <w:rFonts w:ascii="Times New Roman" w:hAnsi="Times New Roman"/>
        </w:rPr>
      </w:pPr>
      <w:r w:rsidRPr="0059794F">
        <w:rPr>
          <w:rFonts w:ascii="Times New Roman" w:hAnsi="Times New Roman"/>
        </w:rPr>
        <w:t>člen</w:t>
      </w:r>
    </w:p>
    <w:p w:rsidR="000B3525" w:rsidRPr="00E92672" w:rsidRDefault="000B3525" w:rsidP="000B3525">
      <w:pPr>
        <w:jc w:val="both"/>
        <w:rPr>
          <w:rFonts w:ascii="Times New Roman" w:hAnsi="Times New Roman"/>
        </w:rPr>
      </w:pPr>
      <w:r w:rsidRPr="00E92672">
        <w:rPr>
          <w:rFonts w:ascii="Times New Roman" w:hAnsi="Times New Roman"/>
        </w:rPr>
        <w:t>Odpovedn</w:t>
      </w:r>
      <w:r>
        <w:rPr>
          <w:rFonts w:ascii="Times New Roman" w:hAnsi="Times New Roman"/>
        </w:rPr>
        <w:t>i rok znaša 6</w:t>
      </w:r>
      <w:r w:rsidRPr="00E92672">
        <w:rPr>
          <w:rFonts w:ascii="Times New Roman" w:hAnsi="Times New Roman"/>
        </w:rPr>
        <w:t>0 dni, in sicer:</w:t>
      </w:r>
    </w:p>
    <w:p w:rsidR="000B3525" w:rsidRPr="00214465" w:rsidRDefault="000B3525" w:rsidP="000B3525">
      <w:pPr>
        <w:jc w:val="both"/>
        <w:rPr>
          <w:rFonts w:ascii="Times New Roman" w:hAnsi="Times New Roman"/>
        </w:rPr>
      </w:pPr>
    </w:p>
    <w:p w:rsidR="000B3525" w:rsidRPr="00E92672" w:rsidRDefault="000B3525" w:rsidP="00352E3F">
      <w:pPr>
        <w:numPr>
          <w:ilvl w:val="0"/>
          <w:numId w:val="10"/>
        </w:numPr>
        <w:autoSpaceDE w:val="0"/>
        <w:autoSpaceDN w:val="0"/>
        <w:adjustRightInd w:val="0"/>
        <w:jc w:val="both"/>
        <w:rPr>
          <w:rFonts w:ascii="Times New Roman" w:hAnsi="Times New Roman"/>
        </w:rPr>
      </w:pPr>
      <w:r w:rsidRPr="00214465">
        <w:rPr>
          <w:rFonts w:ascii="Times New Roman" w:hAnsi="Times New Roman"/>
        </w:rPr>
        <w:t>če dobavitelj tudi po pisnem pozivu naročnika in</w:t>
      </w:r>
      <w:r>
        <w:rPr>
          <w:rFonts w:ascii="Times New Roman" w:hAnsi="Times New Roman"/>
        </w:rPr>
        <w:t xml:space="preserve"> naknadnem 10 dnevnem roku s pogodbenimi</w:t>
      </w:r>
      <w:r w:rsidRPr="00214465">
        <w:rPr>
          <w:rFonts w:ascii="Times New Roman" w:hAnsi="Times New Roman"/>
        </w:rPr>
        <w:t xml:space="preserve"> deli ne začne in jih ob mo</w:t>
      </w:r>
      <w:r>
        <w:rPr>
          <w:rFonts w:ascii="Times New Roman" w:hAnsi="Times New Roman"/>
        </w:rPr>
        <w:t>rebitni prekinitvi ne nadaljuje.</w:t>
      </w:r>
    </w:p>
    <w:p w:rsidR="000B3525" w:rsidRPr="00E92672" w:rsidRDefault="000B3525" w:rsidP="000B3525">
      <w:pPr>
        <w:jc w:val="both"/>
        <w:rPr>
          <w:rFonts w:ascii="Times New Roman" w:hAnsi="Times New Roman"/>
        </w:rPr>
      </w:pPr>
      <w:r w:rsidRPr="00E92672">
        <w:rPr>
          <w:rFonts w:ascii="Times New Roman" w:hAnsi="Times New Roman"/>
        </w:rPr>
        <w:t xml:space="preserve">  </w:t>
      </w:r>
    </w:p>
    <w:p w:rsidR="000B3525" w:rsidRDefault="000B3525" w:rsidP="000B3525">
      <w:pPr>
        <w:jc w:val="both"/>
        <w:rPr>
          <w:rFonts w:ascii="Times New Roman" w:hAnsi="Times New Roman"/>
        </w:rPr>
      </w:pPr>
      <w:r w:rsidRPr="00E92672">
        <w:rPr>
          <w:rFonts w:ascii="Times New Roman" w:hAnsi="Times New Roman"/>
        </w:rPr>
        <w:lastRenderedPageBreak/>
        <w:t>Pogodba solidarno zavezuje vsakokratne pravne naslednike tudi v primeru organizacijskih oziroma statusno - lastninskih sprememb.</w:t>
      </w:r>
    </w:p>
    <w:p w:rsidR="000B3525" w:rsidRPr="0059794F" w:rsidRDefault="000B3525" w:rsidP="000B3525">
      <w:pPr>
        <w:jc w:val="both"/>
        <w:rPr>
          <w:rFonts w:ascii="Times New Roman" w:hAnsi="Times New Roman"/>
        </w:rPr>
      </w:pPr>
    </w:p>
    <w:p w:rsidR="000B3525" w:rsidRPr="0059794F" w:rsidRDefault="000B3525" w:rsidP="000B3525">
      <w:pPr>
        <w:jc w:val="center"/>
        <w:rPr>
          <w:rFonts w:ascii="Times New Roman" w:hAnsi="Times New Roman"/>
          <w:b/>
        </w:rPr>
      </w:pPr>
      <w:r w:rsidRPr="0059794F">
        <w:rPr>
          <w:rFonts w:ascii="Times New Roman" w:hAnsi="Times New Roman"/>
          <w:b/>
        </w:rPr>
        <w:t>VELJAVNOST POGODBE</w:t>
      </w:r>
    </w:p>
    <w:p w:rsidR="000B3525" w:rsidRPr="0059794F" w:rsidRDefault="000B3525" w:rsidP="000B3525">
      <w:pPr>
        <w:jc w:val="both"/>
        <w:rPr>
          <w:rFonts w:ascii="Times New Roman" w:hAnsi="Times New Roman"/>
        </w:rPr>
      </w:pPr>
    </w:p>
    <w:p w:rsidR="000B3525" w:rsidRPr="0059794F" w:rsidRDefault="000B3525" w:rsidP="00777709">
      <w:pPr>
        <w:numPr>
          <w:ilvl w:val="6"/>
          <w:numId w:val="17"/>
        </w:numPr>
        <w:rPr>
          <w:rFonts w:ascii="Times New Roman" w:hAnsi="Times New Roman"/>
        </w:rPr>
      </w:pPr>
      <w:r w:rsidRPr="0059794F">
        <w:rPr>
          <w:rFonts w:ascii="Times New Roman" w:hAnsi="Times New Roman"/>
        </w:rPr>
        <w:t>člen</w:t>
      </w:r>
    </w:p>
    <w:p w:rsidR="000B3525" w:rsidRPr="00831D68" w:rsidRDefault="000B3525" w:rsidP="000B3525">
      <w:pPr>
        <w:jc w:val="both"/>
        <w:rPr>
          <w:rFonts w:ascii="Times New Roman" w:hAnsi="Times New Roman"/>
        </w:rPr>
      </w:pPr>
      <w:r w:rsidRPr="00831D68">
        <w:rPr>
          <w:rFonts w:ascii="Times New Roman" w:hAnsi="Times New Roman"/>
        </w:rPr>
        <w:t xml:space="preserve">Pogodba je podpisana za obdobje </w:t>
      </w:r>
      <w:r>
        <w:rPr>
          <w:rFonts w:ascii="Times New Roman" w:hAnsi="Times New Roman"/>
        </w:rPr>
        <w:t>treh</w:t>
      </w:r>
      <w:r w:rsidRPr="00831D68">
        <w:rPr>
          <w:rFonts w:ascii="Times New Roman" w:hAnsi="Times New Roman"/>
        </w:rPr>
        <w:t xml:space="preserve"> (</w:t>
      </w:r>
      <w:r>
        <w:rPr>
          <w:rFonts w:ascii="Times New Roman" w:hAnsi="Times New Roman"/>
        </w:rPr>
        <w:t>3</w:t>
      </w:r>
      <w:r w:rsidRPr="00831D68">
        <w:rPr>
          <w:rFonts w:ascii="Times New Roman" w:hAnsi="Times New Roman"/>
        </w:rPr>
        <w:t>) leta in stop</w:t>
      </w:r>
      <w:r>
        <w:rPr>
          <w:rFonts w:ascii="Times New Roman" w:hAnsi="Times New Roman"/>
        </w:rPr>
        <w:t>i v veljavo s 01.01.2017</w:t>
      </w:r>
      <w:r w:rsidRPr="00831D68">
        <w:rPr>
          <w:rFonts w:ascii="Times New Roman" w:hAnsi="Times New Roman"/>
        </w:rPr>
        <w:t xml:space="preserve"> po predhodnem podpisu obeh pogodbenih strank in ko dobavitelj predloži naročniku finančno zavarovanje za dobro izvedbo pogodbenih obveznosti iz te pogodbe</w:t>
      </w:r>
      <w:r>
        <w:rPr>
          <w:rFonts w:ascii="Times New Roman" w:hAnsi="Times New Roman"/>
        </w:rPr>
        <w:t xml:space="preserve"> ter velja do 31.12.2019</w:t>
      </w:r>
      <w:r w:rsidRPr="00831D68">
        <w:rPr>
          <w:rFonts w:ascii="Times New Roman" w:hAnsi="Times New Roman"/>
        </w:rPr>
        <w:t xml:space="preserve">. </w:t>
      </w:r>
    </w:p>
    <w:p w:rsidR="000B3525" w:rsidRDefault="000B3525" w:rsidP="000B3525">
      <w:pPr>
        <w:jc w:val="both"/>
        <w:rPr>
          <w:rFonts w:ascii="Times New Roman" w:hAnsi="Times New Roman"/>
        </w:rPr>
      </w:pPr>
    </w:p>
    <w:p w:rsidR="000B3525" w:rsidRPr="00101993" w:rsidRDefault="000B3525" w:rsidP="000B3525">
      <w:pPr>
        <w:jc w:val="both"/>
        <w:rPr>
          <w:rFonts w:ascii="Times New Roman" w:hAnsi="Times New Roman"/>
        </w:rPr>
      </w:pPr>
      <w:r w:rsidRPr="00101993">
        <w:rPr>
          <w:rFonts w:ascii="Times New Roman" w:hAnsi="Times New Roman"/>
        </w:rPr>
        <w:t xml:space="preserve">Pogodba je sestavljena v </w:t>
      </w:r>
      <w:r>
        <w:rPr>
          <w:rFonts w:ascii="Times New Roman" w:hAnsi="Times New Roman"/>
        </w:rPr>
        <w:t>dveh</w:t>
      </w:r>
      <w:r w:rsidRPr="00101993">
        <w:rPr>
          <w:rFonts w:ascii="Times New Roman" w:hAnsi="Times New Roman"/>
        </w:rPr>
        <w:t xml:space="preserve"> (</w:t>
      </w:r>
      <w:r>
        <w:rPr>
          <w:rFonts w:ascii="Times New Roman" w:hAnsi="Times New Roman"/>
        </w:rPr>
        <w:t>2</w:t>
      </w:r>
      <w:r w:rsidRPr="00101993">
        <w:rPr>
          <w:rFonts w:ascii="Times New Roman" w:hAnsi="Times New Roman"/>
        </w:rPr>
        <w:t xml:space="preserve">) enakih izvodih, od katerih prejme naročnik </w:t>
      </w:r>
      <w:r>
        <w:rPr>
          <w:rFonts w:ascii="Times New Roman" w:hAnsi="Times New Roman"/>
        </w:rPr>
        <w:t>en</w:t>
      </w:r>
      <w:r w:rsidRPr="00101993">
        <w:rPr>
          <w:rFonts w:ascii="Times New Roman" w:hAnsi="Times New Roman"/>
        </w:rPr>
        <w:t xml:space="preserve"> (</w:t>
      </w:r>
      <w:r>
        <w:rPr>
          <w:rFonts w:ascii="Times New Roman" w:hAnsi="Times New Roman"/>
        </w:rPr>
        <w:t>1</w:t>
      </w:r>
      <w:r w:rsidRPr="00101993">
        <w:rPr>
          <w:rFonts w:ascii="Times New Roman" w:hAnsi="Times New Roman"/>
        </w:rPr>
        <w:t xml:space="preserve">) izvod in dobavitelj en (1) izvod. </w:t>
      </w:r>
    </w:p>
    <w:p w:rsidR="000B3525" w:rsidRDefault="000B3525" w:rsidP="000B3525">
      <w:pPr>
        <w:jc w:val="both"/>
        <w:rPr>
          <w:rFonts w:ascii="Times New Roman" w:hAnsi="Times New Roman"/>
        </w:rPr>
      </w:pPr>
    </w:p>
    <w:p w:rsidR="000B3525" w:rsidRDefault="000B3525" w:rsidP="000B3525">
      <w:pPr>
        <w:jc w:val="both"/>
        <w:rPr>
          <w:rFonts w:ascii="Times New Roman" w:hAnsi="Times New Roman"/>
        </w:rPr>
      </w:pPr>
    </w:p>
    <w:p w:rsidR="000B3525" w:rsidRPr="0059794F" w:rsidRDefault="000B3525" w:rsidP="000B3525">
      <w:pPr>
        <w:jc w:val="both"/>
        <w:rPr>
          <w:rFonts w:ascii="Times New Roman" w:hAnsi="Times New Roman"/>
        </w:rPr>
      </w:pPr>
    </w:p>
    <w:p w:rsidR="000B3525" w:rsidRPr="00870A83" w:rsidRDefault="000B3525" w:rsidP="000B3525">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0B3525" w:rsidRDefault="000B3525" w:rsidP="000B3525">
      <w:pPr>
        <w:rPr>
          <w:rFonts w:ascii="Times New Roman" w:hAnsi="Times New Roman"/>
          <w:iCs/>
        </w:rPr>
      </w:pPr>
    </w:p>
    <w:p w:rsidR="000B3525" w:rsidRDefault="000B3525" w:rsidP="000B3525">
      <w:pPr>
        <w:rPr>
          <w:rFonts w:ascii="Times New Roman" w:hAnsi="Times New Roman"/>
          <w:iCs/>
        </w:rPr>
      </w:pPr>
    </w:p>
    <w:p w:rsidR="000B3525" w:rsidRDefault="000B3525" w:rsidP="000B3525">
      <w:pPr>
        <w:rPr>
          <w:rFonts w:ascii="Times New Roman" w:hAnsi="Times New Roman"/>
          <w:iCs/>
        </w:rPr>
      </w:pPr>
    </w:p>
    <w:p w:rsidR="000B3525" w:rsidRPr="001D4E7E" w:rsidRDefault="000B3525" w:rsidP="000B3525">
      <w:pPr>
        <w:rPr>
          <w:rFonts w:ascii="Times New Roman" w:hAnsi="Times New Roman"/>
          <w:b/>
        </w:rPr>
      </w:pPr>
      <w:r w:rsidRPr="001D4E7E">
        <w:rPr>
          <w:rFonts w:ascii="Times New Roman" w:hAnsi="Times New Roman"/>
          <w:b/>
        </w:rPr>
        <w:t xml:space="preserve">NAROČNIK:                                                              </w:t>
      </w:r>
      <w:r w:rsidRPr="001D4E7E">
        <w:rPr>
          <w:rFonts w:ascii="Times New Roman" w:hAnsi="Times New Roman"/>
          <w:b/>
        </w:rPr>
        <w:tab/>
      </w:r>
      <w:r>
        <w:rPr>
          <w:rFonts w:ascii="Times New Roman" w:hAnsi="Times New Roman"/>
          <w:b/>
        </w:rPr>
        <w:t>DOBAVITELJ</w:t>
      </w:r>
      <w:r w:rsidRPr="001D4E7E">
        <w:rPr>
          <w:rFonts w:ascii="Times New Roman" w:hAnsi="Times New Roman"/>
          <w:b/>
        </w:rPr>
        <w:t>:</w:t>
      </w:r>
    </w:p>
    <w:p w:rsidR="000B3525" w:rsidRDefault="000B3525" w:rsidP="000B3525">
      <w:pPr>
        <w:rPr>
          <w:rFonts w:ascii="Times New Roman" w:hAnsi="Times New Roman"/>
          <w:b/>
        </w:rPr>
      </w:pPr>
    </w:p>
    <w:p w:rsidR="000B3525" w:rsidRPr="001D4E7E" w:rsidRDefault="000B3525" w:rsidP="000B3525">
      <w:pPr>
        <w:rPr>
          <w:rFonts w:ascii="Times New Roman" w:hAnsi="Times New Roman"/>
          <w:b/>
        </w:rPr>
      </w:pPr>
      <w:r w:rsidRPr="001D4E7E">
        <w:rPr>
          <w:rFonts w:ascii="Times New Roman" w:hAnsi="Times New Roman"/>
          <w:b/>
        </w:rPr>
        <w:t xml:space="preserve">Splošna bolnišnica    </w:t>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t xml:space="preserve"> </w:t>
      </w:r>
    </w:p>
    <w:p w:rsidR="000B3525" w:rsidRPr="001D4E7E" w:rsidRDefault="000B3525" w:rsidP="000B3525">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0B3525" w:rsidRPr="001D4E7E" w:rsidRDefault="000B3525" w:rsidP="000B3525">
      <w:pPr>
        <w:rPr>
          <w:rFonts w:ascii="Times New Roman" w:hAnsi="Times New Roman"/>
          <w:b/>
        </w:rPr>
      </w:pPr>
      <w:r>
        <w:rPr>
          <w:rFonts w:ascii="Times New Roman" w:hAnsi="Times New Roman"/>
          <w:b/>
        </w:rPr>
        <w:t xml:space="preserve">v.d. direktorja :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0B3525" w:rsidRDefault="000B3525" w:rsidP="000B3525">
      <w:pPr>
        <w:rPr>
          <w:rFonts w:ascii="Times New Roman" w:hAnsi="Times New Roman"/>
          <w:b/>
        </w:rPr>
      </w:pPr>
      <w:r>
        <w:rPr>
          <w:rFonts w:ascii="Times New Roman" w:hAnsi="Times New Roman"/>
          <w:b/>
        </w:rPr>
        <w:t xml:space="preserve">asist. dr. Jasna Uranjek, </w:t>
      </w:r>
      <w:r w:rsidRPr="001D4E7E">
        <w:rPr>
          <w:rFonts w:ascii="Times New Roman" w:hAnsi="Times New Roman"/>
          <w:b/>
        </w:rPr>
        <w:t xml:space="preserve">dr.med.          </w:t>
      </w:r>
    </w:p>
    <w:p w:rsidR="000B3525" w:rsidRDefault="000B3525" w:rsidP="000B3525">
      <w:pPr>
        <w:rPr>
          <w:rFonts w:ascii="Times New Roman" w:hAnsi="Times New Roman"/>
          <w:b/>
        </w:rPr>
      </w:pPr>
    </w:p>
    <w:p w:rsidR="000B3525" w:rsidRDefault="000B3525" w:rsidP="000B3525">
      <w:pPr>
        <w:rPr>
          <w:rFonts w:ascii="Times New Roman" w:hAnsi="Times New Roman"/>
          <w:b/>
        </w:rPr>
      </w:pPr>
    </w:p>
    <w:p w:rsidR="00B41AEF" w:rsidRPr="00E03524" w:rsidRDefault="00B41AEF" w:rsidP="00B41AEF">
      <w:pPr>
        <w:jc w:val="both"/>
        <w:rPr>
          <w:rFonts w:ascii="Times New Roman" w:hAnsi="Times New Roman"/>
        </w:rPr>
      </w:pPr>
    </w:p>
    <w:p w:rsidR="00F150CD" w:rsidRPr="00B14100" w:rsidRDefault="00F150CD" w:rsidP="00B14100">
      <w:pPr>
        <w:pStyle w:val="Telobesedila"/>
        <w:ind w:left="4248"/>
        <w:rPr>
          <w:b/>
          <w:szCs w:val="24"/>
        </w:rPr>
      </w:pPr>
    </w:p>
    <w:p w:rsidR="001241B8" w:rsidRPr="00AD1E8F" w:rsidRDefault="001241B8" w:rsidP="001241B8">
      <w:pPr>
        <w:jc w:val="both"/>
        <w:rPr>
          <w:rFonts w:ascii="Times New Roman" w:hAnsi="Times New Roman"/>
        </w:rPr>
      </w:pPr>
    </w:p>
    <w:p w:rsidR="00AE27AD" w:rsidRPr="00B14100" w:rsidRDefault="00AE27AD" w:rsidP="00B14100">
      <w:pPr>
        <w:pStyle w:val="Telobesedila"/>
        <w:rPr>
          <w:b/>
          <w:bCs/>
          <w:szCs w:val="24"/>
        </w:rPr>
      </w:pPr>
    </w:p>
    <w:p w:rsidR="001241B8" w:rsidRDefault="001241B8" w:rsidP="00B16406">
      <w:pPr>
        <w:pStyle w:val="Telobesedila"/>
        <w:rPr>
          <w:rFonts w:ascii="Calibri" w:hAnsi="Calibri" w:cs="Calibri"/>
          <w:b/>
          <w:i/>
          <w:szCs w:val="24"/>
        </w:rPr>
      </w:pPr>
    </w:p>
    <w:p w:rsidR="00E22479" w:rsidRDefault="00E22479" w:rsidP="00B16406">
      <w:pPr>
        <w:pStyle w:val="Telobesedila"/>
        <w:rPr>
          <w:rFonts w:ascii="Calibri" w:hAnsi="Calibri" w:cs="Calibri"/>
          <w:b/>
          <w:i/>
          <w:szCs w:val="24"/>
        </w:rPr>
      </w:pPr>
    </w:p>
    <w:p w:rsidR="001241B8" w:rsidRDefault="001241B8" w:rsidP="00B16406">
      <w:pPr>
        <w:pStyle w:val="Telobesedila"/>
        <w:rPr>
          <w:rFonts w:ascii="Calibri" w:hAnsi="Calibri" w:cs="Calibri"/>
          <w:b/>
          <w:i/>
          <w:szCs w:val="24"/>
        </w:rPr>
      </w:pPr>
    </w:p>
    <w:p w:rsidR="00A12CF8" w:rsidRDefault="00A12CF8" w:rsidP="00B16406">
      <w:pPr>
        <w:pStyle w:val="Telobesedila"/>
        <w:rPr>
          <w:rFonts w:ascii="Calibri" w:hAnsi="Calibri" w:cs="Calibri"/>
          <w:b/>
          <w:i/>
          <w:szCs w:val="24"/>
        </w:rPr>
      </w:pPr>
    </w:p>
    <w:p w:rsidR="000B3525" w:rsidRDefault="000B3525" w:rsidP="00B16406">
      <w:pPr>
        <w:pStyle w:val="Telobesedila"/>
        <w:rPr>
          <w:rFonts w:ascii="Calibri" w:hAnsi="Calibri" w:cs="Calibri"/>
          <w:b/>
          <w:i/>
          <w:szCs w:val="24"/>
        </w:rPr>
      </w:pPr>
    </w:p>
    <w:p w:rsidR="000B3525" w:rsidRDefault="000B3525" w:rsidP="00B16406">
      <w:pPr>
        <w:pStyle w:val="Telobesedila"/>
        <w:rPr>
          <w:rFonts w:ascii="Calibri" w:hAnsi="Calibri" w:cs="Calibri"/>
          <w:b/>
          <w:i/>
          <w:szCs w:val="24"/>
        </w:rPr>
      </w:pPr>
    </w:p>
    <w:p w:rsidR="000B3525" w:rsidRDefault="000B3525" w:rsidP="00B16406">
      <w:pPr>
        <w:pStyle w:val="Telobesedila"/>
        <w:rPr>
          <w:rFonts w:ascii="Calibri" w:hAnsi="Calibri" w:cs="Calibri"/>
          <w:b/>
          <w:i/>
          <w:szCs w:val="24"/>
        </w:rPr>
      </w:pPr>
    </w:p>
    <w:p w:rsidR="000B3525" w:rsidRDefault="000B3525" w:rsidP="00B16406">
      <w:pPr>
        <w:pStyle w:val="Telobesedila"/>
        <w:rPr>
          <w:rFonts w:ascii="Calibri" w:hAnsi="Calibri" w:cs="Calibri"/>
          <w:b/>
          <w:i/>
          <w:szCs w:val="24"/>
        </w:rPr>
      </w:pPr>
    </w:p>
    <w:p w:rsidR="000B3525" w:rsidRDefault="000B3525" w:rsidP="00B16406">
      <w:pPr>
        <w:pStyle w:val="Telobesedila"/>
        <w:rPr>
          <w:rFonts w:ascii="Calibri" w:hAnsi="Calibri" w:cs="Calibri"/>
          <w:b/>
          <w:i/>
          <w:szCs w:val="24"/>
        </w:rPr>
      </w:pPr>
    </w:p>
    <w:p w:rsidR="000B3525" w:rsidRDefault="000B3525" w:rsidP="00B16406">
      <w:pPr>
        <w:pStyle w:val="Telobesedila"/>
        <w:rPr>
          <w:rFonts w:ascii="Calibri" w:hAnsi="Calibri" w:cs="Calibri"/>
          <w:b/>
          <w:i/>
          <w:szCs w:val="24"/>
        </w:rPr>
      </w:pPr>
    </w:p>
    <w:p w:rsidR="000B3525" w:rsidRDefault="000B3525" w:rsidP="00B16406">
      <w:pPr>
        <w:pStyle w:val="Telobesedila"/>
        <w:rPr>
          <w:rFonts w:ascii="Calibri" w:hAnsi="Calibri" w:cs="Calibri"/>
          <w:b/>
          <w:i/>
          <w:szCs w:val="24"/>
        </w:rPr>
      </w:pPr>
    </w:p>
    <w:p w:rsidR="000B3525" w:rsidRDefault="000B3525" w:rsidP="00B16406">
      <w:pPr>
        <w:pStyle w:val="Telobesedila"/>
        <w:rPr>
          <w:rFonts w:ascii="Calibri" w:hAnsi="Calibri" w:cs="Calibri"/>
          <w:b/>
          <w:i/>
          <w:szCs w:val="24"/>
        </w:rPr>
      </w:pPr>
    </w:p>
    <w:p w:rsidR="000B3525" w:rsidRDefault="000B3525" w:rsidP="00B16406">
      <w:pPr>
        <w:pStyle w:val="Telobesedila"/>
        <w:rPr>
          <w:rFonts w:ascii="Calibri" w:hAnsi="Calibri" w:cs="Calibri"/>
          <w:b/>
          <w:i/>
          <w:szCs w:val="24"/>
        </w:rPr>
      </w:pPr>
    </w:p>
    <w:p w:rsidR="009C325C" w:rsidRDefault="009C325C" w:rsidP="00B16406">
      <w:pPr>
        <w:pStyle w:val="Telobesedila"/>
        <w:rPr>
          <w:rFonts w:ascii="Calibri" w:hAnsi="Calibri" w:cs="Calibri"/>
          <w:b/>
          <w:i/>
          <w:szCs w:val="24"/>
        </w:rPr>
      </w:pPr>
    </w:p>
    <w:p w:rsidR="009C325C" w:rsidRPr="00E609E0" w:rsidRDefault="009C325C" w:rsidP="009C325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OBR- 7</w:t>
      </w:r>
    </w:p>
    <w:p w:rsidR="009C325C" w:rsidRPr="00E609E0" w:rsidRDefault="009C325C" w:rsidP="009C325C">
      <w:pPr>
        <w:jc w:val="both"/>
        <w:rPr>
          <w:rFonts w:ascii="Times New Roman" w:hAnsi="Times New Roman"/>
          <w:b/>
          <w:szCs w:val="20"/>
        </w:rPr>
      </w:pPr>
      <w:r w:rsidRPr="00E609E0">
        <w:rPr>
          <w:rFonts w:ascii="Times New Roman" w:hAnsi="Times New Roman"/>
          <w:b/>
          <w:szCs w:val="20"/>
        </w:rPr>
        <w:t>Splošna bolnišnica Slovenj Gradec</w:t>
      </w:r>
    </w:p>
    <w:p w:rsidR="009C325C" w:rsidRPr="00E609E0" w:rsidRDefault="009C325C" w:rsidP="009C325C">
      <w:pPr>
        <w:jc w:val="both"/>
        <w:rPr>
          <w:rFonts w:ascii="Times New Roman" w:hAnsi="Times New Roman"/>
          <w:b/>
          <w:szCs w:val="20"/>
        </w:rPr>
      </w:pPr>
      <w:r>
        <w:rPr>
          <w:rFonts w:ascii="Times New Roman" w:hAnsi="Times New Roman"/>
          <w:b/>
          <w:szCs w:val="20"/>
        </w:rPr>
        <w:t xml:space="preserve">Štev . : </w:t>
      </w:r>
      <w:r w:rsidR="005D619F">
        <w:rPr>
          <w:rFonts w:ascii="Times New Roman" w:hAnsi="Times New Roman"/>
          <w:b/>
          <w:szCs w:val="20"/>
        </w:rPr>
        <w:t>24/2016</w:t>
      </w:r>
    </w:p>
    <w:p w:rsidR="009C325C" w:rsidRDefault="009C325C" w:rsidP="009C325C">
      <w:pPr>
        <w:jc w:val="both"/>
        <w:rPr>
          <w:rFonts w:ascii="Times New Roman" w:hAnsi="Times New Roman"/>
          <w:b/>
          <w:szCs w:val="20"/>
        </w:rPr>
      </w:pPr>
      <w:r>
        <w:rPr>
          <w:rFonts w:ascii="Times New Roman" w:hAnsi="Times New Roman"/>
          <w:b/>
          <w:szCs w:val="20"/>
        </w:rPr>
        <w:t xml:space="preserve">Datum :  </w:t>
      </w:r>
      <w:r w:rsidR="008249A4">
        <w:rPr>
          <w:rFonts w:ascii="Times New Roman" w:hAnsi="Times New Roman"/>
          <w:b/>
          <w:szCs w:val="20"/>
        </w:rPr>
        <w:t>24.10.2016</w:t>
      </w:r>
    </w:p>
    <w:p w:rsidR="009C325C" w:rsidRDefault="009C325C" w:rsidP="00B16406">
      <w:pPr>
        <w:pStyle w:val="Telobesedila"/>
        <w:rPr>
          <w:rFonts w:ascii="Calibri" w:hAnsi="Calibri" w:cs="Calibri"/>
          <w:b/>
          <w:i/>
          <w:szCs w:val="24"/>
        </w:rPr>
      </w:pPr>
    </w:p>
    <w:p w:rsidR="009C325C" w:rsidRDefault="009C325C" w:rsidP="00B16406">
      <w:pPr>
        <w:pStyle w:val="Telobesedila"/>
        <w:rPr>
          <w:rFonts w:ascii="Calibri" w:hAnsi="Calibri" w:cs="Calibri"/>
          <w:b/>
          <w:i/>
          <w:szCs w:val="24"/>
        </w:rPr>
      </w:pPr>
    </w:p>
    <w:p w:rsidR="009C325C" w:rsidRPr="00B3667B" w:rsidRDefault="009C325C" w:rsidP="009C325C">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V skladu z javnim naročilom </w:t>
      </w:r>
      <w:r w:rsidRPr="00B3667B">
        <w:rPr>
          <w:rFonts w:ascii="Times New Roman" w:hAnsi="Times New Roman"/>
          <w:b/>
          <w:szCs w:val="20"/>
        </w:rPr>
        <w:t>»</w:t>
      </w:r>
      <w:r>
        <w:rPr>
          <w:rFonts w:ascii="Times New Roman" w:hAnsi="Times New Roman"/>
          <w:b/>
          <w:szCs w:val="20"/>
        </w:rPr>
        <w:t>MS licence</w:t>
      </w:r>
      <w:r w:rsidRPr="00B3667B">
        <w:rPr>
          <w:rFonts w:ascii="Times New Roman" w:hAnsi="Times New Roman"/>
          <w:b/>
          <w:szCs w:val="20"/>
        </w:rPr>
        <w:t>«</w:t>
      </w:r>
      <w:r w:rsidRPr="00B3667B">
        <w:rPr>
          <w:rFonts w:ascii="Times New Roman" w:hAnsi="Times New Roman"/>
          <w:szCs w:val="20"/>
        </w:rPr>
        <w:t xml:space="preserve"> objavljenim na Portalu javnih naročil, št. __________ z dne ____________,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nepreklicno potrjujemo,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jc w:val="both"/>
        <w:rPr>
          <w:rFonts w:ascii="Times New Roman" w:hAnsi="Times New Roman" w:cs="Arial"/>
          <w:b/>
          <w:szCs w:val="20"/>
          <w:lang w:val="x-none" w:eastAsia="x-none"/>
        </w:rPr>
      </w:pPr>
      <w:r w:rsidRPr="00B3667B">
        <w:rPr>
          <w:rFonts w:ascii="Times New Roman" w:hAnsi="Times New Roman" w:cs="Arial"/>
          <w:b/>
          <w:szCs w:val="20"/>
          <w:lang w:val="x-none" w:eastAsia="x-none"/>
        </w:rPr>
        <w:t xml:space="preserve">predložili </w:t>
      </w:r>
      <w:proofErr w:type="spellStart"/>
      <w:r w:rsidRPr="00B3667B">
        <w:rPr>
          <w:rFonts w:ascii="Times New Roman" w:hAnsi="Times New Roman" w:cs="Arial"/>
          <w:b/>
          <w:szCs w:val="20"/>
          <w:lang w:val="x-none" w:eastAsia="x-none"/>
        </w:rPr>
        <w:t>bianco</w:t>
      </w:r>
      <w:proofErr w:type="spellEnd"/>
      <w:r w:rsidRPr="00B3667B">
        <w:rPr>
          <w:rFonts w:ascii="Times New Roman" w:hAnsi="Times New Roman" w:cs="Arial"/>
          <w:b/>
          <w:szCs w:val="20"/>
          <w:lang w:val="x-none" w:eastAsia="x-none"/>
        </w:rPr>
        <w:t xml:space="preserve"> me</w:t>
      </w:r>
      <w:r w:rsidR="006F6C2C">
        <w:rPr>
          <w:rFonts w:ascii="Times New Roman" w:hAnsi="Times New Roman" w:cs="Arial"/>
          <w:b/>
          <w:szCs w:val="20"/>
          <w:lang w:val="x-none" w:eastAsia="x-none"/>
        </w:rPr>
        <w:t xml:space="preserve">nico »brez protesta« v višini </w:t>
      </w:r>
      <w:r w:rsidR="006F6C2C">
        <w:rPr>
          <w:rFonts w:ascii="Times New Roman" w:hAnsi="Times New Roman" w:cs="Arial"/>
          <w:b/>
          <w:szCs w:val="20"/>
          <w:lang w:eastAsia="x-none"/>
        </w:rPr>
        <w:t>5</w:t>
      </w:r>
      <w:r w:rsidRPr="00B3667B">
        <w:rPr>
          <w:rFonts w:ascii="Times New Roman" w:hAnsi="Times New Roman" w:cs="Arial"/>
          <w:b/>
          <w:szCs w:val="20"/>
          <w:lang w:val="x-none" w:eastAsia="x-none"/>
        </w:rPr>
        <w:t xml:space="preserve">% </w:t>
      </w:r>
      <w:r>
        <w:rPr>
          <w:rFonts w:ascii="Times New Roman" w:hAnsi="Times New Roman" w:cs="Arial"/>
          <w:b/>
          <w:szCs w:val="20"/>
          <w:lang w:eastAsia="x-none"/>
        </w:rPr>
        <w:t xml:space="preserve">letne </w:t>
      </w:r>
      <w:r w:rsidR="006F6C2C">
        <w:rPr>
          <w:rFonts w:ascii="Times New Roman" w:hAnsi="Times New Roman" w:cs="Arial"/>
          <w:b/>
          <w:szCs w:val="20"/>
          <w:lang w:val="x-none" w:eastAsia="x-none"/>
        </w:rPr>
        <w:t xml:space="preserve">pogodbene vrednosti (EUR </w:t>
      </w:r>
      <w:r w:rsidRPr="00B3667B">
        <w:rPr>
          <w:rFonts w:ascii="Times New Roman" w:hAnsi="Times New Roman" w:cs="Arial"/>
          <w:b/>
          <w:szCs w:val="20"/>
          <w:lang w:val="x-none" w:eastAsia="x-none"/>
        </w:rPr>
        <w:t>z DDV) z izpolnjeno in podpisano Menično izjavo za zavarovanje dobre izvedb</w:t>
      </w:r>
      <w:r>
        <w:rPr>
          <w:rFonts w:ascii="Times New Roman" w:hAnsi="Times New Roman" w:cs="Arial"/>
          <w:b/>
          <w:szCs w:val="20"/>
          <w:lang w:val="x-none" w:eastAsia="x-none"/>
        </w:rPr>
        <w:t>e pogodbenih obveznosti  (OBR-</w:t>
      </w:r>
      <w:r w:rsidR="00777709">
        <w:rPr>
          <w:rFonts w:ascii="Times New Roman" w:hAnsi="Times New Roman" w:cs="Arial"/>
          <w:b/>
          <w:szCs w:val="20"/>
          <w:lang w:eastAsia="x-none"/>
        </w:rPr>
        <w:t>8</w:t>
      </w:r>
      <w:r w:rsidRPr="00B3667B">
        <w:rPr>
          <w:rFonts w:ascii="Times New Roman" w:hAnsi="Times New Roman" w:cs="Arial"/>
          <w:b/>
          <w:szCs w:val="20"/>
          <w:lang w:val="x-none" w:eastAsia="x-none"/>
        </w:rPr>
        <w:t>) in Nalogom za plačilo</w:t>
      </w:r>
      <w:r w:rsidR="00777709">
        <w:rPr>
          <w:rFonts w:ascii="Times New Roman" w:hAnsi="Times New Roman" w:cs="Arial"/>
          <w:b/>
          <w:szCs w:val="20"/>
          <w:lang w:eastAsia="x-none"/>
        </w:rPr>
        <w:t xml:space="preserve"> (OBR-9)</w:t>
      </w:r>
      <w:r w:rsidRPr="00B3667B">
        <w:rPr>
          <w:rFonts w:ascii="Times New Roman" w:hAnsi="Times New Roman" w:cs="Arial"/>
          <w:b/>
          <w:szCs w:val="20"/>
          <w:lang w:val="x-none" w:eastAsia="x-none"/>
        </w:rPr>
        <w:t>.</w:t>
      </w:r>
    </w:p>
    <w:p w:rsidR="009C325C" w:rsidRPr="00B3667B" w:rsidRDefault="009C325C" w:rsidP="009C325C">
      <w:pPr>
        <w:widowControl w:val="0"/>
        <w:tabs>
          <w:tab w:val="left" w:pos="3960"/>
        </w:tabs>
        <w:jc w:val="both"/>
        <w:rPr>
          <w:rFonts w:ascii="Times New Roman" w:hAnsi="Times New Roman"/>
          <w:strike/>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jc w:val="both"/>
        <w:rPr>
          <w:rFonts w:ascii="Tahoma" w:hAnsi="Tahoma" w:cs="Tahoma"/>
          <w:sz w:val="20"/>
          <w:szCs w:val="20"/>
        </w:rPr>
      </w:pPr>
    </w:p>
    <w:p w:rsidR="009C325C" w:rsidRPr="00B3667B" w:rsidRDefault="009C325C" w:rsidP="009C325C">
      <w:pPr>
        <w:jc w:val="both"/>
        <w:rPr>
          <w:rFonts w:ascii="Tahoma" w:hAnsi="Tahoma" w:cs="Tahoma"/>
          <w:sz w:val="20"/>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4395"/>
        </w:tabs>
        <w:jc w:val="both"/>
        <w:rPr>
          <w:rFonts w:ascii="Times New Roman" w:hAnsi="Times New Roman"/>
          <w:szCs w:val="20"/>
          <w:lang w:val="x-none" w:eastAsia="x-none"/>
        </w:rPr>
      </w:pPr>
      <w:r w:rsidRPr="00B3667B">
        <w:rPr>
          <w:rFonts w:ascii="Times New Roman" w:hAnsi="Times New Roman"/>
          <w:szCs w:val="20"/>
          <w:lang w:val="x-none" w:eastAsia="x-none"/>
        </w:rPr>
        <w:t>Datum:</w:t>
      </w:r>
      <w:r w:rsidRPr="00B3667B">
        <w:rPr>
          <w:rFonts w:ascii="Times New Roman" w:hAnsi="Times New Roman"/>
          <w:szCs w:val="20"/>
          <w:lang w:val="x-none" w:eastAsia="x-none"/>
        </w:rPr>
        <w:tab/>
        <w:t>Žig:</w:t>
      </w:r>
      <w:r w:rsidRPr="00B3667B">
        <w:rPr>
          <w:rFonts w:ascii="Times New Roman" w:hAnsi="Times New Roman"/>
          <w:szCs w:val="20"/>
          <w:lang w:val="x-none" w:eastAsia="x-none"/>
        </w:rPr>
        <w:tab/>
      </w:r>
      <w:r w:rsidRPr="00B3667B">
        <w:rPr>
          <w:rFonts w:ascii="Times New Roman" w:hAnsi="Times New Roman"/>
          <w:szCs w:val="20"/>
          <w:lang w:val="x-none" w:eastAsia="x-none"/>
        </w:rPr>
        <w:tab/>
      </w:r>
      <w:r w:rsidRPr="00B3667B">
        <w:rPr>
          <w:rFonts w:ascii="Times New Roman" w:hAnsi="Times New Roman"/>
          <w:szCs w:val="20"/>
          <w:lang w:val="x-none" w:eastAsia="x-none"/>
        </w:rPr>
        <w:tab/>
      </w:r>
      <w:r w:rsidRPr="00B3667B">
        <w:rPr>
          <w:rFonts w:ascii="Times New Roman" w:hAnsi="Times New Roman"/>
          <w:szCs w:val="20"/>
          <w:lang w:val="x-none" w:eastAsia="x-none"/>
        </w:rPr>
        <w:tab/>
        <w:t>Podpis:</w:t>
      </w: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_________________</w:t>
      </w:r>
      <w:r w:rsidRPr="00B3667B">
        <w:rPr>
          <w:rFonts w:ascii="Times New Roman" w:hAnsi="Times New Roman"/>
          <w:szCs w:val="20"/>
        </w:rPr>
        <w:tab/>
      </w:r>
      <w:r w:rsidRPr="00B3667B">
        <w:rPr>
          <w:rFonts w:ascii="Times New Roman" w:hAnsi="Times New Roman"/>
          <w:szCs w:val="20"/>
        </w:rPr>
        <w:tab/>
      </w:r>
      <w:r w:rsidRPr="00B3667B">
        <w:rPr>
          <w:rFonts w:ascii="Times New Roman" w:hAnsi="Times New Roman"/>
          <w:szCs w:val="20"/>
        </w:rPr>
        <w:tab/>
      </w:r>
      <w:r w:rsidRPr="00B3667B">
        <w:rPr>
          <w:rFonts w:ascii="Times New Roman" w:hAnsi="Times New Roman"/>
          <w:szCs w:val="20"/>
        </w:rPr>
        <w:tab/>
      </w:r>
      <w:r w:rsidRPr="00B3667B">
        <w:rPr>
          <w:rFonts w:ascii="Times New Roman" w:hAnsi="Times New Roman"/>
          <w:szCs w:val="20"/>
        </w:rPr>
        <w:tab/>
        <w:t xml:space="preserve">                     ___________________</w:t>
      </w:r>
    </w:p>
    <w:p w:rsidR="009C325C" w:rsidRPr="00B3667B" w:rsidRDefault="009C325C" w:rsidP="009C325C">
      <w:pPr>
        <w:widowControl w:val="0"/>
        <w:jc w:val="both"/>
        <w:rPr>
          <w:rFonts w:ascii="Times New Roman" w:hAnsi="Times New Roman"/>
          <w:i/>
          <w:sz w:val="18"/>
          <w:szCs w:val="18"/>
        </w:rPr>
      </w:pPr>
      <w:r w:rsidRPr="00B3667B">
        <w:rPr>
          <w:rFonts w:ascii="Times New Roman" w:hAnsi="Times New Roman"/>
          <w:szCs w:val="20"/>
        </w:rPr>
        <w:t xml:space="preserve">                                                                                                              </w:t>
      </w:r>
      <w:r w:rsidRPr="00B3667B">
        <w:rPr>
          <w:rFonts w:ascii="Times New Roman" w:hAnsi="Times New Roman"/>
          <w:i/>
          <w:sz w:val="18"/>
          <w:szCs w:val="18"/>
        </w:rPr>
        <w:t>/menični dolžnik/</w:t>
      </w:r>
    </w:p>
    <w:p w:rsidR="00F711DF" w:rsidRDefault="00F711DF"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Pr="00E609E0" w:rsidRDefault="009C325C" w:rsidP="009C325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OBR- 8</w:t>
      </w:r>
    </w:p>
    <w:p w:rsidR="009C325C" w:rsidRPr="00E609E0" w:rsidRDefault="009C325C" w:rsidP="009C325C">
      <w:pPr>
        <w:jc w:val="both"/>
        <w:rPr>
          <w:rFonts w:ascii="Times New Roman" w:hAnsi="Times New Roman"/>
          <w:b/>
          <w:szCs w:val="20"/>
        </w:rPr>
      </w:pPr>
      <w:r w:rsidRPr="00E609E0">
        <w:rPr>
          <w:rFonts w:ascii="Times New Roman" w:hAnsi="Times New Roman"/>
          <w:b/>
          <w:szCs w:val="20"/>
        </w:rPr>
        <w:t>Splošna bolnišnica Slovenj Gradec</w:t>
      </w:r>
    </w:p>
    <w:p w:rsidR="009C325C" w:rsidRPr="00E609E0" w:rsidRDefault="009C325C" w:rsidP="009C325C">
      <w:pPr>
        <w:jc w:val="both"/>
        <w:rPr>
          <w:rFonts w:ascii="Times New Roman" w:hAnsi="Times New Roman"/>
          <w:b/>
          <w:szCs w:val="20"/>
        </w:rPr>
      </w:pPr>
      <w:r>
        <w:rPr>
          <w:rFonts w:ascii="Times New Roman" w:hAnsi="Times New Roman"/>
          <w:b/>
          <w:szCs w:val="20"/>
        </w:rPr>
        <w:t xml:space="preserve">Štev . : </w:t>
      </w:r>
      <w:r w:rsidR="005D619F">
        <w:rPr>
          <w:rFonts w:ascii="Times New Roman" w:hAnsi="Times New Roman"/>
          <w:b/>
          <w:szCs w:val="20"/>
        </w:rPr>
        <w:t>24/2016</w:t>
      </w:r>
    </w:p>
    <w:p w:rsidR="009C325C" w:rsidRPr="00E609E0" w:rsidRDefault="009C325C" w:rsidP="009C325C">
      <w:pPr>
        <w:jc w:val="both"/>
        <w:rPr>
          <w:rFonts w:ascii="Times New Roman" w:hAnsi="Times New Roman"/>
          <w:b/>
          <w:szCs w:val="20"/>
        </w:rPr>
      </w:pPr>
      <w:r>
        <w:rPr>
          <w:rFonts w:ascii="Times New Roman" w:hAnsi="Times New Roman"/>
          <w:b/>
          <w:szCs w:val="20"/>
        </w:rPr>
        <w:t xml:space="preserve">Datum :  </w:t>
      </w:r>
      <w:r w:rsidR="008249A4">
        <w:rPr>
          <w:rFonts w:ascii="Times New Roman" w:hAnsi="Times New Roman"/>
          <w:b/>
          <w:szCs w:val="20"/>
        </w:rPr>
        <w:t>24.10.2016</w:t>
      </w: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Pr="00B3667B" w:rsidRDefault="009C325C" w:rsidP="009C325C">
      <w:pPr>
        <w:widowControl w:val="0"/>
        <w:tabs>
          <w:tab w:val="left" w:pos="3960"/>
        </w:tabs>
        <w:jc w:val="both"/>
        <w:rPr>
          <w:rFonts w:ascii="Times New Roman" w:hAnsi="Times New Roman"/>
          <w:b/>
          <w:szCs w:val="20"/>
        </w:rPr>
      </w:pPr>
      <w:r w:rsidRPr="00B3667B">
        <w:rPr>
          <w:rFonts w:ascii="Times New Roman" w:hAnsi="Times New Roman"/>
          <w:b/>
          <w:szCs w:val="20"/>
        </w:rPr>
        <w:t xml:space="preserve">MENIČNA IZJAVA ZA DOBRO IZVEDBO POGODBENIH OBVEZNOSTI  </w:t>
      </w:r>
    </w:p>
    <w:p w:rsidR="009C325C" w:rsidRPr="00B3667B" w:rsidRDefault="009C325C" w:rsidP="009C325C">
      <w:pPr>
        <w:widowControl w:val="0"/>
        <w:tabs>
          <w:tab w:val="left" w:pos="3960"/>
        </w:tabs>
        <w:jc w:val="both"/>
        <w:rPr>
          <w:rFonts w:ascii="Times New Roman" w:hAnsi="Times New Roman"/>
          <w:i/>
          <w:szCs w:val="20"/>
        </w:rPr>
      </w:pP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sidRPr="00B3667B">
        <w:rPr>
          <w:rFonts w:ascii="Times New Roman" w:hAnsi="Times New Roman"/>
          <w:b/>
          <w:i/>
          <w:color w:val="3366FF"/>
          <w:szCs w:val="20"/>
        </w:rPr>
        <w:t>Vzorec</w:t>
      </w:r>
    </w:p>
    <w:p w:rsidR="009C325C" w:rsidRPr="00B3667B" w:rsidRDefault="009C325C" w:rsidP="009C325C">
      <w:pPr>
        <w:widowControl w:val="0"/>
        <w:jc w:val="both"/>
        <w:rPr>
          <w:rFonts w:ascii="Times New Roman" w:hAnsi="Times New Roman"/>
          <w:sz w:val="22"/>
          <w:szCs w:val="22"/>
        </w:rPr>
      </w:pPr>
    </w:p>
    <w:p w:rsidR="009C325C" w:rsidRPr="00B3667B" w:rsidRDefault="009C325C" w:rsidP="009C325C">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9C325C" w:rsidRPr="00B3667B" w:rsidRDefault="009C325C" w:rsidP="009C325C">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9C325C" w:rsidRPr="00B3667B" w:rsidRDefault="009C325C" w:rsidP="009C325C">
      <w:pPr>
        <w:widowControl w:val="0"/>
        <w:jc w:val="both"/>
        <w:rPr>
          <w:rFonts w:ascii="Times New Roman" w:hAnsi="Times New Roman"/>
          <w:szCs w:val="20"/>
          <w:lang w:val="x-none" w:eastAsia="x-none"/>
        </w:rPr>
      </w:pPr>
    </w:p>
    <w:p w:rsidR="009C325C" w:rsidRPr="00B3667B" w:rsidRDefault="009C325C" w:rsidP="009C325C">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Pr>
          <w:rFonts w:ascii="Times New Roman" w:hAnsi="Times New Roman"/>
          <w:b/>
          <w:sz w:val="22"/>
          <w:szCs w:val="22"/>
        </w:rPr>
        <w:t>MS licence</w:t>
      </w:r>
      <w:r w:rsidRPr="00B3667B">
        <w:rPr>
          <w:rFonts w:ascii="Times New Roman" w:hAnsi="Times New Roman"/>
          <w:b/>
          <w:sz w:val="22"/>
          <w:szCs w:val="22"/>
        </w:rPr>
        <w:t xml:space="preserve">« </w:t>
      </w:r>
      <w:r w:rsidRPr="00B3667B">
        <w:rPr>
          <w:rFonts w:ascii="Times New Roman" w:hAnsi="Times New Roman"/>
          <w:sz w:val="22"/>
          <w:szCs w:val="22"/>
        </w:rPr>
        <w:t>v  pogodbeni vrednosti: _________________ EUR brez DDV v roku  ter v količini in kvaliteti, opredeljeni v citirani pogodbi.</w:t>
      </w:r>
    </w:p>
    <w:p w:rsidR="009C325C" w:rsidRPr="00B3667B" w:rsidRDefault="009C325C" w:rsidP="009C325C">
      <w:pPr>
        <w:widowControl w:val="0"/>
        <w:jc w:val="both"/>
        <w:rPr>
          <w:rFonts w:ascii="Times New Roman" w:hAnsi="Times New Roman"/>
          <w:sz w:val="22"/>
          <w:szCs w:val="22"/>
        </w:rPr>
      </w:pPr>
    </w:p>
    <w:p w:rsidR="009C325C" w:rsidRPr="00B3667B" w:rsidRDefault="009C325C" w:rsidP="009C325C">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»brez protesta«  v višini …………….. EUR   </w:t>
      </w:r>
      <w:r w:rsidR="006F6C2C">
        <w:rPr>
          <w:rFonts w:ascii="Times New Roman" w:hAnsi="Times New Roman"/>
          <w:i/>
          <w:sz w:val="22"/>
          <w:szCs w:val="22"/>
        </w:rPr>
        <w:t>/5</w:t>
      </w:r>
      <w:r w:rsidRPr="00B3667B">
        <w:rPr>
          <w:rFonts w:ascii="Times New Roman" w:hAnsi="Times New Roman"/>
          <w:i/>
          <w:sz w:val="22"/>
          <w:szCs w:val="22"/>
        </w:rPr>
        <w:t xml:space="preserve">% </w:t>
      </w:r>
      <w:r>
        <w:rPr>
          <w:rFonts w:ascii="Times New Roman" w:hAnsi="Times New Roman"/>
          <w:i/>
          <w:sz w:val="22"/>
          <w:szCs w:val="22"/>
        </w:rPr>
        <w:t xml:space="preserve">letne </w:t>
      </w:r>
      <w:r w:rsidRPr="00B3667B">
        <w:rPr>
          <w:rFonts w:ascii="Times New Roman" w:hAnsi="Times New Roman"/>
          <w:i/>
          <w:sz w:val="22"/>
          <w:szCs w:val="22"/>
        </w:rPr>
        <w:t>pogodbene vred</w:t>
      </w:r>
      <w:r w:rsidR="006F6C2C">
        <w:rPr>
          <w:rFonts w:ascii="Times New Roman" w:hAnsi="Times New Roman"/>
          <w:i/>
          <w:sz w:val="22"/>
          <w:szCs w:val="22"/>
        </w:rPr>
        <w:t xml:space="preserve">nosti EUR </w:t>
      </w:r>
      <w:r w:rsidRPr="00B3667B">
        <w:rPr>
          <w:rFonts w:ascii="Times New Roman" w:hAnsi="Times New Roman"/>
          <w:i/>
          <w:sz w:val="22"/>
          <w:szCs w:val="22"/>
        </w:rPr>
        <w:t>z DDV/</w:t>
      </w:r>
      <w:r w:rsidRPr="00B3667B">
        <w:rPr>
          <w:rFonts w:ascii="Times New Roman" w:hAnsi="Times New Roman"/>
          <w:sz w:val="22"/>
          <w:szCs w:val="22"/>
        </w:rPr>
        <w:t>.</w:t>
      </w:r>
    </w:p>
    <w:p w:rsidR="009C325C" w:rsidRPr="00B3667B" w:rsidRDefault="009C325C" w:rsidP="009C325C">
      <w:pPr>
        <w:widowControl w:val="0"/>
        <w:jc w:val="both"/>
        <w:rPr>
          <w:rFonts w:ascii="Times New Roman" w:hAnsi="Times New Roman"/>
          <w:sz w:val="22"/>
          <w:szCs w:val="22"/>
        </w:rPr>
      </w:pP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je neprenosljiva, unovčljiva na prvi poziv, brez protesta in jo je podpisala pooblaščena oseba ponudnika:</w:t>
      </w:r>
    </w:p>
    <w:p w:rsidR="009C325C" w:rsidRPr="00B3667B" w:rsidRDefault="009C325C" w:rsidP="009C325C">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9C325C" w:rsidRPr="00B3667B" w:rsidRDefault="009C325C" w:rsidP="009C325C">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9C325C" w:rsidRPr="00B3667B" w:rsidRDefault="009C325C" w:rsidP="009C325C">
      <w:pPr>
        <w:widowControl w:val="0"/>
        <w:jc w:val="both"/>
        <w:rPr>
          <w:rFonts w:ascii="Times New Roman" w:hAnsi="Times New Roman"/>
          <w:sz w:val="22"/>
          <w:szCs w:val="22"/>
        </w:rPr>
      </w:pPr>
    </w:p>
    <w:p w:rsidR="009C325C" w:rsidRPr="00B3667B" w:rsidRDefault="009C325C" w:rsidP="009C325C">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v  navedeni višini ……………….  EUR, kot garancijo za dobro izvedbo pogodbenih obveznosti, ki bo unovčena  v naslednjih primerih:</w:t>
      </w:r>
    </w:p>
    <w:p w:rsidR="009C325C" w:rsidRPr="00B3667B" w:rsidRDefault="009C325C" w:rsidP="00777709">
      <w:pPr>
        <w:widowControl w:val="0"/>
        <w:numPr>
          <w:ilvl w:val="0"/>
          <w:numId w:val="18"/>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9C325C" w:rsidRPr="00B3667B" w:rsidRDefault="009C325C" w:rsidP="00777709">
      <w:pPr>
        <w:widowControl w:val="0"/>
        <w:numPr>
          <w:ilvl w:val="0"/>
          <w:numId w:val="18"/>
        </w:numPr>
        <w:jc w:val="both"/>
        <w:rPr>
          <w:rFonts w:ascii="Times New Roman" w:hAnsi="Times New Roman"/>
          <w:sz w:val="22"/>
          <w:szCs w:val="22"/>
        </w:rPr>
      </w:pPr>
      <w:r w:rsidRPr="00B3667B">
        <w:rPr>
          <w:rFonts w:ascii="Times New Roman" w:hAnsi="Times New Roman"/>
          <w:sz w:val="22"/>
          <w:szCs w:val="22"/>
        </w:rPr>
        <w:t>v primeru delne izpolnitve pogodbene obveznosti, če dobavljeno blago (opravljena storitev) tudi delno ne zadostuje pogodbenim zahtevam   ALI</w:t>
      </w:r>
    </w:p>
    <w:p w:rsidR="009C325C" w:rsidRPr="00B3667B" w:rsidRDefault="009C325C" w:rsidP="009C325C">
      <w:pPr>
        <w:widowControl w:val="0"/>
        <w:jc w:val="both"/>
        <w:rPr>
          <w:rFonts w:ascii="Times New Roman" w:hAnsi="Times New Roman"/>
          <w:sz w:val="22"/>
          <w:szCs w:val="22"/>
        </w:rPr>
      </w:pPr>
    </w:p>
    <w:p w:rsidR="009C325C" w:rsidRPr="00B3667B" w:rsidRDefault="009C325C" w:rsidP="009C325C">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9C325C" w:rsidRPr="00B3667B" w:rsidRDefault="009C325C" w:rsidP="009C325C">
      <w:pPr>
        <w:widowControl w:val="0"/>
        <w:jc w:val="both"/>
        <w:rPr>
          <w:rFonts w:ascii="Times New Roman" w:hAnsi="Times New Roman"/>
          <w:sz w:val="22"/>
          <w:szCs w:val="22"/>
        </w:rPr>
      </w:pPr>
    </w:p>
    <w:p w:rsidR="009C325C" w:rsidRPr="00B3667B" w:rsidRDefault="009C325C" w:rsidP="009C325C">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9C325C" w:rsidRPr="00B3667B" w:rsidRDefault="009C325C" w:rsidP="009C325C">
      <w:pPr>
        <w:widowControl w:val="0"/>
        <w:jc w:val="both"/>
        <w:rPr>
          <w:rFonts w:ascii="Times New Roman" w:hAnsi="Times New Roman"/>
          <w:sz w:val="22"/>
          <w:szCs w:val="22"/>
        </w:rPr>
      </w:pPr>
    </w:p>
    <w:p w:rsidR="009C325C" w:rsidRPr="00B3667B" w:rsidRDefault="009C325C" w:rsidP="009C325C">
      <w:pPr>
        <w:widowControl w:val="0"/>
        <w:jc w:val="both"/>
        <w:rPr>
          <w:rFonts w:ascii="Times New Roman" w:hAnsi="Times New Roman"/>
          <w:sz w:val="22"/>
          <w:szCs w:val="22"/>
        </w:rPr>
      </w:pPr>
      <w:r w:rsidRPr="00B3667B">
        <w:rPr>
          <w:rFonts w:ascii="Times New Roman" w:hAnsi="Times New Roman"/>
          <w:sz w:val="22"/>
          <w:szCs w:val="22"/>
        </w:rPr>
        <w:t xml:space="preserve">Menični izjavi je priložena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in nalog za plačilo.</w:t>
      </w:r>
    </w:p>
    <w:p w:rsidR="009C325C" w:rsidRPr="00B3667B" w:rsidRDefault="009C325C" w:rsidP="009C325C">
      <w:pPr>
        <w:widowControl w:val="0"/>
        <w:jc w:val="both"/>
        <w:rPr>
          <w:rFonts w:ascii="Times New Roman" w:hAnsi="Times New Roman"/>
          <w:sz w:val="22"/>
          <w:szCs w:val="22"/>
        </w:rPr>
      </w:pPr>
    </w:p>
    <w:p w:rsidR="009C325C" w:rsidRPr="00B3667B" w:rsidRDefault="009C325C" w:rsidP="009C325C">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9C325C" w:rsidRPr="00B3667B" w:rsidRDefault="009C325C" w:rsidP="009C325C">
      <w:pPr>
        <w:widowControl w:val="0"/>
        <w:jc w:val="both"/>
        <w:rPr>
          <w:rFonts w:ascii="Times New Roman" w:hAnsi="Times New Roman"/>
          <w:sz w:val="22"/>
          <w:szCs w:val="22"/>
        </w:rPr>
      </w:pPr>
    </w:p>
    <w:p w:rsidR="009C325C" w:rsidRPr="00B3667B" w:rsidRDefault="009C325C" w:rsidP="009C325C">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9C325C" w:rsidRDefault="009C325C" w:rsidP="009C325C">
      <w:pPr>
        <w:widowControl w:val="0"/>
        <w:jc w:val="center"/>
        <w:rPr>
          <w:rFonts w:ascii="Times New Roman" w:hAnsi="Times New Roman"/>
          <w:sz w:val="22"/>
          <w:szCs w:val="22"/>
        </w:rPr>
      </w:pPr>
    </w:p>
    <w:p w:rsidR="009C325C" w:rsidRPr="00B3667B" w:rsidRDefault="009C325C" w:rsidP="009C325C">
      <w:pPr>
        <w:widowControl w:val="0"/>
        <w:jc w:val="center"/>
        <w:rPr>
          <w:rFonts w:ascii="Times New Roman" w:hAnsi="Times New Roman"/>
          <w:sz w:val="22"/>
          <w:szCs w:val="22"/>
        </w:rPr>
      </w:pPr>
    </w:p>
    <w:p w:rsidR="009C325C" w:rsidRPr="00B3667B" w:rsidRDefault="009C325C" w:rsidP="009C325C">
      <w:pPr>
        <w:widowControl w:val="0"/>
        <w:tabs>
          <w:tab w:val="left" w:pos="4395"/>
        </w:tabs>
        <w:jc w:val="both"/>
        <w:rPr>
          <w:rFonts w:ascii="Times New Roman" w:hAnsi="Times New Roman"/>
          <w:szCs w:val="20"/>
          <w:lang w:val="x-none" w:eastAsia="x-none"/>
        </w:rPr>
      </w:pPr>
      <w:r w:rsidRPr="00B3667B">
        <w:rPr>
          <w:rFonts w:ascii="Times New Roman" w:hAnsi="Times New Roman"/>
          <w:szCs w:val="20"/>
          <w:lang w:val="x-none" w:eastAsia="x-none"/>
        </w:rPr>
        <w:t>Datum:</w:t>
      </w:r>
      <w:r w:rsidRPr="00B3667B">
        <w:rPr>
          <w:rFonts w:ascii="Times New Roman" w:hAnsi="Times New Roman"/>
          <w:szCs w:val="20"/>
          <w:lang w:val="x-none" w:eastAsia="x-none"/>
        </w:rPr>
        <w:tab/>
        <w:t>Žig:</w:t>
      </w:r>
      <w:r w:rsidRPr="00B3667B">
        <w:rPr>
          <w:rFonts w:ascii="Times New Roman" w:hAnsi="Times New Roman"/>
          <w:szCs w:val="20"/>
          <w:lang w:val="x-none" w:eastAsia="x-none"/>
        </w:rPr>
        <w:tab/>
      </w:r>
      <w:r w:rsidRPr="00B3667B">
        <w:rPr>
          <w:rFonts w:ascii="Times New Roman" w:hAnsi="Times New Roman"/>
          <w:szCs w:val="20"/>
          <w:lang w:val="x-none" w:eastAsia="x-none"/>
        </w:rPr>
        <w:tab/>
      </w:r>
      <w:r w:rsidRPr="00B3667B">
        <w:rPr>
          <w:rFonts w:ascii="Times New Roman" w:hAnsi="Times New Roman"/>
          <w:szCs w:val="20"/>
          <w:lang w:val="x-none" w:eastAsia="x-none"/>
        </w:rPr>
        <w:tab/>
      </w:r>
      <w:r w:rsidRPr="00B3667B">
        <w:rPr>
          <w:rFonts w:ascii="Times New Roman" w:hAnsi="Times New Roman"/>
          <w:szCs w:val="20"/>
          <w:lang w:val="x-none" w:eastAsia="x-none"/>
        </w:rPr>
        <w:tab/>
        <w:t>Podpis:</w:t>
      </w: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_________________</w:t>
      </w:r>
      <w:r w:rsidRPr="00B3667B">
        <w:rPr>
          <w:rFonts w:ascii="Times New Roman" w:hAnsi="Times New Roman"/>
          <w:szCs w:val="20"/>
        </w:rPr>
        <w:tab/>
      </w:r>
      <w:r w:rsidRPr="00B3667B">
        <w:rPr>
          <w:rFonts w:ascii="Times New Roman" w:hAnsi="Times New Roman"/>
          <w:szCs w:val="20"/>
        </w:rPr>
        <w:tab/>
      </w:r>
      <w:r w:rsidRPr="00B3667B">
        <w:rPr>
          <w:rFonts w:ascii="Times New Roman" w:hAnsi="Times New Roman"/>
          <w:szCs w:val="20"/>
        </w:rPr>
        <w:tab/>
      </w:r>
      <w:r w:rsidRPr="00B3667B">
        <w:rPr>
          <w:rFonts w:ascii="Times New Roman" w:hAnsi="Times New Roman"/>
          <w:szCs w:val="20"/>
        </w:rPr>
        <w:tab/>
      </w:r>
      <w:r w:rsidRPr="00B3667B">
        <w:rPr>
          <w:rFonts w:ascii="Times New Roman" w:hAnsi="Times New Roman"/>
          <w:szCs w:val="20"/>
        </w:rPr>
        <w:tab/>
        <w:t xml:space="preserve">            ___________________</w:t>
      </w:r>
    </w:p>
    <w:p w:rsidR="009C325C" w:rsidRPr="00B3667B" w:rsidRDefault="009C325C" w:rsidP="009C325C">
      <w:pPr>
        <w:widowControl w:val="0"/>
        <w:jc w:val="both"/>
        <w:rPr>
          <w:rFonts w:ascii="Times New Roman" w:hAnsi="Times New Roman"/>
          <w:i/>
          <w:sz w:val="18"/>
          <w:szCs w:val="18"/>
        </w:rPr>
      </w:pPr>
      <w:r w:rsidRPr="00B3667B">
        <w:rPr>
          <w:rFonts w:ascii="Times New Roman" w:hAnsi="Times New Roman"/>
          <w:szCs w:val="20"/>
        </w:rPr>
        <w:t xml:space="preserve">                                                                                                           </w:t>
      </w:r>
      <w:r w:rsidRPr="00B3667B">
        <w:rPr>
          <w:rFonts w:ascii="Times New Roman" w:hAnsi="Times New Roman"/>
          <w:i/>
          <w:sz w:val="18"/>
          <w:szCs w:val="18"/>
        </w:rPr>
        <w:t>/menični dolžnik/</w:t>
      </w:r>
    </w:p>
    <w:p w:rsidR="009C325C" w:rsidRDefault="009C325C" w:rsidP="009C325C">
      <w:pPr>
        <w:widowControl w:val="0"/>
        <w:jc w:val="both"/>
        <w:rPr>
          <w:rFonts w:ascii="Times New Roman" w:hAnsi="Times New Roman"/>
          <w:i/>
          <w:color w:val="3366FF"/>
          <w:sz w:val="22"/>
          <w:szCs w:val="22"/>
          <w:u w:val="single"/>
        </w:rPr>
      </w:pPr>
    </w:p>
    <w:p w:rsidR="009C325C" w:rsidRPr="00B3667B" w:rsidRDefault="009C325C" w:rsidP="009C325C">
      <w:pPr>
        <w:widowControl w:val="0"/>
        <w:jc w:val="both"/>
        <w:rPr>
          <w:rFonts w:ascii="Times New Roman" w:hAnsi="Times New Roman"/>
          <w:i/>
          <w:color w:val="3366FF"/>
          <w:sz w:val="22"/>
          <w:szCs w:val="22"/>
          <w:u w:val="single"/>
        </w:rPr>
      </w:pPr>
      <w:r w:rsidRPr="00B3667B">
        <w:rPr>
          <w:rFonts w:ascii="Times New Roman" w:hAnsi="Times New Roman"/>
          <w:i/>
          <w:color w:val="3366FF"/>
          <w:sz w:val="22"/>
          <w:szCs w:val="22"/>
          <w:u w:val="single"/>
        </w:rPr>
        <w:t>Tega vzorca MENIČNE IZJAVE ni potrebno priložiti ponudbi!</w:t>
      </w: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Pr="00E609E0" w:rsidRDefault="009C325C" w:rsidP="009C325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OBR- 9</w:t>
      </w:r>
    </w:p>
    <w:p w:rsidR="009C325C" w:rsidRPr="00E609E0" w:rsidRDefault="009C325C" w:rsidP="009C325C">
      <w:pPr>
        <w:jc w:val="both"/>
        <w:rPr>
          <w:rFonts w:ascii="Times New Roman" w:hAnsi="Times New Roman"/>
          <w:b/>
          <w:szCs w:val="20"/>
        </w:rPr>
      </w:pPr>
      <w:r w:rsidRPr="00E609E0">
        <w:rPr>
          <w:rFonts w:ascii="Times New Roman" w:hAnsi="Times New Roman"/>
          <w:b/>
          <w:szCs w:val="20"/>
        </w:rPr>
        <w:t>Splošna bolnišnica Slovenj Gradec</w:t>
      </w:r>
    </w:p>
    <w:p w:rsidR="009C325C" w:rsidRPr="00E609E0" w:rsidRDefault="009C325C" w:rsidP="009C325C">
      <w:pPr>
        <w:jc w:val="both"/>
        <w:rPr>
          <w:rFonts w:ascii="Times New Roman" w:hAnsi="Times New Roman"/>
          <w:b/>
          <w:szCs w:val="20"/>
        </w:rPr>
      </w:pPr>
      <w:r>
        <w:rPr>
          <w:rFonts w:ascii="Times New Roman" w:hAnsi="Times New Roman"/>
          <w:b/>
          <w:szCs w:val="20"/>
        </w:rPr>
        <w:t xml:space="preserve">Štev . : </w:t>
      </w:r>
      <w:r w:rsidR="005D619F">
        <w:rPr>
          <w:rFonts w:ascii="Times New Roman" w:hAnsi="Times New Roman"/>
          <w:b/>
          <w:szCs w:val="20"/>
        </w:rPr>
        <w:t>24/2016</w:t>
      </w:r>
    </w:p>
    <w:p w:rsidR="009C325C" w:rsidRPr="00E609E0" w:rsidRDefault="009C325C" w:rsidP="009C325C">
      <w:pPr>
        <w:jc w:val="both"/>
        <w:rPr>
          <w:rFonts w:ascii="Times New Roman" w:hAnsi="Times New Roman"/>
          <w:b/>
          <w:szCs w:val="20"/>
        </w:rPr>
      </w:pPr>
      <w:r>
        <w:rPr>
          <w:rFonts w:ascii="Times New Roman" w:hAnsi="Times New Roman"/>
          <w:b/>
          <w:szCs w:val="20"/>
        </w:rPr>
        <w:t xml:space="preserve">Datum :  </w:t>
      </w:r>
      <w:r w:rsidR="008249A4">
        <w:rPr>
          <w:rFonts w:ascii="Times New Roman" w:hAnsi="Times New Roman"/>
          <w:b/>
          <w:szCs w:val="20"/>
        </w:rPr>
        <w:t>24.10.2016</w:t>
      </w:r>
    </w:p>
    <w:p w:rsidR="009C325C" w:rsidRDefault="009C325C" w:rsidP="004F1AC8">
      <w:pPr>
        <w:pStyle w:val="Telobesedila22"/>
        <w:ind w:left="0"/>
        <w:rPr>
          <w:rFonts w:ascii="Calibri" w:hAnsi="Calibri" w:cs="Calibri"/>
          <w:sz w:val="24"/>
          <w:szCs w:val="24"/>
          <w:lang w:val="sl-SI"/>
        </w:rPr>
      </w:pPr>
    </w:p>
    <w:p w:rsidR="009C325C" w:rsidRDefault="009C325C" w:rsidP="009C325C">
      <w:pPr>
        <w:widowControl w:val="0"/>
        <w:jc w:val="both"/>
        <w:rPr>
          <w:rFonts w:ascii="Times New Roman" w:hAnsi="Times New Roman" w:cs="Arial"/>
          <w:b/>
          <w:szCs w:val="20"/>
        </w:rPr>
      </w:pPr>
    </w:p>
    <w:p w:rsidR="009C325C" w:rsidRDefault="009C325C" w:rsidP="009C325C">
      <w:pPr>
        <w:widowControl w:val="0"/>
        <w:jc w:val="both"/>
        <w:rPr>
          <w:rFonts w:ascii="Times New Roman" w:hAnsi="Times New Roman" w:cs="Arial"/>
          <w:b/>
          <w:szCs w:val="20"/>
        </w:rPr>
      </w:pPr>
    </w:p>
    <w:p w:rsidR="009C325C" w:rsidRPr="00B86FFC" w:rsidRDefault="009C325C" w:rsidP="009C325C">
      <w:pPr>
        <w:widowControl w:val="0"/>
        <w:jc w:val="both"/>
        <w:rPr>
          <w:rFonts w:ascii="Times New Roman" w:hAnsi="Times New Roman" w:cs="Arial"/>
          <w:b/>
          <w:szCs w:val="20"/>
        </w:rPr>
      </w:pPr>
      <w:r w:rsidRPr="00B86FFC">
        <w:rPr>
          <w:rFonts w:ascii="Times New Roman" w:hAnsi="Times New Roman" w:cs="Arial"/>
          <w:b/>
          <w:szCs w:val="20"/>
        </w:rPr>
        <w:t>NALOG ZA PLAČILO</w:t>
      </w:r>
    </w:p>
    <w:p w:rsidR="009C325C" w:rsidRPr="00B86FFC" w:rsidRDefault="009C325C" w:rsidP="009C325C">
      <w:pPr>
        <w:widowControl w:val="0"/>
        <w:jc w:val="both"/>
        <w:rPr>
          <w:rFonts w:ascii="Times New Roman" w:hAnsi="Times New Roman" w:cs="Arial"/>
          <w:b/>
          <w:szCs w:val="20"/>
        </w:rPr>
      </w:pPr>
    </w:p>
    <w:p w:rsidR="009C325C" w:rsidRPr="00B86FFC" w:rsidRDefault="009C325C" w:rsidP="009C325C">
      <w:pPr>
        <w:widowControl w:val="0"/>
        <w:jc w:val="both"/>
        <w:rPr>
          <w:rFonts w:ascii="Times New Roman" w:hAnsi="Times New Roman" w:cs="Arial"/>
          <w:b/>
          <w:szCs w:val="20"/>
        </w:rPr>
      </w:pPr>
    </w:p>
    <w:p w:rsidR="009C325C" w:rsidRPr="00B86FFC" w:rsidRDefault="009C325C" w:rsidP="009C325C">
      <w:pPr>
        <w:widowControl w:val="0"/>
        <w:jc w:val="both"/>
        <w:rPr>
          <w:rFonts w:ascii="Times New Roman" w:hAnsi="Times New Roman" w:cs="Arial"/>
          <w:b/>
          <w:szCs w:val="20"/>
        </w:rPr>
      </w:pPr>
    </w:p>
    <w:p w:rsidR="009C325C" w:rsidRPr="00B86FFC" w:rsidRDefault="009C325C" w:rsidP="009C325C">
      <w:pPr>
        <w:widowControl w:val="0"/>
        <w:jc w:val="both"/>
        <w:rPr>
          <w:rFonts w:ascii="Times New Roman" w:hAnsi="Times New Roman" w:cs="Arial"/>
          <w:b/>
          <w:szCs w:val="20"/>
        </w:rPr>
      </w:pPr>
    </w:p>
    <w:p w:rsidR="009C325C" w:rsidRPr="00B86FFC" w:rsidRDefault="009C325C" w:rsidP="009C325C">
      <w:pPr>
        <w:widowControl w:val="0"/>
        <w:jc w:val="both"/>
        <w:rPr>
          <w:rFonts w:ascii="Times New Roman" w:hAnsi="Times New Roman" w:cs="Arial"/>
          <w:b/>
          <w:szCs w:val="20"/>
        </w:rPr>
      </w:pPr>
    </w:p>
    <w:p w:rsidR="009C325C" w:rsidRPr="00B86FFC" w:rsidRDefault="009C325C" w:rsidP="009C325C">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9C325C" w:rsidRPr="00B86FFC" w:rsidRDefault="009C325C" w:rsidP="009C325C">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9C325C" w:rsidRPr="00B86FFC" w:rsidRDefault="009C325C" w:rsidP="009C325C">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9C325C" w:rsidRPr="00B86FFC" w:rsidRDefault="009C325C" w:rsidP="009C325C">
      <w:pPr>
        <w:widowControl w:val="0"/>
        <w:jc w:val="both"/>
        <w:rPr>
          <w:rFonts w:ascii="Times New Roman" w:hAnsi="Times New Roman" w:cs="Arial"/>
          <w:szCs w:val="20"/>
        </w:rPr>
      </w:pPr>
    </w:p>
    <w:p w:rsidR="009C325C" w:rsidRPr="00B86FFC" w:rsidRDefault="009C325C" w:rsidP="009C325C">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9C325C" w:rsidRPr="00B86FFC" w:rsidRDefault="009C325C" w:rsidP="009C325C">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/banka meničnega dolžnika/</w:t>
      </w:r>
    </w:p>
    <w:p w:rsidR="009C325C" w:rsidRPr="00B86FFC" w:rsidRDefault="009C325C" w:rsidP="009C325C">
      <w:pPr>
        <w:widowControl w:val="0"/>
        <w:jc w:val="both"/>
        <w:rPr>
          <w:rFonts w:ascii="Times New Roman" w:hAnsi="Times New Roman" w:cs="Arial"/>
          <w:sz w:val="18"/>
          <w:szCs w:val="18"/>
        </w:rPr>
      </w:pPr>
    </w:p>
    <w:p w:rsidR="009C325C" w:rsidRPr="00B86FFC" w:rsidRDefault="009C325C" w:rsidP="009C325C">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9C325C" w:rsidRPr="00B86FFC" w:rsidRDefault="009C325C" w:rsidP="009C325C">
      <w:pPr>
        <w:widowControl w:val="0"/>
        <w:jc w:val="both"/>
        <w:rPr>
          <w:rFonts w:ascii="Times New Roman" w:hAnsi="Times New Roman" w:cs="Arial"/>
          <w:szCs w:val="20"/>
        </w:rPr>
      </w:pPr>
    </w:p>
    <w:p w:rsidR="009C325C" w:rsidRPr="00B86FFC" w:rsidRDefault="009C325C" w:rsidP="009C325C">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_____________</w:t>
      </w:r>
      <w:r w:rsidRPr="00B86FFC">
        <w:rPr>
          <w:rFonts w:ascii="Times New Roman" w:hAnsi="Times New Roman" w:cs="Arial"/>
          <w:szCs w:val="20"/>
        </w:rPr>
        <w:t xml:space="preserve"> EUR ter ta znesek nakažite v dobro računa</w:t>
      </w:r>
    </w:p>
    <w:p w:rsidR="009C325C" w:rsidRPr="00B86FFC" w:rsidRDefault="009C325C" w:rsidP="009C325C">
      <w:pPr>
        <w:widowControl w:val="0"/>
        <w:jc w:val="both"/>
        <w:rPr>
          <w:rFonts w:ascii="Times New Roman" w:hAnsi="Times New Roman" w:cs="Arial"/>
          <w:szCs w:val="20"/>
        </w:rPr>
      </w:pPr>
    </w:p>
    <w:p w:rsidR="009C325C" w:rsidRDefault="009C325C" w:rsidP="009C325C">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9C325C" w:rsidRPr="00B86FFC" w:rsidRDefault="009C325C" w:rsidP="009C325C">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9C325C" w:rsidRPr="00B86FFC" w:rsidRDefault="009C325C" w:rsidP="009C325C">
      <w:pPr>
        <w:widowControl w:val="0"/>
        <w:jc w:val="both"/>
        <w:rPr>
          <w:rFonts w:ascii="Times New Roman" w:hAnsi="Times New Roman" w:cs="Arial"/>
          <w:szCs w:val="20"/>
        </w:rPr>
      </w:pPr>
    </w:p>
    <w:p w:rsidR="009C325C" w:rsidRPr="00B86FFC" w:rsidRDefault="009C325C" w:rsidP="009C325C">
      <w:pPr>
        <w:widowControl w:val="0"/>
        <w:jc w:val="both"/>
        <w:rPr>
          <w:rFonts w:ascii="Times New Roman" w:hAnsi="Times New Roman" w:cs="Arial"/>
          <w:szCs w:val="20"/>
        </w:rPr>
      </w:pPr>
    </w:p>
    <w:p w:rsidR="009C325C" w:rsidRPr="00B86FFC" w:rsidRDefault="009C325C" w:rsidP="009C325C">
      <w:pPr>
        <w:widowControl w:val="0"/>
        <w:jc w:val="both"/>
        <w:rPr>
          <w:rFonts w:ascii="Times New Roman" w:hAnsi="Times New Roman" w:cs="Arial"/>
          <w:szCs w:val="20"/>
        </w:rPr>
      </w:pPr>
    </w:p>
    <w:p w:rsidR="009C325C" w:rsidRPr="00B86FFC" w:rsidRDefault="009C325C" w:rsidP="009C325C">
      <w:pPr>
        <w:widowControl w:val="0"/>
        <w:jc w:val="both"/>
        <w:rPr>
          <w:rFonts w:ascii="Times New Roman" w:hAnsi="Times New Roman" w:cs="Arial"/>
          <w:szCs w:val="20"/>
        </w:rPr>
      </w:pPr>
    </w:p>
    <w:p w:rsidR="009C325C" w:rsidRPr="00B86FFC" w:rsidRDefault="009C325C" w:rsidP="009C325C">
      <w:pPr>
        <w:widowControl w:val="0"/>
        <w:jc w:val="both"/>
        <w:rPr>
          <w:rFonts w:ascii="Times New Roman" w:hAnsi="Times New Roman" w:cs="Arial"/>
          <w:szCs w:val="20"/>
        </w:rPr>
      </w:pPr>
    </w:p>
    <w:p w:rsidR="009C325C" w:rsidRPr="00B86FFC" w:rsidRDefault="009C325C" w:rsidP="009C325C">
      <w:pPr>
        <w:widowControl w:val="0"/>
        <w:jc w:val="both"/>
        <w:rPr>
          <w:rFonts w:ascii="Times New Roman" w:hAnsi="Times New Roman" w:cs="Arial"/>
          <w:szCs w:val="20"/>
        </w:rPr>
      </w:pPr>
      <w:r w:rsidRPr="00B86FFC">
        <w:rPr>
          <w:rFonts w:ascii="Times New Roman" w:hAnsi="Times New Roman" w:cs="Arial"/>
          <w:szCs w:val="20"/>
        </w:rPr>
        <w:t>Kraj in datum :</w:t>
      </w:r>
    </w:p>
    <w:p w:rsidR="009C325C" w:rsidRPr="00B86FFC" w:rsidRDefault="009C325C" w:rsidP="009C325C">
      <w:pPr>
        <w:widowControl w:val="0"/>
        <w:jc w:val="both"/>
        <w:rPr>
          <w:rFonts w:ascii="Times New Roman" w:hAnsi="Times New Roman" w:cs="Arial"/>
          <w:szCs w:val="20"/>
        </w:rPr>
      </w:pPr>
    </w:p>
    <w:p w:rsidR="009C325C" w:rsidRPr="00B86FFC" w:rsidRDefault="009C325C" w:rsidP="009C325C">
      <w:pPr>
        <w:widowControl w:val="0"/>
        <w:jc w:val="both"/>
        <w:rPr>
          <w:rFonts w:ascii="Times New Roman" w:hAnsi="Times New Roman" w:cs="Arial"/>
          <w:szCs w:val="20"/>
        </w:rPr>
      </w:pPr>
    </w:p>
    <w:p w:rsidR="009C325C" w:rsidRPr="00B86FFC" w:rsidRDefault="009C325C" w:rsidP="009C325C">
      <w:pPr>
        <w:widowControl w:val="0"/>
        <w:jc w:val="both"/>
        <w:rPr>
          <w:rFonts w:ascii="Times New Roman" w:hAnsi="Times New Roman" w:cs="Arial"/>
          <w:szCs w:val="20"/>
        </w:rPr>
      </w:pPr>
      <w:r w:rsidRPr="00B86FFC">
        <w:rPr>
          <w:rFonts w:ascii="Times New Roman" w:hAnsi="Times New Roman" w:cs="Arial"/>
          <w:szCs w:val="20"/>
        </w:rPr>
        <w:t xml:space="preserve">                                                                        Žig in podpis meničnega dolžnika:</w:t>
      </w:r>
    </w:p>
    <w:p w:rsidR="009C325C" w:rsidRPr="00B86FFC" w:rsidRDefault="009C325C" w:rsidP="009C325C">
      <w:pPr>
        <w:widowControl w:val="0"/>
        <w:jc w:val="both"/>
        <w:rPr>
          <w:rFonts w:ascii="Times New Roman" w:hAnsi="Times New Roman" w:cs="Arial"/>
          <w:szCs w:val="20"/>
        </w:rPr>
      </w:pPr>
    </w:p>
    <w:p w:rsidR="009C325C" w:rsidRDefault="009C325C" w:rsidP="009C325C">
      <w:pPr>
        <w:jc w:val="both"/>
        <w:rPr>
          <w:rFonts w:ascii="Times New Roman" w:hAnsi="Times New Roman"/>
          <w:b/>
          <w:szCs w:val="20"/>
        </w:rPr>
      </w:pPr>
    </w:p>
    <w:p w:rsidR="009C325C" w:rsidRDefault="009C325C" w:rsidP="009C325C">
      <w:pPr>
        <w:jc w:val="both"/>
        <w:rPr>
          <w:rFonts w:ascii="Times New Roman" w:hAnsi="Times New Roman"/>
          <w:b/>
          <w:szCs w:val="20"/>
        </w:rPr>
      </w:pPr>
    </w:p>
    <w:p w:rsidR="009C325C" w:rsidRDefault="009C325C" w:rsidP="009C325C">
      <w:pPr>
        <w:jc w:val="both"/>
        <w:rPr>
          <w:rFonts w:ascii="Times New Roman" w:hAnsi="Times New Roman"/>
          <w:b/>
          <w:szCs w:val="20"/>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F711DF" w:rsidRPr="00E609E0" w:rsidRDefault="00F711DF" w:rsidP="00F711D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OBR- 10</w:t>
      </w:r>
    </w:p>
    <w:p w:rsidR="00F711DF" w:rsidRPr="00E609E0" w:rsidRDefault="00F711DF" w:rsidP="00F711DF">
      <w:pPr>
        <w:jc w:val="both"/>
        <w:rPr>
          <w:rFonts w:ascii="Times New Roman" w:hAnsi="Times New Roman"/>
          <w:b/>
          <w:szCs w:val="20"/>
        </w:rPr>
      </w:pPr>
      <w:r w:rsidRPr="00E609E0">
        <w:rPr>
          <w:rFonts w:ascii="Times New Roman" w:hAnsi="Times New Roman"/>
          <w:b/>
          <w:szCs w:val="20"/>
        </w:rPr>
        <w:t>Splošna bolnišnica Slovenj Gradec</w:t>
      </w:r>
    </w:p>
    <w:p w:rsidR="00F711DF" w:rsidRPr="00E609E0" w:rsidRDefault="00F711DF" w:rsidP="00F711DF">
      <w:pPr>
        <w:jc w:val="both"/>
        <w:rPr>
          <w:rFonts w:ascii="Times New Roman" w:hAnsi="Times New Roman"/>
          <w:b/>
          <w:szCs w:val="20"/>
        </w:rPr>
      </w:pPr>
      <w:r>
        <w:rPr>
          <w:rFonts w:ascii="Times New Roman" w:hAnsi="Times New Roman"/>
          <w:b/>
          <w:szCs w:val="20"/>
        </w:rPr>
        <w:t xml:space="preserve">Štev . : </w:t>
      </w:r>
      <w:r w:rsidR="005D619F">
        <w:rPr>
          <w:rFonts w:ascii="Times New Roman" w:hAnsi="Times New Roman"/>
          <w:b/>
          <w:szCs w:val="20"/>
        </w:rPr>
        <w:t>24/2016</w:t>
      </w:r>
    </w:p>
    <w:p w:rsidR="00F711DF" w:rsidRPr="00E609E0" w:rsidRDefault="00F711DF" w:rsidP="00F711DF">
      <w:pPr>
        <w:jc w:val="both"/>
        <w:rPr>
          <w:rFonts w:ascii="Times New Roman" w:hAnsi="Times New Roman"/>
          <w:b/>
          <w:szCs w:val="20"/>
        </w:rPr>
      </w:pPr>
      <w:r>
        <w:rPr>
          <w:rFonts w:ascii="Times New Roman" w:hAnsi="Times New Roman"/>
          <w:b/>
          <w:szCs w:val="20"/>
        </w:rPr>
        <w:t xml:space="preserve">Datum :  </w:t>
      </w:r>
      <w:r w:rsidR="008249A4">
        <w:rPr>
          <w:rFonts w:ascii="Times New Roman" w:hAnsi="Times New Roman"/>
          <w:b/>
          <w:szCs w:val="20"/>
        </w:rPr>
        <w:t>24.10.2016</w:t>
      </w:r>
    </w:p>
    <w:p w:rsidR="00F711DF" w:rsidRDefault="00F711DF" w:rsidP="00F711DF">
      <w:pPr>
        <w:widowControl w:val="0"/>
        <w:jc w:val="right"/>
        <w:rPr>
          <w:rFonts w:ascii="Calibri" w:hAnsi="Calibri" w:cs="Calibri"/>
          <w:sz w:val="22"/>
          <w:szCs w:val="22"/>
        </w:rPr>
      </w:pPr>
    </w:p>
    <w:p w:rsidR="00F711DF" w:rsidRPr="00E53653" w:rsidRDefault="00F711DF" w:rsidP="00F711DF">
      <w:pPr>
        <w:widowControl w:val="0"/>
        <w:jc w:val="right"/>
        <w:rPr>
          <w:rFonts w:ascii="Calibri" w:hAnsi="Calibri" w:cs="Calibri"/>
          <w:sz w:val="22"/>
          <w:szCs w:val="22"/>
        </w:rPr>
      </w:pPr>
    </w:p>
    <w:p w:rsidR="00F711DF" w:rsidRPr="00E53653" w:rsidRDefault="00F711DF" w:rsidP="00F711DF">
      <w:pPr>
        <w:widowControl w:val="0"/>
        <w:jc w:val="center"/>
        <w:rPr>
          <w:rFonts w:ascii="Times New Roman" w:hAnsi="Times New Roman"/>
          <w:b/>
          <w:bCs/>
        </w:rPr>
      </w:pPr>
      <w:r w:rsidRPr="00E53653">
        <w:rPr>
          <w:rFonts w:ascii="Times New Roman" w:hAnsi="Times New Roman"/>
          <w:b/>
          <w:bCs/>
        </w:rPr>
        <w:t>SOGLASJE ZA NEPOSREDNA PLAČILA PODIZVAJALCEM</w:t>
      </w:r>
    </w:p>
    <w:p w:rsidR="00F711DF" w:rsidRPr="00E53653" w:rsidRDefault="00F711DF" w:rsidP="00F711DF">
      <w:pPr>
        <w:widowControl w:val="0"/>
        <w:jc w:val="both"/>
        <w:rPr>
          <w:rFonts w:ascii="Times New Roman" w:hAnsi="Times New Roman"/>
        </w:rPr>
      </w:pPr>
    </w:p>
    <w:p w:rsidR="00F711DF" w:rsidRPr="009C0BB2" w:rsidRDefault="00F711DF" w:rsidP="00F711DF">
      <w:pPr>
        <w:jc w:val="center"/>
        <w:rPr>
          <w:rFonts w:ascii="Times New Roman" w:hAnsi="Times New Roman"/>
        </w:rPr>
      </w:pPr>
      <w:r w:rsidRPr="00A54055">
        <w:rPr>
          <w:rFonts w:ascii="Times New Roman" w:hAnsi="Times New Roman"/>
          <w:b/>
          <w:bCs/>
        </w:rPr>
        <w:t>»</w:t>
      </w:r>
      <w:r w:rsidR="000B3525">
        <w:rPr>
          <w:rFonts w:ascii="Times New Roman" w:hAnsi="Times New Roman"/>
          <w:b/>
        </w:rPr>
        <w:t>MS licence</w:t>
      </w:r>
      <w:r w:rsidRPr="00D616B9">
        <w:rPr>
          <w:rFonts w:ascii="Times New Roman" w:hAnsi="Times New Roman"/>
          <w:b/>
          <w:bCs/>
        </w:rPr>
        <w:t>«</w:t>
      </w:r>
    </w:p>
    <w:p w:rsidR="00F711DF" w:rsidRDefault="00F711DF" w:rsidP="00F711DF">
      <w:pPr>
        <w:widowControl w:val="0"/>
        <w:jc w:val="both"/>
        <w:rPr>
          <w:rFonts w:ascii="Times New Roman" w:hAnsi="Times New Roman"/>
        </w:rPr>
      </w:pPr>
    </w:p>
    <w:p w:rsidR="00F711DF" w:rsidRPr="00E53653" w:rsidRDefault="00F711DF" w:rsidP="00F711DF">
      <w:pPr>
        <w:widowControl w:val="0"/>
        <w:jc w:val="both"/>
        <w:rPr>
          <w:rFonts w:ascii="Times New Roman" w:hAnsi="Times New Roman"/>
        </w:rPr>
      </w:pPr>
    </w:p>
    <w:p w:rsidR="00F711DF" w:rsidRPr="00E53653" w:rsidRDefault="00F711DF" w:rsidP="00F711DF">
      <w:pPr>
        <w:widowControl w:val="0"/>
        <w:jc w:val="both"/>
        <w:rPr>
          <w:rFonts w:ascii="Times New Roman" w:hAnsi="Times New Roman"/>
          <w:b/>
          <w:bCs/>
        </w:rPr>
      </w:pPr>
      <w:r w:rsidRPr="00E53653">
        <w:rPr>
          <w:rFonts w:ascii="Times New Roman" w:hAnsi="Times New Roman"/>
          <w:b/>
          <w:bCs/>
        </w:rPr>
        <w:t>Naročnik: Splošna bolnišnica Slovenj Gradec, Gosposvetska c. 1, 2380 Slovenj Gradec</w:t>
      </w:r>
    </w:p>
    <w:p w:rsidR="00F711DF" w:rsidRPr="00E53653" w:rsidRDefault="00F711DF" w:rsidP="00F711DF">
      <w:pPr>
        <w:widowControl w:val="0"/>
        <w:jc w:val="both"/>
        <w:rPr>
          <w:rFonts w:ascii="Times New Roman" w:hAnsi="Times New Roman"/>
          <w:b/>
          <w:bCs/>
        </w:rPr>
      </w:pPr>
      <w:r w:rsidRPr="00352E3F">
        <w:rPr>
          <w:rFonts w:ascii="Times New Roman" w:hAnsi="Times New Roman"/>
          <w:b/>
          <w:bCs/>
        </w:rPr>
        <w:t>Številka</w:t>
      </w:r>
      <w:r w:rsidR="00352E3F" w:rsidRPr="00352E3F">
        <w:rPr>
          <w:rFonts w:ascii="Times New Roman" w:hAnsi="Times New Roman"/>
          <w:b/>
          <w:bCs/>
        </w:rPr>
        <w:t>: JN 24</w:t>
      </w:r>
      <w:r w:rsidRPr="00352E3F">
        <w:rPr>
          <w:rFonts w:ascii="Times New Roman" w:hAnsi="Times New Roman"/>
          <w:b/>
          <w:bCs/>
        </w:rPr>
        <w:t>/2016</w:t>
      </w:r>
    </w:p>
    <w:p w:rsidR="00F711DF" w:rsidRPr="00E53653" w:rsidRDefault="00F711DF" w:rsidP="00F711DF">
      <w:pPr>
        <w:widowControl w:val="0"/>
        <w:jc w:val="both"/>
        <w:rPr>
          <w:rFonts w:ascii="Times New Roman" w:hAnsi="Times New Roman"/>
          <w:b/>
          <w:bCs/>
        </w:rPr>
      </w:pPr>
    </w:p>
    <w:p w:rsidR="00F711DF" w:rsidRPr="00E53653" w:rsidRDefault="00F711DF" w:rsidP="00F711DF">
      <w:pPr>
        <w:widowControl w:val="0"/>
        <w:jc w:val="both"/>
        <w:rPr>
          <w:rFonts w:ascii="Times New Roman" w:hAnsi="Times New Roman"/>
          <w:b/>
          <w:bCs/>
        </w:rPr>
      </w:pPr>
      <w:r w:rsidRPr="00E53653">
        <w:rPr>
          <w:rFonts w:ascii="Times New Roman" w:hAnsi="Times New Roman"/>
          <w:b/>
          <w:bCs/>
        </w:rPr>
        <w:t>Ponudnik (naziv in naslov):____________________________________________________</w:t>
      </w:r>
    </w:p>
    <w:p w:rsidR="00F711DF" w:rsidRPr="00E53653" w:rsidRDefault="00F711DF" w:rsidP="00F711DF">
      <w:pPr>
        <w:widowControl w:val="0"/>
        <w:jc w:val="both"/>
        <w:rPr>
          <w:rFonts w:ascii="Times New Roman" w:hAnsi="Times New Roman"/>
          <w:b/>
          <w:bCs/>
        </w:rPr>
      </w:pPr>
    </w:p>
    <w:p w:rsidR="00F711DF" w:rsidRPr="00E53653" w:rsidRDefault="00F711DF" w:rsidP="00F711DF">
      <w:pPr>
        <w:widowControl w:val="0"/>
        <w:jc w:val="both"/>
        <w:rPr>
          <w:rFonts w:ascii="Times New Roman" w:hAnsi="Times New Roman"/>
          <w:b/>
          <w:bCs/>
        </w:rPr>
      </w:pPr>
      <w:r w:rsidRPr="00E53653">
        <w:rPr>
          <w:rFonts w:ascii="Times New Roman" w:hAnsi="Times New Roman"/>
          <w:b/>
          <w:bCs/>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F711DF" w:rsidRPr="00E53653" w:rsidTr="000C49D0">
        <w:trPr>
          <w:cantSplit/>
          <w:trHeight w:hRule="exact" w:val="480"/>
        </w:trPr>
        <w:tc>
          <w:tcPr>
            <w:tcW w:w="3331" w:type="dxa"/>
            <w:tcBorders>
              <w:top w:val="single" w:sz="24" w:space="0" w:color="auto"/>
            </w:tcBorders>
          </w:tcPr>
          <w:p w:rsidR="00F711DF" w:rsidRPr="00E53653" w:rsidRDefault="00F711DF" w:rsidP="000C49D0">
            <w:pPr>
              <w:widowControl w:val="0"/>
              <w:rPr>
                <w:rFonts w:ascii="Times New Roman" w:hAnsi="Times New Roman"/>
              </w:rPr>
            </w:pPr>
            <w:r w:rsidRPr="00E53653">
              <w:rPr>
                <w:rFonts w:ascii="Times New Roman" w:hAnsi="Times New Roman"/>
              </w:rPr>
              <w:t>Naziv</w:t>
            </w:r>
          </w:p>
        </w:tc>
        <w:tc>
          <w:tcPr>
            <w:tcW w:w="5811" w:type="dxa"/>
            <w:tcBorders>
              <w:top w:val="single" w:sz="24" w:space="0" w:color="auto"/>
              <w:left w:val="nil"/>
            </w:tcBorders>
          </w:tcPr>
          <w:p w:rsidR="00F711DF" w:rsidRPr="00E53653" w:rsidRDefault="00F711DF" w:rsidP="000C49D0">
            <w:pPr>
              <w:widowControl w:val="0"/>
              <w:jc w:val="both"/>
              <w:rPr>
                <w:rFonts w:ascii="Times New Roman" w:hAnsi="Times New Roman"/>
              </w:rPr>
            </w:pPr>
          </w:p>
        </w:tc>
      </w:tr>
      <w:tr w:rsidR="00F711DF" w:rsidRPr="00E53653" w:rsidTr="000C49D0">
        <w:trPr>
          <w:cantSplit/>
          <w:trHeight w:hRule="exact" w:val="480"/>
        </w:trPr>
        <w:tc>
          <w:tcPr>
            <w:tcW w:w="3331" w:type="dxa"/>
          </w:tcPr>
          <w:p w:rsidR="00F711DF" w:rsidRPr="00E53653" w:rsidRDefault="00F711DF" w:rsidP="000C49D0">
            <w:pPr>
              <w:widowControl w:val="0"/>
              <w:rPr>
                <w:rFonts w:ascii="Times New Roman" w:hAnsi="Times New Roman"/>
              </w:rPr>
            </w:pPr>
            <w:r w:rsidRPr="00E53653">
              <w:rPr>
                <w:rFonts w:ascii="Times New Roman" w:hAnsi="Times New Roman"/>
              </w:rPr>
              <w:t>Naslov in sedež</w:t>
            </w:r>
          </w:p>
        </w:tc>
        <w:tc>
          <w:tcPr>
            <w:tcW w:w="5811" w:type="dxa"/>
            <w:tcBorders>
              <w:left w:val="nil"/>
            </w:tcBorders>
          </w:tcPr>
          <w:p w:rsidR="00F711DF" w:rsidRPr="00E53653" w:rsidRDefault="00F711DF" w:rsidP="000C49D0">
            <w:pPr>
              <w:widowControl w:val="0"/>
              <w:jc w:val="both"/>
              <w:rPr>
                <w:rFonts w:ascii="Times New Roman" w:hAnsi="Times New Roman"/>
              </w:rPr>
            </w:pPr>
          </w:p>
        </w:tc>
      </w:tr>
      <w:tr w:rsidR="00F711DF" w:rsidRPr="00E53653" w:rsidTr="000C49D0">
        <w:trPr>
          <w:cantSplit/>
          <w:trHeight w:hRule="exact" w:val="453"/>
        </w:trPr>
        <w:tc>
          <w:tcPr>
            <w:tcW w:w="3331" w:type="dxa"/>
          </w:tcPr>
          <w:p w:rsidR="00F711DF" w:rsidRPr="00E53653" w:rsidRDefault="00F711DF" w:rsidP="000C49D0">
            <w:pPr>
              <w:widowControl w:val="0"/>
              <w:rPr>
                <w:rFonts w:ascii="Times New Roman" w:hAnsi="Times New Roman"/>
              </w:rPr>
            </w:pPr>
            <w:r w:rsidRPr="00E53653">
              <w:rPr>
                <w:rFonts w:ascii="Times New Roman" w:hAnsi="Times New Roman"/>
              </w:rPr>
              <w:t>Davčna številka</w:t>
            </w:r>
          </w:p>
        </w:tc>
        <w:tc>
          <w:tcPr>
            <w:tcW w:w="5811" w:type="dxa"/>
            <w:tcBorders>
              <w:left w:val="nil"/>
            </w:tcBorders>
          </w:tcPr>
          <w:p w:rsidR="00F711DF" w:rsidRPr="00E53653" w:rsidRDefault="00F711DF" w:rsidP="000C49D0">
            <w:pPr>
              <w:widowControl w:val="0"/>
              <w:jc w:val="both"/>
              <w:rPr>
                <w:rFonts w:ascii="Times New Roman" w:hAnsi="Times New Roman"/>
              </w:rPr>
            </w:pPr>
          </w:p>
        </w:tc>
      </w:tr>
      <w:tr w:rsidR="00F711DF" w:rsidRPr="00E53653" w:rsidTr="000C49D0">
        <w:trPr>
          <w:cantSplit/>
          <w:trHeight w:hRule="exact" w:val="480"/>
        </w:trPr>
        <w:tc>
          <w:tcPr>
            <w:tcW w:w="3331" w:type="dxa"/>
          </w:tcPr>
          <w:p w:rsidR="00F711DF" w:rsidRPr="00E53653" w:rsidRDefault="00F711DF" w:rsidP="000C49D0">
            <w:pPr>
              <w:widowControl w:val="0"/>
              <w:rPr>
                <w:rFonts w:ascii="Times New Roman" w:hAnsi="Times New Roman"/>
              </w:rPr>
            </w:pPr>
            <w:r w:rsidRPr="00E53653">
              <w:rPr>
                <w:rFonts w:ascii="Times New Roman" w:hAnsi="Times New Roman"/>
              </w:rPr>
              <w:t>Matična številka</w:t>
            </w:r>
          </w:p>
        </w:tc>
        <w:tc>
          <w:tcPr>
            <w:tcW w:w="5811" w:type="dxa"/>
            <w:tcBorders>
              <w:left w:val="nil"/>
            </w:tcBorders>
          </w:tcPr>
          <w:p w:rsidR="00F711DF" w:rsidRPr="00E53653" w:rsidRDefault="00F711DF" w:rsidP="000C49D0">
            <w:pPr>
              <w:widowControl w:val="0"/>
              <w:jc w:val="both"/>
              <w:rPr>
                <w:rFonts w:ascii="Times New Roman" w:hAnsi="Times New Roman"/>
              </w:rPr>
            </w:pPr>
          </w:p>
        </w:tc>
      </w:tr>
      <w:tr w:rsidR="00F711DF" w:rsidRPr="00E53653" w:rsidTr="000C49D0">
        <w:trPr>
          <w:cantSplit/>
          <w:trHeight w:hRule="exact" w:val="480"/>
        </w:trPr>
        <w:tc>
          <w:tcPr>
            <w:tcW w:w="3331" w:type="dxa"/>
          </w:tcPr>
          <w:p w:rsidR="00F711DF" w:rsidRPr="00E53653" w:rsidRDefault="00F711DF" w:rsidP="000C49D0">
            <w:pPr>
              <w:widowControl w:val="0"/>
              <w:rPr>
                <w:rFonts w:ascii="Times New Roman" w:hAnsi="Times New Roman"/>
              </w:rPr>
            </w:pPr>
            <w:r w:rsidRPr="00E53653">
              <w:rPr>
                <w:rFonts w:ascii="Times New Roman" w:hAnsi="Times New Roman"/>
              </w:rPr>
              <w:t>Zakoniti zastopnik</w:t>
            </w:r>
          </w:p>
        </w:tc>
        <w:tc>
          <w:tcPr>
            <w:tcW w:w="5811" w:type="dxa"/>
            <w:tcBorders>
              <w:left w:val="nil"/>
            </w:tcBorders>
          </w:tcPr>
          <w:p w:rsidR="00F711DF" w:rsidRPr="00E53653" w:rsidRDefault="00F711DF" w:rsidP="000C49D0">
            <w:pPr>
              <w:widowControl w:val="0"/>
              <w:jc w:val="both"/>
              <w:rPr>
                <w:rFonts w:ascii="Times New Roman" w:hAnsi="Times New Roman"/>
              </w:rPr>
            </w:pPr>
          </w:p>
        </w:tc>
      </w:tr>
      <w:tr w:rsidR="00F711DF" w:rsidRPr="00E53653" w:rsidTr="000C49D0">
        <w:trPr>
          <w:cantSplit/>
          <w:trHeight w:hRule="exact" w:val="480"/>
        </w:trPr>
        <w:tc>
          <w:tcPr>
            <w:tcW w:w="3331" w:type="dxa"/>
          </w:tcPr>
          <w:p w:rsidR="00F711DF" w:rsidRPr="00E53653" w:rsidRDefault="00F711DF" w:rsidP="000C49D0">
            <w:pPr>
              <w:widowControl w:val="0"/>
              <w:rPr>
                <w:rFonts w:ascii="Times New Roman" w:hAnsi="Times New Roman"/>
              </w:rPr>
            </w:pPr>
            <w:r w:rsidRPr="00E53653">
              <w:rPr>
                <w:rFonts w:ascii="Times New Roman" w:hAnsi="Times New Roman"/>
              </w:rPr>
              <w:t>Transakcijski račun in banka</w:t>
            </w:r>
          </w:p>
        </w:tc>
        <w:tc>
          <w:tcPr>
            <w:tcW w:w="5811" w:type="dxa"/>
            <w:tcBorders>
              <w:left w:val="nil"/>
            </w:tcBorders>
          </w:tcPr>
          <w:p w:rsidR="00F711DF" w:rsidRPr="00E53653" w:rsidRDefault="00F711DF" w:rsidP="000C49D0">
            <w:pPr>
              <w:widowControl w:val="0"/>
              <w:jc w:val="both"/>
              <w:rPr>
                <w:rFonts w:ascii="Times New Roman" w:hAnsi="Times New Roman"/>
              </w:rPr>
            </w:pPr>
          </w:p>
        </w:tc>
      </w:tr>
      <w:tr w:rsidR="00F711DF" w:rsidRPr="00E53653" w:rsidTr="000C49D0">
        <w:trPr>
          <w:cantSplit/>
          <w:trHeight w:hRule="exact" w:val="456"/>
        </w:trPr>
        <w:tc>
          <w:tcPr>
            <w:tcW w:w="3331" w:type="dxa"/>
          </w:tcPr>
          <w:p w:rsidR="00F711DF" w:rsidRPr="00E53653" w:rsidRDefault="00F711DF" w:rsidP="000C49D0">
            <w:pPr>
              <w:widowControl w:val="0"/>
              <w:rPr>
                <w:rFonts w:ascii="Times New Roman" w:hAnsi="Times New Roman"/>
              </w:rPr>
            </w:pPr>
            <w:r w:rsidRPr="00E53653">
              <w:rPr>
                <w:rFonts w:ascii="Times New Roman" w:hAnsi="Times New Roman"/>
              </w:rPr>
              <w:t>Vodja del</w:t>
            </w:r>
          </w:p>
        </w:tc>
        <w:tc>
          <w:tcPr>
            <w:tcW w:w="5811" w:type="dxa"/>
            <w:tcBorders>
              <w:left w:val="nil"/>
            </w:tcBorders>
          </w:tcPr>
          <w:p w:rsidR="00F711DF" w:rsidRPr="00E53653" w:rsidRDefault="00F711DF" w:rsidP="000C49D0">
            <w:pPr>
              <w:widowControl w:val="0"/>
              <w:jc w:val="both"/>
              <w:rPr>
                <w:rFonts w:ascii="Times New Roman" w:hAnsi="Times New Roman"/>
              </w:rPr>
            </w:pPr>
          </w:p>
        </w:tc>
      </w:tr>
      <w:tr w:rsidR="00F711DF" w:rsidRPr="00E53653" w:rsidTr="000C49D0">
        <w:trPr>
          <w:cantSplit/>
          <w:trHeight w:hRule="exact" w:val="480"/>
        </w:trPr>
        <w:tc>
          <w:tcPr>
            <w:tcW w:w="3331" w:type="dxa"/>
          </w:tcPr>
          <w:p w:rsidR="00F711DF" w:rsidRPr="00E53653" w:rsidRDefault="00F711DF" w:rsidP="000C49D0">
            <w:pPr>
              <w:widowControl w:val="0"/>
              <w:rPr>
                <w:rFonts w:ascii="Times New Roman" w:hAnsi="Times New Roman"/>
              </w:rPr>
            </w:pPr>
            <w:r w:rsidRPr="00E53653">
              <w:rPr>
                <w:rFonts w:ascii="Times New Roman" w:hAnsi="Times New Roman"/>
              </w:rPr>
              <w:t xml:space="preserve">Prevzeta dela </w:t>
            </w:r>
          </w:p>
        </w:tc>
        <w:tc>
          <w:tcPr>
            <w:tcW w:w="5811" w:type="dxa"/>
            <w:tcBorders>
              <w:left w:val="nil"/>
            </w:tcBorders>
          </w:tcPr>
          <w:p w:rsidR="00F711DF" w:rsidRPr="00E53653" w:rsidRDefault="00F711DF" w:rsidP="000C49D0">
            <w:pPr>
              <w:widowControl w:val="0"/>
              <w:jc w:val="both"/>
              <w:rPr>
                <w:rFonts w:ascii="Times New Roman" w:hAnsi="Times New Roman"/>
              </w:rPr>
            </w:pPr>
          </w:p>
        </w:tc>
      </w:tr>
      <w:tr w:rsidR="00F711DF" w:rsidRPr="00E53653" w:rsidTr="000C49D0">
        <w:trPr>
          <w:cantSplit/>
          <w:trHeight w:hRule="exact" w:val="480"/>
        </w:trPr>
        <w:tc>
          <w:tcPr>
            <w:tcW w:w="3331" w:type="dxa"/>
            <w:tcBorders>
              <w:bottom w:val="single" w:sz="24" w:space="0" w:color="auto"/>
            </w:tcBorders>
          </w:tcPr>
          <w:p w:rsidR="00F711DF" w:rsidRPr="00E53653" w:rsidRDefault="00F711DF" w:rsidP="000C49D0">
            <w:pPr>
              <w:widowControl w:val="0"/>
              <w:rPr>
                <w:rFonts w:ascii="Times New Roman" w:hAnsi="Times New Roman"/>
              </w:rPr>
            </w:pPr>
            <w:r w:rsidRPr="00E53653">
              <w:rPr>
                <w:rFonts w:ascii="Times New Roman" w:hAnsi="Times New Roman"/>
              </w:rPr>
              <w:t>Vrednost prevzetih del</w:t>
            </w:r>
          </w:p>
        </w:tc>
        <w:tc>
          <w:tcPr>
            <w:tcW w:w="5811" w:type="dxa"/>
            <w:tcBorders>
              <w:left w:val="nil"/>
              <w:bottom w:val="single" w:sz="24" w:space="0" w:color="auto"/>
            </w:tcBorders>
          </w:tcPr>
          <w:p w:rsidR="00F711DF" w:rsidRPr="00E53653" w:rsidRDefault="00F711DF" w:rsidP="000C49D0">
            <w:pPr>
              <w:widowControl w:val="0"/>
              <w:jc w:val="both"/>
              <w:rPr>
                <w:rFonts w:ascii="Times New Roman" w:hAnsi="Times New Roman"/>
              </w:rPr>
            </w:pPr>
          </w:p>
        </w:tc>
      </w:tr>
    </w:tbl>
    <w:p w:rsidR="00F711DF" w:rsidRPr="00E53653" w:rsidRDefault="00F711DF" w:rsidP="00F711DF">
      <w:pPr>
        <w:widowControl w:val="0"/>
        <w:jc w:val="both"/>
        <w:rPr>
          <w:rFonts w:ascii="Times New Roman" w:hAnsi="Times New Roman"/>
        </w:rPr>
      </w:pPr>
    </w:p>
    <w:p w:rsidR="00F711DF" w:rsidRPr="00E53653" w:rsidRDefault="00F711DF" w:rsidP="00F711DF">
      <w:pPr>
        <w:widowControl w:val="0"/>
        <w:jc w:val="both"/>
        <w:rPr>
          <w:rFonts w:ascii="Times New Roman" w:hAnsi="Times New Roman"/>
        </w:rPr>
      </w:pPr>
      <w:r w:rsidRPr="00E53653">
        <w:rPr>
          <w:rFonts w:ascii="Times New Roman" w:hAnsi="Times New Roman"/>
        </w:rPr>
        <w:t xml:space="preserve">Spodaj podpisani zakoniti zastopnik podizvajalca potrjujem, da pri izvedbi predmetnega javnega naročila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 </w:t>
      </w:r>
    </w:p>
    <w:p w:rsidR="00F711DF" w:rsidRPr="00E53653" w:rsidRDefault="00F711DF" w:rsidP="00F711DF">
      <w:pPr>
        <w:widowControl w:val="0"/>
        <w:jc w:val="both"/>
        <w:rPr>
          <w:rFonts w:ascii="Times New Roman" w:hAnsi="Times New Roman"/>
        </w:rPr>
      </w:pPr>
    </w:p>
    <w:p w:rsidR="00F711DF" w:rsidRPr="00E53653" w:rsidRDefault="00F711DF" w:rsidP="00F711DF">
      <w:pPr>
        <w:widowControl w:val="0"/>
        <w:jc w:val="both"/>
        <w:rPr>
          <w:rFonts w:ascii="Times New Roman" w:hAnsi="Times New Roman"/>
          <w:b/>
          <w:bCs/>
        </w:rPr>
      </w:pPr>
      <w:r w:rsidRPr="00E53653">
        <w:rPr>
          <w:rFonts w:ascii="Times New Roman" w:hAnsi="Times New Roman"/>
          <w:b/>
          <w:bCs/>
        </w:rPr>
        <w:t>Podizvajalec:</w:t>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t>Ponudnik:</w:t>
      </w:r>
    </w:p>
    <w:p w:rsidR="00F711DF" w:rsidRPr="00E53653" w:rsidRDefault="00F711DF" w:rsidP="00F711DF">
      <w:pPr>
        <w:widowControl w:val="0"/>
        <w:jc w:val="both"/>
        <w:rPr>
          <w:rFonts w:ascii="Times New Roman" w:hAnsi="Times New Roman"/>
          <w:b/>
          <w:bCs/>
        </w:rPr>
      </w:pPr>
    </w:p>
    <w:p w:rsidR="00F711DF" w:rsidRPr="00E53653" w:rsidRDefault="00F711DF" w:rsidP="00F711DF">
      <w:pPr>
        <w:widowControl w:val="0"/>
        <w:jc w:val="both"/>
        <w:rPr>
          <w:rFonts w:ascii="Times New Roman" w:hAnsi="Times New Roman"/>
          <w:b/>
          <w:bCs/>
        </w:rPr>
      </w:pPr>
      <w:r w:rsidRPr="00E53653">
        <w:rPr>
          <w:rFonts w:ascii="Times New Roman" w:hAnsi="Times New Roman"/>
          <w:b/>
          <w:bCs/>
        </w:rPr>
        <w:t>Datum:</w:t>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t>Datum:</w:t>
      </w:r>
    </w:p>
    <w:p w:rsidR="00F711DF" w:rsidRPr="00E53653" w:rsidRDefault="00F711DF" w:rsidP="00F711DF">
      <w:pPr>
        <w:widowControl w:val="0"/>
        <w:jc w:val="both"/>
        <w:rPr>
          <w:rFonts w:ascii="Times New Roman" w:hAnsi="Times New Roman"/>
          <w:b/>
          <w:bCs/>
        </w:rPr>
      </w:pPr>
    </w:p>
    <w:p w:rsidR="00F711DF" w:rsidRPr="00E53653" w:rsidRDefault="00F711DF" w:rsidP="00F711DF">
      <w:pPr>
        <w:widowControl w:val="0"/>
        <w:jc w:val="both"/>
        <w:rPr>
          <w:rFonts w:ascii="Times New Roman" w:hAnsi="Times New Roman"/>
          <w:b/>
          <w:bCs/>
        </w:rPr>
      </w:pPr>
      <w:r w:rsidRPr="00E53653">
        <w:rPr>
          <w:rFonts w:ascii="Times New Roman" w:hAnsi="Times New Roman"/>
          <w:b/>
          <w:bCs/>
        </w:rPr>
        <w:t>Podpis:</w:t>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t>Podpis:</w:t>
      </w:r>
    </w:p>
    <w:p w:rsidR="00F711DF" w:rsidRPr="00E53653" w:rsidRDefault="00F711DF" w:rsidP="00F711DF">
      <w:pPr>
        <w:widowControl w:val="0"/>
        <w:jc w:val="both"/>
        <w:rPr>
          <w:rFonts w:ascii="Times New Roman" w:hAnsi="Times New Roman"/>
          <w:b/>
          <w:bCs/>
        </w:rPr>
      </w:pPr>
    </w:p>
    <w:p w:rsidR="00F711DF" w:rsidRDefault="00F711DF" w:rsidP="00F711DF">
      <w:pPr>
        <w:widowControl w:val="0"/>
        <w:jc w:val="both"/>
        <w:rPr>
          <w:rFonts w:ascii="Times New Roman" w:hAnsi="Times New Roman"/>
          <w:b/>
          <w:bCs/>
        </w:rPr>
      </w:pPr>
      <w:r w:rsidRPr="00E53653">
        <w:rPr>
          <w:rFonts w:ascii="Times New Roman" w:hAnsi="Times New Roman"/>
          <w:b/>
          <w:bCs/>
        </w:rPr>
        <w:t>Žig:</w:t>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t>Žig:</w:t>
      </w:r>
    </w:p>
    <w:p w:rsidR="00F711DF" w:rsidRDefault="00F711DF" w:rsidP="00F711DF">
      <w:pPr>
        <w:widowControl w:val="0"/>
        <w:jc w:val="both"/>
        <w:rPr>
          <w:rFonts w:ascii="Times New Roman" w:hAnsi="Times New Roman"/>
          <w:b/>
          <w:bCs/>
        </w:rPr>
      </w:pPr>
      <w:r>
        <w:rPr>
          <w:rFonts w:ascii="Times New Roman" w:hAnsi="Times New Roman"/>
          <w:b/>
          <w:bCs/>
        </w:rPr>
        <w:tab/>
      </w:r>
    </w:p>
    <w:p w:rsidR="00F711DF" w:rsidRDefault="00F711DF" w:rsidP="00F711DF">
      <w:pPr>
        <w:widowControl w:val="0"/>
        <w:jc w:val="both"/>
        <w:rPr>
          <w:rFonts w:ascii="Times New Roman" w:hAnsi="Times New Roman"/>
          <w:b/>
          <w:bCs/>
        </w:rPr>
      </w:pPr>
    </w:p>
    <w:p w:rsidR="00F711DF" w:rsidRDefault="00F711DF" w:rsidP="004F1AC8">
      <w:pPr>
        <w:pStyle w:val="Telobesedila22"/>
        <w:ind w:left="0"/>
        <w:rPr>
          <w:rFonts w:ascii="Calibri" w:hAnsi="Calibri" w:cs="Calibri"/>
          <w:sz w:val="24"/>
          <w:szCs w:val="24"/>
          <w:lang w:val="sl-SI"/>
        </w:rPr>
      </w:pPr>
    </w:p>
    <w:p w:rsidR="00F711DF" w:rsidRDefault="00F711DF" w:rsidP="004F1AC8">
      <w:pPr>
        <w:pStyle w:val="Telobesedila22"/>
        <w:ind w:left="0"/>
        <w:rPr>
          <w:rFonts w:ascii="Calibri" w:hAnsi="Calibri" w:cs="Calibri"/>
          <w:sz w:val="24"/>
          <w:szCs w:val="24"/>
          <w:lang w:val="sl-SI"/>
        </w:rPr>
      </w:pPr>
    </w:p>
    <w:p w:rsidR="00F711DF" w:rsidRDefault="00F711DF" w:rsidP="004F1AC8">
      <w:pPr>
        <w:pStyle w:val="Telobesedila22"/>
        <w:ind w:left="0"/>
        <w:rPr>
          <w:rFonts w:ascii="Calibri" w:hAnsi="Calibri" w:cs="Calibri"/>
          <w:sz w:val="24"/>
          <w:szCs w:val="24"/>
          <w:lang w:val="sl-SI"/>
        </w:rPr>
      </w:pPr>
    </w:p>
    <w:p w:rsidR="00F711DF" w:rsidRDefault="00F711DF" w:rsidP="004F1AC8">
      <w:pPr>
        <w:pStyle w:val="Telobesedila22"/>
        <w:ind w:left="0"/>
        <w:rPr>
          <w:rFonts w:ascii="Calibri" w:hAnsi="Calibri" w:cs="Calibri"/>
          <w:sz w:val="24"/>
          <w:szCs w:val="24"/>
          <w:lang w:val="sl-SI"/>
        </w:rPr>
      </w:pPr>
    </w:p>
    <w:p w:rsidR="00064945" w:rsidRPr="007113CA" w:rsidRDefault="00064945" w:rsidP="00064945">
      <w:pPr>
        <w:pStyle w:val="BodyText22"/>
        <w:ind w:left="0"/>
        <w:jc w:val="left"/>
        <w:rPr>
          <w:rFonts w:ascii="Times New Roman" w:hAnsi="Times New Roman"/>
          <w:sz w:val="24"/>
          <w:szCs w:val="24"/>
          <w:lang w:val="sl-SI"/>
        </w:rPr>
      </w:pPr>
    </w:p>
    <w:p w:rsidR="00064945" w:rsidRPr="00ED2498" w:rsidRDefault="00064945" w:rsidP="00064945">
      <w:pPr>
        <w:pStyle w:val="Naslov"/>
        <w:rPr>
          <w:sz w:val="28"/>
          <w:szCs w:val="28"/>
        </w:rPr>
      </w:pPr>
      <w:r w:rsidRPr="00ED2498">
        <w:rPr>
          <w:sz w:val="28"/>
          <w:szCs w:val="28"/>
        </w:rPr>
        <w:t xml:space="preserve">PRIJAVA ODDAJE PONUDBE </w:t>
      </w:r>
    </w:p>
    <w:p w:rsidR="00064945" w:rsidRPr="007113CA" w:rsidRDefault="00064945" w:rsidP="00064945">
      <w:pPr>
        <w:jc w:val="center"/>
        <w:rPr>
          <w:rFonts w:ascii="Times New Roman" w:hAnsi="Times New Roman"/>
        </w:rPr>
      </w:pPr>
      <w:r w:rsidRPr="007113CA">
        <w:rPr>
          <w:rFonts w:ascii="Times New Roman" w:hAnsi="Times New Roman"/>
        </w:rPr>
        <w:t>(izpolni vložnik ponudbe in nalepi na zunanjo ovojnico ponudbe)</w:t>
      </w:r>
    </w:p>
    <w:p w:rsidR="00064945" w:rsidRDefault="00064945" w:rsidP="00064945">
      <w:pPr>
        <w:rPr>
          <w:rFonts w:ascii="Times New Roman" w:hAnsi="Times New Roman"/>
        </w:rPr>
      </w:pPr>
    </w:p>
    <w:p w:rsidR="000B3525" w:rsidRPr="007113CA" w:rsidRDefault="000B3525" w:rsidP="00064945">
      <w:pPr>
        <w:rPr>
          <w:rFonts w:ascii="Times New Roman" w:hAnsi="Times New Roman"/>
        </w:rPr>
      </w:pPr>
    </w:p>
    <w:p w:rsidR="00064945" w:rsidRPr="007113CA" w:rsidRDefault="00064945" w:rsidP="00064945">
      <w:pPr>
        <w:pBdr>
          <w:top w:val="single" w:sz="4" w:space="1" w:color="auto"/>
          <w:left w:val="single" w:sz="4" w:space="4" w:color="auto"/>
          <w:bottom w:val="single" w:sz="4" w:space="1" w:color="auto"/>
          <w:right w:val="single" w:sz="4" w:space="4" w:color="auto"/>
        </w:pBdr>
        <w:jc w:val="center"/>
        <w:rPr>
          <w:rFonts w:ascii="Times New Roman" w:hAnsi="Times New Roman"/>
          <w:i/>
          <w:iCs/>
        </w:rPr>
      </w:pPr>
      <w:r w:rsidRPr="007113CA">
        <w:rPr>
          <w:rFonts w:ascii="Times New Roman" w:hAnsi="Times New Roman"/>
        </w:rPr>
        <w:t xml:space="preserve">Pošiljatelj (oz. ponudnik):  </w:t>
      </w:r>
      <w:r w:rsidRPr="007113CA">
        <w:rPr>
          <w:rFonts w:ascii="Times New Roman" w:hAnsi="Times New Roman"/>
          <w:i/>
          <w:iCs/>
        </w:rPr>
        <w:t>(točen naslov)</w:t>
      </w:r>
    </w:p>
    <w:p w:rsidR="00064945" w:rsidRPr="007113CA" w:rsidRDefault="00064945" w:rsidP="00064945">
      <w:pPr>
        <w:pBdr>
          <w:top w:val="single" w:sz="4" w:space="1" w:color="auto"/>
          <w:left w:val="single" w:sz="4" w:space="4" w:color="auto"/>
          <w:bottom w:val="single" w:sz="4" w:space="1" w:color="auto"/>
          <w:right w:val="single" w:sz="4" w:space="4" w:color="auto"/>
        </w:pBdr>
        <w:jc w:val="center"/>
        <w:rPr>
          <w:rFonts w:ascii="Times New Roman" w:hAnsi="Times New Roman"/>
        </w:rPr>
      </w:pPr>
    </w:p>
    <w:p w:rsidR="00064945" w:rsidRPr="007113CA" w:rsidRDefault="00064945" w:rsidP="00064945">
      <w:pPr>
        <w:pBdr>
          <w:top w:val="single" w:sz="4" w:space="1" w:color="auto"/>
          <w:left w:val="single" w:sz="4" w:space="4" w:color="auto"/>
          <w:bottom w:val="single" w:sz="4" w:space="1" w:color="auto"/>
          <w:right w:val="single" w:sz="4" w:space="4" w:color="auto"/>
        </w:pBdr>
        <w:jc w:val="center"/>
        <w:rPr>
          <w:rFonts w:ascii="Times New Roman" w:hAnsi="Times New Roman"/>
        </w:rPr>
      </w:pPr>
      <w:r w:rsidRPr="007113CA">
        <w:rPr>
          <w:rFonts w:ascii="Times New Roman" w:hAnsi="Times New Roman"/>
        </w:rPr>
        <w:t>_______________________________________________________________________</w:t>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Označi:</w:t>
      </w:r>
    </w:p>
    <w:p w:rsidR="00064945" w:rsidRPr="007113CA" w:rsidRDefault="00615AAF"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fldChar w:fldCharType="begin">
          <w:ffData>
            <w:name w:val="Check1"/>
            <w:enabled/>
            <w:calcOnExit w:val="0"/>
            <w:checkBox>
              <w:sizeAuto/>
              <w:default w:val="0"/>
              <w:checked w:val="0"/>
            </w:checkBox>
          </w:ffData>
        </w:fldChar>
      </w:r>
      <w:r w:rsidR="00064945" w:rsidRPr="007113CA">
        <w:rPr>
          <w:rFonts w:ascii="Times New Roman" w:hAnsi="Times New Roman"/>
        </w:rPr>
        <w:instrText xml:space="preserve"> FORMCHECKBOX </w:instrText>
      </w:r>
      <w:r w:rsidRPr="007113CA">
        <w:rPr>
          <w:rFonts w:ascii="Times New Roman" w:hAnsi="Times New Roman"/>
        </w:rPr>
      </w:r>
      <w:r w:rsidRPr="007113CA">
        <w:rPr>
          <w:rFonts w:ascii="Times New Roman" w:hAnsi="Times New Roman"/>
        </w:rPr>
        <w:fldChar w:fldCharType="end"/>
      </w:r>
      <w:r w:rsidR="00064945" w:rsidRPr="007113CA">
        <w:rPr>
          <w:rFonts w:ascii="Times New Roman" w:hAnsi="Times New Roman"/>
        </w:rPr>
        <w:t xml:space="preserve"> Ponudba            (s podizvajalci)          (skupna ponudba)</w:t>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 xml:space="preserve">                                                      /prečrtaj neustrezno/</w:t>
      </w:r>
    </w:p>
    <w:p w:rsidR="00064945" w:rsidRPr="007113CA" w:rsidRDefault="00615AAF" w:rsidP="00064945">
      <w:pPr>
        <w:pBdr>
          <w:top w:val="single" w:sz="4" w:space="1" w:color="auto"/>
          <w:left w:val="single" w:sz="4" w:space="4" w:color="auto"/>
          <w:bottom w:val="single" w:sz="4" w:space="1" w:color="auto"/>
          <w:right w:val="single" w:sz="4" w:space="4" w:color="auto"/>
        </w:pBdr>
        <w:rPr>
          <w:rFonts w:ascii="Times New Roman" w:hAnsi="Times New Roman"/>
          <w:i/>
          <w:iCs/>
        </w:rPr>
      </w:pPr>
      <w:r w:rsidRPr="007113CA">
        <w:rPr>
          <w:rFonts w:ascii="Times New Roman" w:hAnsi="Times New Roman"/>
        </w:rPr>
        <w:fldChar w:fldCharType="begin">
          <w:ffData>
            <w:name w:val="Check1"/>
            <w:enabled/>
            <w:calcOnExit w:val="0"/>
            <w:checkBox>
              <w:sizeAuto/>
              <w:default w:val="0"/>
            </w:checkBox>
          </w:ffData>
        </w:fldChar>
      </w:r>
      <w:r w:rsidR="00064945" w:rsidRPr="007113CA">
        <w:rPr>
          <w:rFonts w:ascii="Times New Roman" w:hAnsi="Times New Roman"/>
        </w:rPr>
        <w:instrText xml:space="preserve"> FORMCHECKBOX </w:instrText>
      </w:r>
      <w:r w:rsidRPr="007113CA">
        <w:rPr>
          <w:rFonts w:ascii="Times New Roman" w:hAnsi="Times New Roman"/>
        </w:rPr>
      </w:r>
      <w:r w:rsidRPr="007113CA">
        <w:rPr>
          <w:rFonts w:ascii="Times New Roman" w:hAnsi="Times New Roman"/>
        </w:rPr>
        <w:fldChar w:fldCharType="end"/>
      </w:r>
      <w:r w:rsidR="00064945" w:rsidRPr="007113CA">
        <w:rPr>
          <w:rFonts w:ascii="Times New Roman" w:hAnsi="Times New Roman"/>
        </w:rPr>
        <w:t xml:space="preserve"> Sprememba            </w:t>
      </w:r>
    </w:p>
    <w:bookmarkStart w:id="66" w:name="Check1"/>
    <w:p w:rsidR="00064945" w:rsidRPr="007113CA" w:rsidRDefault="00615AAF"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fldChar w:fldCharType="begin">
          <w:ffData>
            <w:name w:val="Check1"/>
            <w:enabled/>
            <w:calcOnExit w:val="0"/>
            <w:checkBox>
              <w:sizeAuto/>
              <w:default w:val="0"/>
              <w:checked w:val="0"/>
            </w:checkBox>
          </w:ffData>
        </w:fldChar>
      </w:r>
      <w:r w:rsidR="00064945" w:rsidRPr="007113CA">
        <w:rPr>
          <w:rFonts w:ascii="Times New Roman" w:hAnsi="Times New Roman"/>
        </w:rPr>
        <w:instrText xml:space="preserve"> FORMCHECKBOX </w:instrText>
      </w:r>
      <w:r w:rsidRPr="007113CA">
        <w:rPr>
          <w:rFonts w:ascii="Times New Roman" w:hAnsi="Times New Roman"/>
        </w:rPr>
      </w:r>
      <w:r w:rsidRPr="007113CA">
        <w:rPr>
          <w:rFonts w:ascii="Times New Roman" w:hAnsi="Times New Roman"/>
        </w:rPr>
        <w:fldChar w:fldCharType="end"/>
      </w:r>
      <w:bookmarkEnd w:id="66"/>
      <w:r w:rsidR="00064945" w:rsidRPr="007113CA">
        <w:rPr>
          <w:rFonts w:ascii="Times New Roman" w:hAnsi="Times New Roman"/>
        </w:rPr>
        <w:t xml:space="preserve"> Umik</w:t>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p>
    <w:p w:rsidR="00064945" w:rsidRDefault="00064945" w:rsidP="00064945">
      <w:pPr>
        <w:pStyle w:val="Naslov"/>
        <w:rPr>
          <w:sz w:val="24"/>
          <w:szCs w:val="24"/>
        </w:rPr>
      </w:pPr>
    </w:p>
    <w:p w:rsidR="00151A85" w:rsidRPr="007113CA" w:rsidRDefault="00151A85" w:rsidP="00064945">
      <w:pPr>
        <w:pStyle w:val="Naslov"/>
        <w:rPr>
          <w:sz w:val="24"/>
          <w:szCs w:val="24"/>
        </w:rPr>
      </w:pPr>
    </w:p>
    <w:p w:rsidR="00064945" w:rsidRPr="007113CA" w:rsidRDefault="00064945" w:rsidP="00064945">
      <w:pPr>
        <w:pStyle w:val="Naslov"/>
        <w:rPr>
          <w:sz w:val="24"/>
          <w:szCs w:val="24"/>
        </w:rPr>
      </w:pPr>
      <w:r w:rsidRPr="007113CA">
        <w:rPr>
          <w:sz w:val="24"/>
          <w:szCs w:val="24"/>
        </w:rPr>
        <w:t>Oznaka javnega razpisa:</w:t>
      </w:r>
    </w:p>
    <w:p w:rsidR="00064945" w:rsidRPr="007113CA" w:rsidRDefault="00064945" w:rsidP="00064945">
      <w:pPr>
        <w:pStyle w:val="Naslov"/>
        <w:rPr>
          <w:b w:val="0"/>
          <w:bCs/>
          <w:sz w:val="24"/>
          <w:szCs w:val="24"/>
        </w:rPr>
      </w:pPr>
      <w:r w:rsidRPr="007113CA">
        <w:rPr>
          <w:sz w:val="24"/>
          <w:szCs w:val="24"/>
        </w:rPr>
        <w:t xml:space="preserve"> </w:t>
      </w:r>
    </w:p>
    <w:p w:rsidR="00064945" w:rsidRPr="000B3525" w:rsidRDefault="000B3525" w:rsidP="00064945">
      <w:pPr>
        <w:pStyle w:val="Naslov"/>
        <w:rPr>
          <w:sz w:val="24"/>
          <w:szCs w:val="24"/>
        </w:rPr>
      </w:pPr>
      <w:r w:rsidRPr="000B3525">
        <w:rPr>
          <w:bCs/>
          <w:sz w:val="28"/>
          <w:szCs w:val="28"/>
        </w:rPr>
        <w:t>NAJEM MICROSOFT LICENC ZA OBDOBJE TREH (3) LET</w:t>
      </w:r>
    </w:p>
    <w:p w:rsidR="00064945" w:rsidRDefault="00064945" w:rsidP="00064945">
      <w:pPr>
        <w:pStyle w:val="Naslov"/>
        <w:jc w:val="both"/>
        <w:rPr>
          <w:sz w:val="24"/>
          <w:szCs w:val="24"/>
        </w:rPr>
      </w:pPr>
    </w:p>
    <w:p w:rsidR="007113CA" w:rsidRDefault="007113CA" w:rsidP="00064945">
      <w:pPr>
        <w:pStyle w:val="Naslov"/>
        <w:jc w:val="both"/>
        <w:rPr>
          <w:sz w:val="24"/>
          <w:szCs w:val="24"/>
        </w:rPr>
      </w:pPr>
    </w:p>
    <w:p w:rsidR="00151A85" w:rsidRDefault="00151A85" w:rsidP="00064945">
      <w:pPr>
        <w:pStyle w:val="Naslov"/>
        <w:jc w:val="both"/>
        <w:rPr>
          <w:sz w:val="24"/>
          <w:szCs w:val="24"/>
        </w:rPr>
      </w:pPr>
    </w:p>
    <w:p w:rsidR="00151A85" w:rsidRPr="007113CA" w:rsidRDefault="00151A85" w:rsidP="00064945">
      <w:pPr>
        <w:pStyle w:val="Naslov"/>
        <w:jc w:val="both"/>
        <w:rPr>
          <w:sz w:val="24"/>
          <w:szCs w:val="24"/>
        </w:rPr>
      </w:pPr>
    </w:p>
    <w:p w:rsidR="00064945" w:rsidRPr="007113CA" w:rsidRDefault="00064945" w:rsidP="00064945">
      <w:pPr>
        <w:pBdr>
          <w:top w:val="single" w:sz="4" w:space="1" w:color="auto"/>
          <w:left w:val="single" w:sz="4" w:space="1" w:color="auto"/>
          <w:bottom w:val="single" w:sz="4" w:space="1" w:color="auto"/>
          <w:right w:val="single" w:sz="4" w:space="1" w:color="auto"/>
        </w:pBdr>
        <w:jc w:val="center"/>
        <w:rPr>
          <w:rFonts w:ascii="Times New Roman" w:hAnsi="Times New Roman"/>
        </w:rPr>
      </w:pPr>
      <w:r w:rsidRPr="007113CA">
        <w:rPr>
          <w:rFonts w:ascii="Times New Roman" w:hAnsi="Times New Roman"/>
        </w:rPr>
        <w:t>Prejemnik:</w:t>
      </w:r>
    </w:p>
    <w:p w:rsidR="00064945" w:rsidRPr="007113CA" w:rsidRDefault="00064945" w:rsidP="00064945">
      <w:pPr>
        <w:pBdr>
          <w:top w:val="single" w:sz="4" w:space="1" w:color="auto"/>
          <w:left w:val="single" w:sz="4" w:space="1" w:color="auto"/>
          <w:bottom w:val="single" w:sz="4" w:space="1" w:color="auto"/>
          <w:right w:val="single" w:sz="4" w:space="1" w:color="auto"/>
        </w:pBdr>
        <w:jc w:val="center"/>
        <w:rPr>
          <w:rFonts w:ascii="Times New Roman" w:hAnsi="Times New Roman"/>
          <w:b/>
          <w:bCs/>
        </w:rPr>
      </w:pPr>
      <w:r w:rsidRPr="007113CA">
        <w:rPr>
          <w:rFonts w:ascii="Times New Roman" w:hAnsi="Times New Roman"/>
          <w:b/>
          <w:bCs/>
        </w:rPr>
        <w:t>Splošna bolnišnica Slovenj Gradec</w:t>
      </w:r>
    </w:p>
    <w:p w:rsidR="00064945" w:rsidRPr="007113CA" w:rsidRDefault="00064945" w:rsidP="00064945">
      <w:pPr>
        <w:pBdr>
          <w:top w:val="single" w:sz="4" w:space="1" w:color="auto"/>
          <w:left w:val="single" w:sz="4" w:space="1" w:color="auto"/>
          <w:bottom w:val="single" w:sz="4" w:space="1" w:color="auto"/>
          <w:right w:val="single" w:sz="4" w:space="1" w:color="auto"/>
        </w:pBdr>
        <w:jc w:val="center"/>
        <w:rPr>
          <w:rFonts w:ascii="Times New Roman" w:hAnsi="Times New Roman"/>
          <w:b/>
          <w:bCs/>
        </w:rPr>
      </w:pPr>
      <w:r w:rsidRPr="007113CA">
        <w:rPr>
          <w:rFonts w:ascii="Times New Roman" w:hAnsi="Times New Roman"/>
          <w:b/>
          <w:bCs/>
        </w:rPr>
        <w:t>Gosposvetska cesta 1, 2380 Slovenj Gradec</w:t>
      </w:r>
    </w:p>
    <w:p w:rsidR="00151A85" w:rsidRDefault="00151A85" w:rsidP="00064945">
      <w:pPr>
        <w:jc w:val="center"/>
        <w:rPr>
          <w:rFonts w:ascii="Times New Roman" w:hAnsi="Times New Roman"/>
          <w:b/>
          <w:bCs/>
        </w:rPr>
      </w:pPr>
    </w:p>
    <w:p w:rsidR="00151A85" w:rsidRDefault="00151A85" w:rsidP="00064945">
      <w:pPr>
        <w:jc w:val="center"/>
        <w:rPr>
          <w:rFonts w:ascii="Times New Roman" w:hAnsi="Times New Roman"/>
          <w:b/>
          <w:bCs/>
        </w:rPr>
      </w:pPr>
    </w:p>
    <w:p w:rsidR="00064945" w:rsidRPr="007113CA" w:rsidRDefault="00064945" w:rsidP="00064945">
      <w:pPr>
        <w:jc w:val="center"/>
        <w:rPr>
          <w:rFonts w:ascii="Times New Roman" w:hAnsi="Times New Roman"/>
          <w:b/>
          <w:bCs/>
        </w:rPr>
      </w:pPr>
      <w:r w:rsidRPr="007113CA">
        <w:rPr>
          <w:rFonts w:ascii="Times New Roman" w:hAnsi="Times New Roman"/>
          <w:b/>
          <w:bCs/>
        </w:rPr>
        <w:t>NE ODPIRAJ, PONUDBA!</w:t>
      </w:r>
    </w:p>
    <w:p w:rsidR="00064945" w:rsidRDefault="00064945" w:rsidP="00064945">
      <w:pPr>
        <w:rPr>
          <w:rFonts w:ascii="Times New Roman" w:hAnsi="Times New Roman"/>
          <w:b/>
          <w:bCs/>
        </w:rPr>
      </w:pPr>
    </w:p>
    <w:p w:rsidR="007113CA" w:rsidRPr="007113CA" w:rsidRDefault="007113CA" w:rsidP="00064945">
      <w:pPr>
        <w:rPr>
          <w:rFonts w:ascii="Times New Roman" w:hAnsi="Times New Roman"/>
          <w:b/>
          <w:bCs/>
        </w:rPr>
      </w:pPr>
    </w:p>
    <w:p w:rsidR="00064945" w:rsidRPr="007113CA" w:rsidRDefault="00064945" w:rsidP="00064945">
      <w:pPr>
        <w:pBdr>
          <w:top w:val="single" w:sz="4" w:space="1" w:color="auto"/>
          <w:left w:val="single" w:sz="4" w:space="4" w:color="auto"/>
          <w:bottom w:val="single" w:sz="4" w:space="1" w:color="auto"/>
          <w:right w:val="single" w:sz="4" w:space="4" w:color="auto"/>
        </w:pBdr>
        <w:jc w:val="center"/>
        <w:rPr>
          <w:rFonts w:ascii="Times New Roman" w:hAnsi="Times New Roman"/>
          <w:i/>
          <w:iCs/>
        </w:rPr>
      </w:pPr>
      <w:r w:rsidRPr="007113CA">
        <w:rPr>
          <w:rFonts w:ascii="Times New Roman" w:hAnsi="Times New Roman"/>
          <w:i/>
          <w:iCs/>
        </w:rPr>
        <w:t>(izpolni vložišče)</w:t>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Ponudba prispela: __________________</w:t>
      </w:r>
    </w:p>
    <w:p w:rsidR="00064945" w:rsidRPr="007113CA" w:rsidRDefault="00064945" w:rsidP="007113CA">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 xml:space="preserve">Datum: </w:t>
      </w:r>
      <w:r w:rsidR="00615AAF" w:rsidRPr="007113CA">
        <w:rPr>
          <w:rFonts w:ascii="Times New Roman" w:hAnsi="Times New Roman"/>
        </w:rPr>
        <w:fldChar w:fldCharType="begin">
          <w:ffData>
            <w:name w:val="Text2"/>
            <w:enabled/>
            <w:calcOnExit w:val="0"/>
            <w:textInput/>
          </w:ffData>
        </w:fldChar>
      </w:r>
      <w:r w:rsidRPr="007113CA">
        <w:rPr>
          <w:rFonts w:ascii="Times New Roman" w:hAnsi="Times New Roman"/>
        </w:rPr>
        <w:instrText xml:space="preserve"> FORMTEXT </w:instrText>
      </w:r>
      <w:r w:rsidR="00615AAF" w:rsidRPr="007113CA">
        <w:rPr>
          <w:rFonts w:ascii="Times New Roman" w:hAnsi="Times New Roman"/>
        </w:rPr>
      </w:r>
      <w:r w:rsidR="00615AAF" w:rsidRPr="007113CA">
        <w:rPr>
          <w:rFonts w:ascii="Times New Roman" w:hAnsi="Times New Roman"/>
        </w:rPr>
        <w:fldChar w:fldCharType="separate"/>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00615AAF" w:rsidRPr="007113CA">
        <w:rPr>
          <w:rFonts w:ascii="Times New Roman" w:hAnsi="Times New Roman"/>
        </w:rPr>
        <w:fldChar w:fldCharType="end"/>
      </w:r>
    </w:p>
    <w:p w:rsidR="00064945" w:rsidRPr="007113CA" w:rsidRDefault="00064945" w:rsidP="007113CA">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 xml:space="preserve">Čas prispetja (ura, minuta): </w:t>
      </w:r>
      <w:r w:rsidR="00615AAF" w:rsidRPr="007113CA">
        <w:rPr>
          <w:rFonts w:ascii="Times New Roman" w:hAnsi="Times New Roman"/>
        </w:rPr>
        <w:fldChar w:fldCharType="begin">
          <w:ffData>
            <w:name w:val="Text2"/>
            <w:enabled/>
            <w:calcOnExit w:val="0"/>
            <w:textInput/>
          </w:ffData>
        </w:fldChar>
      </w:r>
      <w:r w:rsidRPr="007113CA">
        <w:rPr>
          <w:rFonts w:ascii="Times New Roman" w:hAnsi="Times New Roman"/>
        </w:rPr>
        <w:instrText xml:space="preserve"> FORMTEXT </w:instrText>
      </w:r>
      <w:r w:rsidR="00615AAF" w:rsidRPr="007113CA">
        <w:rPr>
          <w:rFonts w:ascii="Times New Roman" w:hAnsi="Times New Roman"/>
        </w:rPr>
      </w:r>
      <w:r w:rsidR="00615AAF" w:rsidRPr="007113CA">
        <w:rPr>
          <w:rFonts w:ascii="Times New Roman" w:hAnsi="Times New Roman"/>
        </w:rPr>
        <w:fldChar w:fldCharType="separate"/>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00615AAF" w:rsidRPr="007113CA">
        <w:rPr>
          <w:rFonts w:ascii="Times New Roman" w:hAnsi="Times New Roman"/>
        </w:rPr>
        <w:fldChar w:fldCharType="end"/>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 xml:space="preserve">Zaporedna številka ponudbe: </w:t>
      </w:r>
      <w:r w:rsidR="00615AAF" w:rsidRPr="007113CA">
        <w:rPr>
          <w:rFonts w:ascii="Times New Roman" w:hAnsi="Times New Roman"/>
        </w:rPr>
        <w:fldChar w:fldCharType="begin">
          <w:ffData>
            <w:name w:val="Text2"/>
            <w:enabled/>
            <w:calcOnExit w:val="0"/>
            <w:textInput/>
          </w:ffData>
        </w:fldChar>
      </w:r>
      <w:r w:rsidRPr="007113CA">
        <w:rPr>
          <w:rFonts w:ascii="Times New Roman" w:hAnsi="Times New Roman"/>
        </w:rPr>
        <w:instrText xml:space="preserve"> FORMTEXT </w:instrText>
      </w:r>
      <w:r w:rsidR="00615AAF" w:rsidRPr="007113CA">
        <w:rPr>
          <w:rFonts w:ascii="Times New Roman" w:hAnsi="Times New Roman"/>
        </w:rPr>
      </w:r>
      <w:r w:rsidR="00615AAF" w:rsidRPr="007113CA">
        <w:rPr>
          <w:rFonts w:ascii="Times New Roman" w:hAnsi="Times New Roman"/>
        </w:rPr>
        <w:fldChar w:fldCharType="separate"/>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00615AAF" w:rsidRPr="007113CA">
        <w:rPr>
          <w:rFonts w:ascii="Times New Roman" w:hAnsi="Times New Roman"/>
        </w:rPr>
        <w:fldChar w:fldCharType="end"/>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Podpis: _____________</w:t>
      </w:r>
      <w:r w:rsidRPr="007113CA">
        <w:rPr>
          <w:rFonts w:ascii="Times New Roman" w:hAnsi="Times New Roman"/>
        </w:rPr>
        <w:tab/>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ab/>
      </w:r>
      <w:r w:rsidRPr="007113CA">
        <w:rPr>
          <w:rFonts w:ascii="Times New Roman" w:hAnsi="Times New Roman"/>
        </w:rPr>
        <w:tab/>
      </w:r>
      <w:r w:rsidRPr="007113CA">
        <w:rPr>
          <w:rFonts w:ascii="Times New Roman" w:hAnsi="Times New Roman"/>
        </w:rPr>
        <w:tab/>
      </w:r>
      <w:r w:rsidRPr="007113CA">
        <w:rPr>
          <w:rFonts w:ascii="Times New Roman" w:hAnsi="Times New Roman"/>
        </w:rPr>
        <w:tab/>
      </w:r>
      <w:r w:rsidRPr="007113CA">
        <w:rPr>
          <w:rFonts w:ascii="Times New Roman" w:hAnsi="Times New Roman"/>
        </w:rPr>
        <w:tab/>
      </w:r>
      <w:r w:rsidRPr="007113CA">
        <w:rPr>
          <w:rFonts w:ascii="Times New Roman" w:hAnsi="Times New Roman"/>
        </w:rPr>
        <w:tab/>
      </w:r>
      <w:r w:rsidRPr="007113CA">
        <w:rPr>
          <w:rFonts w:ascii="Times New Roman" w:hAnsi="Times New Roman"/>
        </w:rPr>
        <w:tab/>
      </w:r>
    </w:p>
    <w:p w:rsidR="00064945" w:rsidRPr="007113CA" w:rsidRDefault="00064945" w:rsidP="00064945">
      <w:pPr>
        <w:pStyle w:val="BodyText22"/>
        <w:ind w:left="0"/>
        <w:jc w:val="left"/>
        <w:rPr>
          <w:rFonts w:ascii="Times New Roman" w:hAnsi="Times New Roman"/>
          <w:sz w:val="24"/>
          <w:szCs w:val="24"/>
          <w:lang w:val="sl-SI"/>
        </w:rPr>
      </w:pPr>
    </w:p>
    <w:p w:rsidR="00064945" w:rsidRPr="007113CA" w:rsidRDefault="00064945" w:rsidP="00064945">
      <w:pPr>
        <w:pStyle w:val="BodyText22"/>
        <w:ind w:left="0"/>
        <w:jc w:val="left"/>
        <w:rPr>
          <w:rFonts w:ascii="Times New Roman" w:hAnsi="Times New Roman"/>
          <w:sz w:val="24"/>
          <w:szCs w:val="24"/>
          <w:lang w:val="sl-SI"/>
        </w:rPr>
      </w:pPr>
    </w:p>
    <w:p w:rsidR="006D17ED" w:rsidRPr="007113CA" w:rsidRDefault="006D17ED" w:rsidP="00064945">
      <w:pPr>
        <w:rPr>
          <w:rFonts w:ascii="Times New Roman" w:hAnsi="Times New Roman"/>
        </w:rPr>
      </w:pPr>
    </w:p>
    <w:sectPr w:rsidR="006D17ED" w:rsidRPr="007113CA" w:rsidSect="001C296D">
      <w:headerReference w:type="default" r:id="rId12"/>
      <w:footerReference w:type="default" r:id="rId13"/>
      <w:headerReference w:type="first" r:id="rId14"/>
      <w:footerReference w:type="first" r:id="rId15"/>
      <w:pgSz w:w="11906" w:h="16838" w:code="9"/>
      <w:pgMar w:top="1134" w:right="1134" w:bottom="964"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5F7" w:rsidRDefault="008C55F7">
      <w:r>
        <w:separator/>
      </w:r>
    </w:p>
  </w:endnote>
  <w:endnote w:type="continuationSeparator" w:id="0">
    <w:p w:rsidR="008C55F7" w:rsidRDefault="008C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altName w:val="Arial Unicode MS"/>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5F7" w:rsidRDefault="008C55F7" w:rsidP="005B688F">
    <w:pPr>
      <w:pStyle w:val="Noga"/>
      <w:jc w:val="center"/>
    </w:pPr>
  </w:p>
  <w:p w:rsidR="008C55F7" w:rsidRDefault="008C55F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5F7" w:rsidRDefault="008C55F7" w:rsidP="00DD6C81">
    <w:pPr>
      <w:pStyle w:val="Noga"/>
      <w:jc w:val="center"/>
    </w:pPr>
    <w:r>
      <w:rPr>
        <w:noProof/>
      </w:rPr>
      <w:drawing>
        <wp:inline distT="0" distB="0" distL="0" distR="0">
          <wp:extent cx="5772785" cy="652145"/>
          <wp:effectExtent l="19050" t="0" r="0" b="0"/>
          <wp:docPr id="2" name="Slika 2" descr="Dopisni-Bolnica-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ni-Bolnica-noga"/>
                  <pic:cNvPicPr>
                    <a:picLocks noChangeAspect="1" noChangeArrowheads="1"/>
                  </pic:cNvPicPr>
                </pic:nvPicPr>
                <pic:blipFill>
                  <a:blip r:embed="rId1"/>
                  <a:srcRect/>
                  <a:stretch>
                    <a:fillRect/>
                  </a:stretch>
                </pic:blipFill>
                <pic:spPr bwMode="auto">
                  <a:xfrm>
                    <a:off x="0" y="0"/>
                    <a:ext cx="5772785" cy="652145"/>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5F7" w:rsidRDefault="008C55F7">
      <w:r>
        <w:separator/>
      </w:r>
    </w:p>
  </w:footnote>
  <w:footnote w:type="continuationSeparator" w:id="0">
    <w:p w:rsidR="008C55F7" w:rsidRDefault="008C5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5F7" w:rsidRPr="00DD6C81" w:rsidRDefault="008C55F7" w:rsidP="005B688F">
    <w:pPr>
      <w:pStyle w:val="Glava"/>
    </w:pPr>
    <w:r>
      <w:rPr>
        <w:noProof/>
      </w:rPr>
      <mc:AlternateContent>
        <mc:Choice Requires="wps">
          <w:drawing>
            <wp:anchor distT="0" distB="0" distL="114300" distR="114300" simplePos="0" relativeHeight="251657728" behindDoc="0" locked="0" layoutInCell="0" allowOverlap="1">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8C55F7" w:rsidRDefault="008C55F7">
                          <w:pPr>
                            <w:pBdr>
                              <w:bottom w:val="single" w:sz="4" w:space="1" w:color="auto"/>
                            </w:pBdr>
                          </w:pPr>
                          <w:r>
                            <w:fldChar w:fldCharType="begin"/>
                          </w:r>
                          <w:r>
                            <w:instrText>PAGE   \* MERGEFORMAT</w:instrText>
                          </w:r>
                          <w:r>
                            <w:fldChar w:fldCharType="separate"/>
                          </w:r>
                          <w:r w:rsidR="00E83333">
                            <w:rPr>
                              <w:noProof/>
                            </w:rPr>
                            <w:t>30</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8C55F7" w:rsidRDefault="008C55F7">
                    <w:pPr>
                      <w:pBdr>
                        <w:bottom w:val="single" w:sz="4" w:space="1" w:color="auto"/>
                      </w:pBdr>
                    </w:pPr>
                    <w:r>
                      <w:fldChar w:fldCharType="begin"/>
                    </w:r>
                    <w:r>
                      <w:instrText>PAGE   \* MERGEFORMAT</w:instrText>
                    </w:r>
                    <w:r>
                      <w:fldChar w:fldCharType="separate"/>
                    </w:r>
                    <w:r w:rsidR="00E83333">
                      <w:rPr>
                        <w:noProof/>
                      </w:rPr>
                      <w:t>30</w:t>
                    </w:r>
                    <w:r>
                      <w:rPr>
                        <w:noProof/>
                      </w:rPr>
                      <w:fldChar w:fldCharType="end"/>
                    </w:r>
                  </w:p>
                </w:txbxContent>
              </v:textbox>
              <w10:wrap anchorx="page" anchory="page"/>
            </v:rect>
          </w:pict>
        </mc:Fallback>
      </mc:AlternateContent>
    </w:r>
    <w:r>
      <w:t xml:space="preserve">                </w:t>
    </w:r>
  </w:p>
  <w:p w:rsidR="008C55F7" w:rsidRPr="001C296D" w:rsidRDefault="008C55F7" w:rsidP="00D24035">
    <w:pPr>
      <w:pStyle w:val="Glava"/>
      <w:jc w:val="right"/>
      <w:rPr>
        <w:i/>
        <w:sz w:val="16"/>
        <w:szCs w:val="16"/>
      </w:rPr>
    </w:pPr>
    <w:r>
      <w:rPr>
        <w:i/>
        <w:sz w:val="16"/>
        <w:szCs w:val="16"/>
      </w:rPr>
      <w:t>MS licence</w:t>
    </w:r>
  </w:p>
  <w:p w:rsidR="008C55F7" w:rsidRPr="000D467A" w:rsidRDefault="008C55F7" w:rsidP="000913AB">
    <w:pPr>
      <w:pStyle w:val="Glava"/>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5F7" w:rsidRPr="00DD6C81" w:rsidRDefault="008C55F7" w:rsidP="00DD6C81">
    <w:pPr>
      <w:pStyle w:val="Glava"/>
    </w:pPr>
    <w:r>
      <w:rPr>
        <w:noProof/>
      </w:rPr>
      <w:drawing>
        <wp:inline distT="0" distB="0" distL="0" distR="0">
          <wp:extent cx="5772785" cy="858520"/>
          <wp:effectExtent l="19050" t="0" r="0" b="0"/>
          <wp:docPr id="1" name="Slika 1" descr="Dopisni-Bolnica-gl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ni-Bolnica-glava"/>
                  <pic:cNvPicPr>
                    <a:picLocks noChangeAspect="1" noChangeArrowheads="1"/>
                  </pic:cNvPicPr>
                </pic:nvPicPr>
                <pic:blipFill>
                  <a:blip r:embed="rId1"/>
                  <a:srcRect/>
                  <a:stretch>
                    <a:fillRect/>
                  </a:stretch>
                </pic:blipFill>
                <pic:spPr bwMode="auto">
                  <a:xfrm>
                    <a:off x="0" y="0"/>
                    <a:ext cx="5772785" cy="858520"/>
                  </a:xfrm>
                  <a:prstGeom prst="rect">
                    <a:avLst/>
                  </a:prstGeom>
                  <a:noFill/>
                  <a:ln w="9525">
                    <a:noFill/>
                    <a:miter lim="800000"/>
                    <a:headEnd/>
                    <a:tailEnd/>
                  </a:ln>
                  <a:effec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3">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4">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5">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6">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7">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8">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nsid w:val="046F4037"/>
    <w:multiLevelType w:val="hybridMultilevel"/>
    <w:tmpl w:val="8136963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8BE095FC">
      <w:start w:val="8330"/>
      <w:numFmt w:val="bullet"/>
      <w:lvlText w:val="-"/>
      <w:lvlJc w:val="left"/>
      <w:pPr>
        <w:ind w:left="1440" w:hanging="360"/>
      </w:pPr>
      <w:rPr>
        <w:rFonts w:ascii="Times New Roman" w:eastAsia="Calibri" w:hAnsi="Times New Roman" w:cs="Times New Roman" w:hint="default"/>
        <w:color w:val="auto"/>
        <w:sz w:val="16"/>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3A71A9D"/>
    <w:multiLevelType w:val="hybridMultilevel"/>
    <w:tmpl w:val="A7445038"/>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3EA2FC6"/>
    <w:multiLevelType w:val="hybridMultilevel"/>
    <w:tmpl w:val="14F675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4">
    <w:nsid w:val="1684773F"/>
    <w:multiLevelType w:val="hybridMultilevel"/>
    <w:tmpl w:val="45D67370"/>
    <w:lvl w:ilvl="0" w:tplc="17C6883E">
      <w:start w:val="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6">
    <w:nsid w:val="1BEA07A6"/>
    <w:multiLevelType w:val="hybridMultilevel"/>
    <w:tmpl w:val="CD3AB6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1E8A4063"/>
    <w:multiLevelType w:val="hybridMultilevel"/>
    <w:tmpl w:val="88EAEEC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1404F76"/>
    <w:multiLevelType w:val="hybridMultilevel"/>
    <w:tmpl w:val="337467E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3983D57"/>
    <w:multiLevelType w:val="hybridMultilevel"/>
    <w:tmpl w:val="E774F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A0C1BF7"/>
    <w:multiLevelType w:val="hybridMultilevel"/>
    <w:tmpl w:val="6AACD7D6"/>
    <w:lvl w:ilvl="0" w:tplc="EE583874">
      <w:start w:val="4"/>
      <w:numFmt w:val="bullet"/>
      <w:lvlText w:val="-"/>
      <w:lvlJc w:val="left"/>
      <w:pPr>
        <w:ind w:left="360" w:hanging="360"/>
      </w:pPr>
      <w:rPr>
        <w:rFonts w:ascii="Times New Roman" w:eastAsia="Times New Roman" w:hAnsi="Times New Roman" w:hint="default"/>
        <w:color w:val="auto"/>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1">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24">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A0D47B2"/>
    <w:multiLevelType w:val="hybridMultilevel"/>
    <w:tmpl w:val="9078B8C8"/>
    <w:lvl w:ilvl="0" w:tplc="3710D4E4">
      <w:start w:val="1"/>
      <w:numFmt w:val="decimal"/>
      <w:lvlText w:val="%1."/>
      <w:lvlJc w:val="left"/>
      <w:pPr>
        <w:tabs>
          <w:tab w:val="num" w:pos="720"/>
        </w:tabs>
        <w:ind w:left="720" w:hanging="360"/>
      </w:pPr>
      <w:rPr>
        <w:rFonts w:ascii="Times New Roman" w:hAnsi="Times New Roman" w:cs="Times New Roman" w:hint="default"/>
        <w:b/>
        <w:color w:val="auto"/>
      </w:rPr>
    </w:lvl>
    <w:lvl w:ilvl="1" w:tplc="F9EEAFA6">
      <w:start w:val="1"/>
      <w:numFmt w:val="decimal"/>
      <w:lvlText w:val="%2."/>
      <w:lvlJc w:val="left"/>
      <w:pPr>
        <w:ind w:left="1440" w:hanging="360"/>
      </w:pPr>
      <w:rPr>
        <w:rFonts w:hint="default"/>
      </w:rPr>
    </w:lvl>
    <w:lvl w:ilvl="2" w:tplc="0424001B">
      <w:start w:val="1"/>
      <w:numFmt w:val="lowerRoman"/>
      <w:lvlText w:val="%3."/>
      <w:lvlJc w:val="right"/>
      <w:pPr>
        <w:tabs>
          <w:tab w:val="num" w:pos="2160"/>
        </w:tabs>
        <w:ind w:left="2160" w:hanging="180"/>
      </w:pPr>
    </w:lvl>
    <w:lvl w:ilvl="3" w:tplc="2B04AD48">
      <w:start w:val="1"/>
      <w:numFmt w:val="decimal"/>
      <w:lvlText w:val="%4"/>
      <w:lvlJc w:val="left"/>
      <w:pPr>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nsid w:val="6DE82973"/>
    <w:multiLevelType w:val="hybridMultilevel"/>
    <w:tmpl w:val="C832CC94"/>
    <w:lvl w:ilvl="0" w:tplc="86C8195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70E83B47"/>
    <w:multiLevelType w:val="hybridMultilevel"/>
    <w:tmpl w:val="C6CAE69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8BE095FC">
      <w:start w:val="8330"/>
      <w:numFmt w:val="bullet"/>
      <w:lvlText w:val="-"/>
      <w:lvlJc w:val="left"/>
      <w:pPr>
        <w:ind w:left="1440" w:hanging="360"/>
      </w:pPr>
      <w:rPr>
        <w:rFonts w:ascii="Times New Roman" w:eastAsia="Calibri" w:hAnsi="Times New Roman" w:cs="Times New Roman" w:hint="default"/>
        <w:color w:val="auto"/>
        <w:sz w:val="16"/>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nsid w:val="79DB21B8"/>
    <w:multiLevelType w:val="hybridMultilevel"/>
    <w:tmpl w:val="763A0FD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8BE095FC">
      <w:start w:val="8330"/>
      <w:numFmt w:val="bullet"/>
      <w:lvlText w:val="-"/>
      <w:lvlJc w:val="left"/>
      <w:pPr>
        <w:ind w:left="1440" w:hanging="360"/>
      </w:pPr>
      <w:rPr>
        <w:rFonts w:ascii="Times New Roman" w:eastAsia="Calibri" w:hAnsi="Times New Roman" w:cs="Times New Roman" w:hint="default"/>
        <w:color w:val="auto"/>
        <w:sz w:val="16"/>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5"/>
  </w:num>
  <w:num w:numId="2">
    <w:abstractNumId w:val="30"/>
  </w:num>
  <w:num w:numId="3">
    <w:abstractNumId w:val="21"/>
  </w:num>
  <w:num w:numId="4">
    <w:abstractNumId w:val="32"/>
  </w:num>
  <w:num w:numId="5">
    <w:abstractNumId w:val="23"/>
  </w:num>
  <w:num w:numId="6">
    <w:abstractNumId w:val="13"/>
  </w:num>
  <w:num w:numId="7">
    <w:abstractNumId w:val="14"/>
  </w:num>
  <w:num w:numId="8">
    <w:abstractNumId w:val="11"/>
  </w:num>
  <w:num w:numId="9">
    <w:abstractNumId w:val="27"/>
  </w:num>
  <w:num w:numId="10">
    <w:abstractNumId w:val="18"/>
  </w:num>
  <w:num w:numId="11">
    <w:abstractNumId w:val="24"/>
  </w:num>
  <w:num w:numId="12">
    <w:abstractNumId w:val="29"/>
  </w:num>
  <w:num w:numId="13">
    <w:abstractNumId w:val="25"/>
  </w:num>
  <w:num w:numId="14">
    <w:abstractNumId w:val="16"/>
  </w:num>
  <w:num w:numId="15">
    <w:abstractNumId w:val="22"/>
  </w:num>
  <w:num w:numId="16">
    <w:abstractNumId w:val="20"/>
  </w:num>
  <w:num w:numId="17">
    <w:abstractNumId w:val="26"/>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17"/>
  </w:num>
  <w:num w:numId="20">
    <w:abstractNumId w:val="31"/>
  </w:num>
  <w:num w:numId="21">
    <w:abstractNumId w:val="12"/>
  </w:num>
  <w:num w:numId="22">
    <w:abstractNumId w:val="10"/>
  </w:num>
  <w:num w:numId="23">
    <w:abstractNumId w:val="19"/>
  </w:num>
  <w:num w:numId="24">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BD"/>
    <w:rsid w:val="000004E2"/>
    <w:rsid w:val="000011FF"/>
    <w:rsid w:val="00001AC1"/>
    <w:rsid w:val="00001FCA"/>
    <w:rsid w:val="0000498B"/>
    <w:rsid w:val="00005994"/>
    <w:rsid w:val="00005B73"/>
    <w:rsid w:val="00007CEC"/>
    <w:rsid w:val="00007F0C"/>
    <w:rsid w:val="00012B44"/>
    <w:rsid w:val="00012F10"/>
    <w:rsid w:val="000136B2"/>
    <w:rsid w:val="0001589A"/>
    <w:rsid w:val="00016675"/>
    <w:rsid w:val="00017967"/>
    <w:rsid w:val="00020559"/>
    <w:rsid w:val="00021398"/>
    <w:rsid w:val="000213A7"/>
    <w:rsid w:val="00021A1C"/>
    <w:rsid w:val="000252D8"/>
    <w:rsid w:val="00025FF8"/>
    <w:rsid w:val="000268AA"/>
    <w:rsid w:val="00027B70"/>
    <w:rsid w:val="000312EB"/>
    <w:rsid w:val="00031F36"/>
    <w:rsid w:val="00032E68"/>
    <w:rsid w:val="00033898"/>
    <w:rsid w:val="00034077"/>
    <w:rsid w:val="00034DC4"/>
    <w:rsid w:val="000350F0"/>
    <w:rsid w:val="000370F0"/>
    <w:rsid w:val="00040C95"/>
    <w:rsid w:val="0004271D"/>
    <w:rsid w:val="000432F3"/>
    <w:rsid w:val="000447F1"/>
    <w:rsid w:val="000461B7"/>
    <w:rsid w:val="000503D6"/>
    <w:rsid w:val="00050995"/>
    <w:rsid w:val="00050FFC"/>
    <w:rsid w:val="0005127A"/>
    <w:rsid w:val="00051FA8"/>
    <w:rsid w:val="00052B66"/>
    <w:rsid w:val="00053556"/>
    <w:rsid w:val="000558C0"/>
    <w:rsid w:val="0005602F"/>
    <w:rsid w:val="000572B5"/>
    <w:rsid w:val="00057ADB"/>
    <w:rsid w:val="00060B46"/>
    <w:rsid w:val="00060FEE"/>
    <w:rsid w:val="0006176A"/>
    <w:rsid w:val="00061E28"/>
    <w:rsid w:val="0006370D"/>
    <w:rsid w:val="00063D17"/>
    <w:rsid w:val="0006458A"/>
    <w:rsid w:val="00064945"/>
    <w:rsid w:val="00065EF7"/>
    <w:rsid w:val="000667EB"/>
    <w:rsid w:val="000669B9"/>
    <w:rsid w:val="00066BB9"/>
    <w:rsid w:val="00070E06"/>
    <w:rsid w:val="00071ABA"/>
    <w:rsid w:val="00072197"/>
    <w:rsid w:val="00072534"/>
    <w:rsid w:val="00073626"/>
    <w:rsid w:val="000757EF"/>
    <w:rsid w:val="00077FD3"/>
    <w:rsid w:val="00082914"/>
    <w:rsid w:val="00087555"/>
    <w:rsid w:val="00091220"/>
    <w:rsid w:val="000913AB"/>
    <w:rsid w:val="0009212C"/>
    <w:rsid w:val="000A0B42"/>
    <w:rsid w:val="000A3436"/>
    <w:rsid w:val="000A35AF"/>
    <w:rsid w:val="000A381C"/>
    <w:rsid w:val="000A3CA7"/>
    <w:rsid w:val="000A6BE1"/>
    <w:rsid w:val="000A6C1C"/>
    <w:rsid w:val="000A6E2A"/>
    <w:rsid w:val="000B0E7C"/>
    <w:rsid w:val="000B1ADC"/>
    <w:rsid w:val="000B3525"/>
    <w:rsid w:val="000B57E7"/>
    <w:rsid w:val="000B5C1F"/>
    <w:rsid w:val="000B60FC"/>
    <w:rsid w:val="000B6936"/>
    <w:rsid w:val="000C089A"/>
    <w:rsid w:val="000C28C2"/>
    <w:rsid w:val="000C2948"/>
    <w:rsid w:val="000C36A0"/>
    <w:rsid w:val="000C3740"/>
    <w:rsid w:val="000C4042"/>
    <w:rsid w:val="000C45C2"/>
    <w:rsid w:val="000C49D0"/>
    <w:rsid w:val="000D09B4"/>
    <w:rsid w:val="000D0E36"/>
    <w:rsid w:val="000D1809"/>
    <w:rsid w:val="000D1BFC"/>
    <w:rsid w:val="000D2B4B"/>
    <w:rsid w:val="000D35E0"/>
    <w:rsid w:val="000D3C3D"/>
    <w:rsid w:val="000D467A"/>
    <w:rsid w:val="000D5E23"/>
    <w:rsid w:val="000D660F"/>
    <w:rsid w:val="000D67BB"/>
    <w:rsid w:val="000E1566"/>
    <w:rsid w:val="000E1A5C"/>
    <w:rsid w:val="000E1BFC"/>
    <w:rsid w:val="000E3F10"/>
    <w:rsid w:val="000E447F"/>
    <w:rsid w:val="000E74A9"/>
    <w:rsid w:val="000E7819"/>
    <w:rsid w:val="000E7C20"/>
    <w:rsid w:val="000F1155"/>
    <w:rsid w:val="000F3B88"/>
    <w:rsid w:val="000F58F3"/>
    <w:rsid w:val="000F5AF4"/>
    <w:rsid w:val="000F7959"/>
    <w:rsid w:val="00101993"/>
    <w:rsid w:val="00102BAB"/>
    <w:rsid w:val="00103849"/>
    <w:rsid w:val="001065CC"/>
    <w:rsid w:val="001078A1"/>
    <w:rsid w:val="001114EF"/>
    <w:rsid w:val="0011412B"/>
    <w:rsid w:val="001141DC"/>
    <w:rsid w:val="00114946"/>
    <w:rsid w:val="0011798F"/>
    <w:rsid w:val="00120EEA"/>
    <w:rsid w:val="0012361A"/>
    <w:rsid w:val="00123767"/>
    <w:rsid w:val="00123D2A"/>
    <w:rsid w:val="001241B8"/>
    <w:rsid w:val="001243F1"/>
    <w:rsid w:val="00125ECD"/>
    <w:rsid w:val="00126198"/>
    <w:rsid w:val="001306E8"/>
    <w:rsid w:val="00131CEB"/>
    <w:rsid w:val="00132125"/>
    <w:rsid w:val="00134F73"/>
    <w:rsid w:val="00135AFB"/>
    <w:rsid w:val="001367BF"/>
    <w:rsid w:val="0013758D"/>
    <w:rsid w:val="00137928"/>
    <w:rsid w:val="0014045E"/>
    <w:rsid w:val="001416F0"/>
    <w:rsid w:val="00141A74"/>
    <w:rsid w:val="00143207"/>
    <w:rsid w:val="00143729"/>
    <w:rsid w:val="00143A79"/>
    <w:rsid w:val="00146EED"/>
    <w:rsid w:val="00147FC8"/>
    <w:rsid w:val="0015033A"/>
    <w:rsid w:val="00151A85"/>
    <w:rsid w:val="0015246F"/>
    <w:rsid w:val="00153420"/>
    <w:rsid w:val="00154499"/>
    <w:rsid w:val="001547E4"/>
    <w:rsid w:val="00156848"/>
    <w:rsid w:val="00160781"/>
    <w:rsid w:val="00161117"/>
    <w:rsid w:val="00161355"/>
    <w:rsid w:val="00161D3A"/>
    <w:rsid w:val="00162560"/>
    <w:rsid w:val="00162816"/>
    <w:rsid w:val="00162D81"/>
    <w:rsid w:val="001644F5"/>
    <w:rsid w:val="001648E4"/>
    <w:rsid w:val="00164F49"/>
    <w:rsid w:val="001653E4"/>
    <w:rsid w:val="00165979"/>
    <w:rsid w:val="00166AC3"/>
    <w:rsid w:val="00166C93"/>
    <w:rsid w:val="00167C85"/>
    <w:rsid w:val="00172566"/>
    <w:rsid w:val="0017586D"/>
    <w:rsid w:val="00175B36"/>
    <w:rsid w:val="00180759"/>
    <w:rsid w:val="00181336"/>
    <w:rsid w:val="0018146E"/>
    <w:rsid w:val="001832DA"/>
    <w:rsid w:val="0018340A"/>
    <w:rsid w:val="0018369F"/>
    <w:rsid w:val="00183D43"/>
    <w:rsid w:val="00183F9B"/>
    <w:rsid w:val="00185140"/>
    <w:rsid w:val="00185A88"/>
    <w:rsid w:val="00185DA8"/>
    <w:rsid w:val="00187523"/>
    <w:rsid w:val="001913F5"/>
    <w:rsid w:val="00191D9A"/>
    <w:rsid w:val="00192D58"/>
    <w:rsid w:val="00194A26"/>
    <w:rsid w:val="001961B0"/>
    <w:rsid w:val="0019640C"/>
    <w:rsid w:val="00197888"/>
    <w:rsid w:val="001A0CAB"/>
    <w:rsid w:val="001A4CA5"/>
    <w:rsid w:val="001A6831"/>
    <w:rsid w:val="001A7197"/>
    <w:rsid w:val="001A72AA"/>
    <w:rsid w:val="001B11BF"/>
    <w:rsid w:val="001B2471"/>
    <w:rsid w:val="001B6AF5"/>
    <w:rsid w:val="001B7348"/>
    <w:rsid w:val="001C0E88"/>
    <w:rsid w:val="001C182A"/>
    <w:rsid w:val="001C1A08"/>
    <w:rsid w:val="001C25A0"/>
    <w:rsid w:val="001C296D"/>
    <w:rsid w:val="001C5F8A"/>
    <w:rsid w:val="001C651D"/>
    <w:rsid w:val="001D0070"/>
    <w:rsid w:val="001D09DD"/>
    <w:rsid w:val="001D179B"/>
    <w:rsid w:val="001D4BE2"/>
    <w:rsid w:val="001D4E7E"/>
    <w:rsid w:val="001D6F1A"/>
    <w:rsid w:val="001E02BD"/>
    <w:rsid w:val="001E0C0F"/>
    <w:rsid w:val="001E2B82"/>
    <w:rsid w:val="001E4356"/>
    <w:rsid w:val="001E6551"/>
    <w:rsid w:val="001E678A"/>
    <w:rsid w:val="001E7EE5"/>
    <w:rsid w:val="001F0AA7"/>
    <w:rsid w:val="001F141F"/>
    <w:rsid w:val="001F28EF"/>
    <w:rsid w:val="001F2B4F"/>
    <w:rsid w:val="001F3AE1"/>
    <w:rsid w:val="00201C4F"/>
    <w:rsid w:val="002027E2"/>
    <w:rsid w:val="00203EA1"/>
    <w:rsid w:val="002064FE"/>
    <w:rsid w:val="00213063"/>
    <w:rsid w:val="00214B50"/>
    <w:rsid w:val="0021506B"/>
    <w:rsid w:val="002159FA"/>
    <w:rsid w:val="002173B7"/>
    <w:rsid w:val="00217E30"/>
    <w:rsid w:val="002203A3"/>
    <w:rsid w:val="00220404"/>
    <w:rsid w:val="002243AB"/>
    <w:rsid w:val="00224F17"/>
    <w:rsid w:val="002269B4"/>
    <w:rsid w:val="002304E2"/>
    <w:rsid w:val="002306D2"/>
    <w:rsid w:val="002320A8"/>
    <w:rsid w:val="00234093"/>
    <w:rsid w:val="0023448D"/>
    <w:rsid w:val="00236EF4"/>
    <w:rsid w:val="00237045"/>
    <w:rsid w:val="00240F08"/>
    <w:rsid w:val="002432A7"/>
    <w:rsid w:val="0024341B"/>
    <w:rsid w:val="00243C63"/>
    <w:rsid w:val="00244F10"/>
    <w:rsid w:val="00247CEA"/>
    <w:rsid w:val="002502EA"/>
    <w:rsid w:val="002516FC"/>
    <w:rsid w:val="00251B55"/>
    <w:rsid w:val="002527D7"/>
    <w:rsid w:val="00253605"/>
    <w:rsid w:val="0025429E"/>
    <w:rsid w:val="002553FA"/>
    <w:rsid w:val="00255C55"/>
    <w:rsid w:val="002619FA"/>
    <w:rsid w:val="00264B4E"/>
    <w:rsid w:val="00264E00"/>
    <w:rsid w:val="00265DD0"/>
    <w:rsid w:val="0027086E"/>
    <w:rsid w:val="00270E0D"/>
    <w:rsid w:val="0027537E"/>
    <w:rsid w:val="002779A5"/>
    <w:rsid w:val="00280675"/>
    <w:rsid w:val="002819C8"/>
    <w:rsid w:val="002822EE"/>
    <w:rsid w:val="002840CB"/>
    <w:rsid w:val="002919E8"/>
    <w:rsid w:val="002925B5"/>
    <w:rsid w:val="0029361F"/>
    <w:rsid w:val="002940A1"/>
    <w:rsid w:val="002940E9"/>
    <w:rsid w:val="00295B48"/>
    <w:rsid w:val="0029673C"/>
    <w:rsid w:val="002A074D"/>
    <w:rsid w:val="002A1D85"/>
    <w:rsid w:val="002A2569"/>
    <w:rsid w:val="002B051F"/>
    <w:rsid w:val="002B0E01"/>
    <w:rsid w:val="002B1216"/>
    <w:rsid w:val="002B2912"/>
    <w:rsid w:val="002B2E56"/>
    <w:rsid w:val="002B304B"/>
    <w:rsid w:val="002B352C"/>
    <w:rsid w:val="002B3902"/>
    <w:rsid w:val="002B6E67"/>
    <w:rsid w:val="002B7363"/>
    <w:rsid w:val="002C0A43"/>
    <w:rsid w:val="002C1206"/>
    <w:rsid w:val="002C1269"/>
    <w:rsid w:val="002C1911"/>
    <w:rsid w:val="002C4668"/>
    <w:rsid w:val="002C4AC4"/>
    <w:rsid w:val="002C4F6D"/>
    <w:rsid w:val="002C62E8"/>
    <w:rsid w:val="002C6DA1"/>
    <w:rsid w:val="002C6F4C"/>
    <w:rsid w:val="002D102E"/>
    <w:rsid w:val="002D2172"/>
    <w:rsid w:val="002D3D4B"/>
    <w:rsid w:val="002D4BEE"/>
    <w:rsid w:val="002D5729"/>
    <w:rsid w:val="002E108A"/>
    <w:rsid w:val="002E39F7"/>
    <w:rsid w:val="002E6088"/>
    <w:rsid w:val="002E6948"/>
    <w:rsid w:val="002E74CC"/>
    <w:rsid w:val="002F15A8"/>
    <w:rsid w:val="002F1AC5"/>
    <w:rsid w:val="002F4AB2"/>
    <w:rsid w:val="002F54BC"/>
    <w:rsid w:val="003005EE"/>
    <w:rsid w:val="00301519"/>
    <w:rsid w:val="0030185F"/>
    <w:rsid w:val="00301BBC"/>
    <w:rsid w:val="00305748"/>
    <w:rsid w:val="00305BA9"/>
    <w:rsid w:val="00307635"/>
    <w:rsid w:val="00307E3C"/>
    <w:rsid w:val="003101F9"/>
    <w:rsid w:val="0031066F"/>
    <w:rsid w:val="00311127"/>
    <w:rsid w:val="00313A5F"/>
    <w:rsid w:val="00314386"/>
    <w:rsid w:val="0031475C"/>
    <w:rsid w:val="003153D6"/>
    <w:rsid w:val="003155A0"/>
    <w:rsid w:val="00316475"/>
    <w:rsid w:val="003165D0"/>
    <w:rsid w:val="003179E0"/>
    <w:rsid w:val="00320A81"/>
    <w:rsid w:val="00320ED6"/>
    <w:rsid w:val="0032193C"/>
    <w:rsid w:val="0032217D"/>
    <w:rsid w:val="00324D5D"/>
    <w:rsid w:val="003277C2"/>
    <w:rsid w:val="00330F15"/>
    <w:rsid w:val="003328FE"/>
    <w:rsid w:val="00332CF2"/>
    <w:rsid w:val="00334B43"/>
    <w:rsid w:val="00335987"/>
    <w:rsid w:val="00335CD1"/>
    <w:rsid w:val="00336061"/>
    <w:rsid w:val="00337615"/>
    <w:rsid w:val="0034187E"/>
    <w:rsid w:val="00341FE6"/>
    <w:rsid w:val="00343C68"/>
    <w:rsid w:val="003451FF"/>
    <w:rsid w:val="00345A17"/>
    <w:rsid w:val="00350CA2"/>
    <w:rsid w:val="00352E3F"/>
    <w:rsid w:val="00353ED7"/>
    <w:rsid w:val="00353FA1"/>
    <w:rsid w:val="003549A4"/>
    <w:rsid w:val="00357449"/>
    <w:rsid w:val="00360EFA"/>
    <w:rsid w:val="003612D4"/>
    <w:rsid w:val="00361C50"/>
    <w:rsid w:val="00365BC9"/>
    <w:rsid w:val="00365C77"/>
    <w:rsid w:val="00367274"/>
    <w:rsid w:val="003733F0"/>
    <w:rsid w:val="00373FBC"/>
    <w:rsid w:val="003766ED"/>
    <w:rsid w:val="00377180"/>
    <w:rsid w:val="003800F2"/>
    <w:rsid w:val="003801E7"/>
    <w:rsid w:val="003810B4"/>
    <w:rsid w:val="00381814"/>
    <w:rsid w:val="00382913"/>
    <w:rsid w:val="00383579"/>
    <w:rsid w:val="003846B7"/>
    <w:rsid w:val="00384F0F"/>
    <w:rsid w:val="003852B4"/>
    <w:rsid w:val="003863D4"/>
    <w:rsid w:val="003874AE"/>
    <w:rsid w:val="003879D3"/>
    <w:rsid w:val="00390D8D"/>
    <w:rsid w:val="00392AD5"/>
    <w:rsid w:val="003940A2"/>
    <w:rsid w:val="003940CE"/>
    <w:rsid w:val="003944F1"/>
    <w:rsid w:val="00394756"/>
    <w:rsid w:val="00395A68"/>
    <w:rsid w:val="003A0928"/>
    <w:rsid w:val="003A27BA"/>
    <w:rsid w:val="003A2C23"/>
    <w:rsid w:val="003A352A"/>
    <w:rsid w:val="003A3786"/>
    <w:rsid w:val="003A4E1E"/>
    <w:rsid w:val="003A5573"/>
    <w:rsid w:val="003A7B37"/>
    <w:rsid w:val="003B232A"/>
    <w:rsid w:val="003B3474"/>
    <w:rsid w:val="003B4D5C"/>
    <w:rsid w:val="003B6CBB"/>
    <w:rsid w:val="003B7510"/>
    <w:rsid w:val="003C1528"/>
    <w:rsid w:val="003C195E"/>
    <w:rsid w:val="003C2528"/>
    <w:rsid w:val="003C2B63"/>
    <w:rsid w:val="003C6D60"/>
    <w:rsid w:val="003D0B09"/>
    <w:rsid w:val="003D1707"/>
    <w:rsid w:val="003D1727"/>
    <w:rsid w:val="003D227E"/>
    <w:rsid w:val="003D4CC9"/>
    <w:rsid w:val="003D5292"/>
    <w:rsid w:val="003D75EE"/>
    <w:rsid w:val="003D762A"/>
    <w:rsid w:val="003D798D"/>
    <w:rsid w:val="003E06AD"/>
    <w:rsid w:val="003E2DE0"/>
    <w:rsid w:val="003E2F5D"/>
    <w:rsid w:val="003E31C3"/>
    <w:rsid w:val="003E3375"/>
    <w:rsid w:val="003E4E72"/>
    <w:rsid w:val="003E6482"/>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966"/>
    <w:rsid w:val="003F6DAC"/>
    <w:rsid w:val="00402BBA"/>
    <w:rsid w:val="0040312A"/>
    <w:rsid w:val="004043A9"/>
    <w:rsid w:val="004046CA"/>
    <w:rsid w:val="00404890"/>
    <w:rsid w:val="0040494E"/>
    <w:rsid w:val="0040619A"/>
    <w:rsid w:val="004069F0"/>
    <w:rsid w:val="0040793C"/>
    <w:rsid w:val="00407F1A"/>
    <w:rsid w:val="00411576"/>
    <w:rsid w:val="004115F6"/>
    <w:rsid w:val="00411F7E"/>
    <w:rsid w:val="0041468B"/>
    <w:rsid w:val="00414B86"/>
    <w:rsid w:val="00416C9D"/>
    <w:rsid w:val="004215C2"/>
    <w:rsid w:val="004223EA"/>
    <w:rsid w:val="00422BB1"/>
    <w:rsid w:val="004244C8"/>
    <w:rsid w:val="00425F61"/>
    <w:rsid w:val="00427E38"/>
    <w:rsid w:val="00430EC5"/>
    <w:rsid w:val="004314A7"/>
    <w:rsid w:val="00431A18"/>
    <w:rsid w:val="004326D7"/>
    <w:rsid w:val="004338A3"/>
    <w:rsid w:val="0043454B"/>
    <w:rsid w:val="004350DD"/>
    <w:rsid w:val="00436259"/>
    <w:rsid w:val="00436A36"/>
    <w:rsid w:val="00436AD5"/>
    <w:rsid w:val="00436D27"/>
    <w:rsid w:val="004405E4"/>
    <w:rsid w:val="0044148D"/>
    <w:rsid w:val="00441C1E"/>
    <w:rsid w:val="004425B5"/>
    <w:rsid w:val="00442655"/>
    <w:rsid w:val="00446B2F"/>
    <w:rsid w:val="00450878"/>
    <w:rsid w:val="00451D71"/>
    <w:rsid w:val="00452957"/>
    <w:rsid w:val="00455872"/>
    <w:rsid w:val="004568D4"/>
    <w:rsid w:val="0045796F"/>
    <w:rsid w:val="00457D35"/>
    <w:rsid w:val="00457D7C"/>
    <w:rsid w:val="00463D91"/>
    <w:rsid w:val="00464177"/>
    <w:rsid w:val="00465B88"/>
    <w:rsid w:val="004678CC"/>
    <w:rsid w:val="004716E5"/>
    <w:rsid w:val="00472A81"/>
    <w:rsid w:val="004758D2"/>
    <w:rsid w:val="00476084"/>
    <w:rsid w:val="00477F0A"/>
    <w:rsid w:val="00480977"/>
    <w:rsid w:val="00481D5B"/>
    <w:rsid w:val="0048208D"/>
    <w:rsid w:val="00482108"/>
    <w:rsid w:val="00483D13"/>
    <w:rsid w:val="004840E6"/>
    <w:rsid w:val="00487D0F"/>
    <w:rsid w:val="004902FE"/>
    <w:rsid w:val="0049228D"/>
    <w:rsid w:val="004928EA"/>
    <w:rsid w:val="00492982"/>
    <w:rsid w:val="00494373"/>
    <w:rsid w:val="004967BB"/>
    <w:rsid w:val="00496BF5"/>
    <w:rsid w:val="004A082E"/>
    <w:rsid w:val="004A23B2"/>
    <w:rsid w:val="004A29FC"/>
    <w:rsid w:val="004A2C00"/>
    <w:rsid w:val="004A2E46"/>
    <w:rsid w:val="004A534A"/>
    <w:rsid w:val="004A6600"/>
    <w:rsid w:val="004A6B75"/>
    <w:rsid w:val="004A72DE"/>
    <w:rsid w:val="004A76D5"/>
    <w:rsid w:val="004B5735"/>
    <w:rsid w:val="004B6560"/>
    <w:rsid w:val="004B67A9"/>
    <w:rsid w:val="004B7B0B"/>
    <w:rsid w:val="004C08E3"/>
    <w:rsid w:val="004C0D1F"/>
    <w:rsid w:val="004C168A"/>
    <w:rsid w:val="004C201D"/>
    <w:rsid w:val="004C2E8C"/>
    <w:rsid w:val="004C416B"/>
    <w:rsid w:val="004C48C2"/>
    <w:rsid w:val="004C570E"/>
    <w:rsid w:val="004C6969"/>
    <w:rsid w:val="004D24B2"/>
    <w:rsid w:val="004D3DB0"/>
    <w:rsid w:val="004D4F21"/>
    <w:rsid w:val="004D5FC7"/>
    <w:rsid w:val="004D6252"/>
    <w:rsid w:val="004D6FB8"/>
    <w:rsid w:val="004E0868"/>
    <w:rsid w:val="004E0E16"/>
    <w:rsid w:val="004E14FC"/>
    <w:rsid w:val="004E2653"/>
    <w:rsid w:val="004E3697"/>
    <w:rsid w:val="004E37B8"/>
    <w:rsid w:val="004E4507"/>
    <w:rsid w:val="004E5BE4"/>
    <w:rsid w:val="004E6A49"/>
    <w:rsid w:val="004E7F23"/>
    <w:rsid w:val="004F0189"/>
    <w:rsid w:val="004F1AC8"/>
    <w:rsid w:val="004F344C"/>
    <w:rsid w:val="004F6366"/>
    <w:rsid w:val="004F76B3"/>
    <w:rsid w:val="004F7736"/>
    <w:rsid w:val="004F79CC"/>
    <w:rsid w:val="00500030"/>
    <w:rsid w:val="005002A7"/>
    <w:rsid w:val="005004D2"/>
    <w:rsid w:val="005010BB"/>
    <w:rsid w:val="00501249"/>
    <w:rsid w:val="0050149A"/>
    <w:rsid w:val="00502EC2"/>
    <w:rsid w:val="0050326D"/>
    <w:rsid w:val="00503540"/>
    <w:rsid w:val="00503588"/>
    <w:rsid w:val="00503829"/>
    <w:rsid w:val="005049A9"/>
    <w:rsid w:val="00504D30"/>
    <w:rsid w:val="0050607A"/>
    <w:rsid w:val="005065C9"/>
    <w:rsid w:val="005074B7"/>
    <w:rsid w:val="00507832"/>
    <w:rsid w:val="00507ABC"/>
    <w:rsid w:val="00511436"/>
    <w:rsid w:val="00511947"/>
    <w:rsid w:val="005139DC"/>
    <w:rsid w:val="005145FD"/>
    <w:rsid w:val="00516C03"/>
    <w:rsid w:val="0051739C"/>
    <w:rsid w:val="0052199F"/>
    <w:rsid w:val="005239AB"/>
    <w:rsid w:val="00525327"/>
    <w:rsid w:val="00525426"/>
    <w:rsid w:val="005254AE"/>
    <w:rsid w:val="0052593A"/>
    <w:rsid w:val="0052599F"/>
    <w:rsid w:val="00525DA3"/>
    <w:rsid w:val="005272E8"/>
    <w:rsid w:val="005275E0"/>
    <w:rsid w:val="00530BDA"/>
    <w:rsid w:val="00532705"/>
    <w:rsid w:val="00532742"/>
    <w:rsid w:val="00532BB3"/>
    <w:rsid w:val="00537AB7"/>
    <w:rsid w:val="00540A7A"/>
    <w:rsid w:val="00540F2B"/>
    <w:rsid w:val="0054133C"/>
    <w:rsid w:val="00541C2E"/>
    <w:rsid w:val="00541E70"/>
    <w:rsid w:val="00544295"/>
    <w:rsid w:val="00544D57"/>
    <w:rsid w:val="00546693"/>
    <w:rsid w:val="005515D9"/>
    <w:rsid w:val="005526A0"/>
    <w:rsid w:val="00554219"/>
    <w:rsid w:val="005567FB"/>
    <w:rsid w:val="00563919"/>
    <w:rsid w:val="00563B18"/>
    <w:rsid w:val="005651C8"/>
    <w:rsid w:val="00565340"/>
    <w:rsid w:val="005665F3"/>
    <w:rsid w:val="00573747"/>
    <w:rsid w:val="0057394C"/>
    <w:rsid w:val="00576CCB"/>
    <w:rsid w:val="005779E9"/>
    <w:rsid w:val="00580761"/>
    <w:rsid w:val="0058380A"/>
    <w:rsid w:val="00583D98"/>
    <w:rsid w:val="00584AE9"/>
    <w:rsid w:val="00585813"/>
    <w:rsid w:val="00586D5F"/>
    <w:rsid w:val="005907F3"/>
    <w:rsid w:val="0059206D"/>
    <w:rsid w:val="00593E75"/>
    <w:rsid w:val="0059430F"/>
    <w:rsid w:val="00594533"/>
    <w:rsid w:val="00597704"/>
    <w:rsid w:val="0059794F"/>
    <w:rsid w:val="005A0ED9"/>
    <w:rsid w:val="005A1A11"/>
    <w:rsid w:val="005A1A32"/>
    <w:rsid w:val="005A2115"/>
    <w:rsid w:val="005A2C1B"/>
    <w:rsid w:val="005A365C"/>
    <w:rsid w:val="005A3E23"/>
    <w:rsid w:val="005A4327"/>
    <w:rsid w:val="005A6E40"/>
    <w:rsid w:val="005A707F"/>
    <w:rsid w:val="005B05F8"/>
    <w:rsid w:val="005B16B3"/>
    <w:rsid w:val="005B250E"/>
    <w:rsid w:val="005B275E"/>
    <w:rsid w:val="005B37D1"/>
    <w:rsid w:val="005B4C67"/>
    <w:rsid w:val="005B517E"/>
    <w:rsid w:val="005B5307"/>
    <w:rsid w:val="005B688F"/>
    <w:rsid w:val="005B79ED"/>
    <w:rsid w:val="005C002E"/>
    <w:rsid w:val="005C0A12"/>
    <w:rsid w:val="005C1576"/>
    <w:rsid w:val="005C33CB"/>
    <w:rsid w:val="005C3B4C"/>
    <w:rsid w:val="005C4201"/>
    <w:rsid w:val="005C4C65"/>
    <w:rsid w:val="005C6795"/>
    <w:rsid w:val="005D0DB9"/>
    <w:rsid w:val="005D1E72"/>
    <w:rsid w:val="005D2B0C"/>
    <w:rsid w:val="005D3896"/>
    <w:rsid w:val="005D4253"/>
    <w:rsid w:val="005D57F9"/>
    <w:rsid w:val="005D619F"/>
    <w:rsid w:val="005D7C1C"/>
    <w:rsid w:val="005E11BA"/>
    <w:rsid w:val="005E20A1"/>
    <w:rsid w:val="005E2E98"/>
    <w:rsid w:val="005E46A3"/>
    <w:rsid w:val="005F01EC"/>
    <w:rsid w:val="005F0429"/>
    <w:rsid w:val="005F0878"/>
    <w:rsid w:val="005F2826"/>
    <w:rsid w:val="006001A8"/>
    <w:rsid w:val="006004AE"/>
    <w:rsid w:val="0060359B"/>
    <w:rsid w:val="00603B52"/>
    <w:rsid w:val="00604EF0"/>
    <w:rsid w:val="006059EE"/>
    <w:rsid w:val="00605F26"/>
    <w:rsid w:val="006072C2"/>
    <w:rsid w:val="00607FDB"/>
    <w:rsid w:val="0061053F"/>
    <w:rsid w:val="00611CEB"/>
    <w:rsid w:val="00612579"/>
    <w:rsid w:val="006125EC"/>
    <w:rsid w:val="00612FEB"/>
    <w:rsid w:val="00613450"/>
    <w:rsid w:val="00614827"/>
    <w:rsid w:val="00615732"/>
    <w:rsid w:val="00615AAF"/>
    <w:rsid w:val="00615FC9"/>
    <w:rsid w:val="00616A5A"/>
    <w:rsid w:val="00616E0B"/>
    <w:rsid w:val="0061742A"/>
    <w:rsid w:val="00620E7F"/>
    <w:rsid w:val="00621B63"/>
    <w:rsid w:val="006224A4"/>
    <w:rsid w:val="00624420"/>
    <w:rsid w:val="006316A8"/>
    <w:rsid w:val="0063368D"/>
    <w:rsid w:val="00635D92"/>
    <w:rsid w:val="006366A2"/>
    <w:rsid w:val="00637F6E"/>
    <w:rsid w:val="00641D46"/>
    <w:rsid w:val="0064568E"/>
    <w:rsid w:val="00646CFF"/>
    <w:rsid w:val="00646E44"/>
    <w:rsid w:val="006477D6"/>
    <w:rsid w:val="00652BFF"/>
    <w:rsid w:val="00654B52"/>
    <w:rsid w:val="00655E45"/>
    <w:rsid w:val="006560B6"/>
    <w:rsid w:val="006563D2"/>
    <w:rsid w:val="0065770F"/>
    <w:rsid w:val="0066168A"/>
    <w:rsid w:val="00662CC3"/>
    <w:rsid w:val="006647B1"/>
    <w:rsid w:val="00664E76"/>
    <w:rsid w:val="00664EDE"/>
    <w:rsid w:val="00665147"/>
    <w:rsid w:val="00665EB2"/>
    <w:rsid w:val="006663DD"/>
    <w:rsid w:val="00671A1B"/>
    <w:rsid w:val="006726CC"/>
    <w:rsid w:val="00672A2C"/>
    <w:rsid w:val="006732C6"/>
    <w:rsid w:val="00674F00"/>
    <w:rsid w:val="006758EF"/>
    <w:rsid w:val="00677D34"/>
    <w:rsid w:val="00680730"/>
    <w:rsid w:val="00681553"/>
    <w:rsid w:val="0068383C"/>
    <w:rsid w:val="0068387A"/>
    <w:rsid w:val="006839FC"/>
    <w:rsid w:val="00685381"/>
    <w:rsid w:val="00685C25"/>
    <w:rsid w:val="00686382"/>
    <w:rsid w:val="00686AD7"/>
    <w:rsid w:val="00686E25"/>
    <w:rsid w:val="00692293"/>
    <w:rsid w:val="00693F96"/>
    <w:rsid w:val="006943F0"/>
    <w:rsid w:val="00694507"/>
    <w:rsid w:val="00694771"/>
    <w:rsid w:val="00695411"/>
    <w:rsid w:val="0069614E"/>
    <w:rsid w:val="006A0512"/>
    <w:rsid w:val="006A3E27"/>
    <w:rsid w:val="006B0D9D"/>
    <w:rsid w:val="006B11DC"/>
    <w:rsid w:val="006B14E2"/>
    <w:rsid w:val="006B1D09"/>
    <w:rsid w:val="006B3698"/>
    <w:rsid w:val="006B3905"/>
    <w:rsid w:val="006B507F"/>
    <w:rsid w:val="006B51AB"/>
    <w:rsid w:val="006B7532"/>
    <w:rsid w:val="006C028A"/>
    <w:rsid w:val="006C1E2F"/>
    <w:rsid w:val="006C1EC8"/>
    <w:rsid w:val="006C41C7"/>
    <w:rsid w:val="006C496D"/>
    <w:rsid w:val="006C4BE7"/>
    <w:rsid w:val="006C6ED6"/>
    <w:rsid w:val="006C72FE"/>
    <w:rsid w:val="006C7D2D"/>
    <w:rsid w:val="006D17ED"/>
    <w:rsid w:val="006D2704"/>
    <w:rsid w:val="006D57FF"/>
    <w:rsid w:val="006D60C9"/>
    <w:rsid w:val="006D61AB"/>
    <w:rsid w:val="006D73D1"/>
    <w:rsid w:val="006E0616"/>
    <w:rsid w:val="006E5C1F"/>
    <w:rsid w:val="006E7DED"/>
    <w:rsid w:val="006F029E"/>
    <w:rsid w:val="006F1408"/>
    <w:rsid w:val="006F2C27"/>
    <w:rsid w:val="006F2CC6"/>
    <w:rsid w:val="006F3566"/>
    <w:rsid w:val="006F3801"/>
    <w:rsid w:val="006F5D25"/>
    <w:rsid w:val="006F6C2C"/>
    <w:rsid w:val="0070056F"/>
    <w:rsid w:val="00701E0E"/>
    <w:rsid w:val="007025E8"/>
    <w:rsid w:val="00703EC0"/>
    <w:rsid w:val="007077A6"/>
    <w:rsid w:val="007113CA"/>
    <w:rsid w:val="00711450"/>
    <w:rsid w:val="00711AE0"/>
    <w:rsid w:val="0071453B"/>
    <w:rsid w:val="007156D2"/>
    <w:rsid w:val="007228F0"/>
    <w:rsid w:val="00724D18"/>
    <w:rsid w:val="007258EB"/>
    <w:rsid w:val="00730C2B"/>
    <w:rsid w:val="00732249"/>
    <w:rsid w:val="0073226F"/>
    <w:rsid w:val="007326AB"/>
    <w:rsid w:val="00732B46"/>
    <w:rsid w:val="00733288"/>
    <w:rsid w:val="007339CB"/>
    <w:rsid w:val="00733D32"/>
    <w:rsid w:val="007360B8"/>
    <w:rsid w:val="00736B91"/>
    <w:rsid w:val="007401EC"/>
    <w:rsid w:val="0074166D"/>
    <w:rsid w:val="007424D2"/>
    <w:rsid w:val="007425FD"/>
    <w:rsid w:val="007429FB"/>
    <w:rsid w:val="00742DDB"/>
    <w:rsid w:val="00745C4A"/>
    <w:rsid w:val="00746CD5"/>
    <w:rsid w:val="007513EA"/>
    <w:rsid w:val="00751929"/>
    <w:rsid w:val="00752CC1"/>
    <w:rsid w:val="00753555"/>
    <w:rsid w:val="0075441C"/>
    <w:rsid w:val="00754A8C"/>
    <w:rsid w:val="00755743"/>
    <w:rsid w:val="007559FA"/>
    <w:rsid w:val="0075711A"/>
    <w:rsid w:val="00757AAE"/>
    <w:rsid w:val="00760641"/>
    <w:rsid w:val="00760824"/>
    <w:rsid w:val="00760A1C"/>
    <w:rsid w:val="00761236"/>
    <w:rsid w:val="007619D8"/>
    <w:rsid w:val="00762D9D"/>
    <w:rsid w:val="0076524B"/>
    <w:rsid w:val="00765A8D"/>
    <w:rsid w:val="007663FF"/>
    <w:rsid w:val="0076764B"/>
    <w:rsid w:val="007700D8"/>
    <w:rsid w:val="007709EB"/>
    <w:rsid w:val="0077169D"/>
    <w:rsid w:val="00771C35"/>
    <w:rsid w:val="00772DB0"/>
    <w:rsid w:val="007737AE"/>
    <w:rsid w:val="007744FA"/>
    <w:rsid w:val="00774B1A"/>
    <w:rsid w:val="00775199"/>
    <w:rsid w:val="00775228"/>
    <w:rsid w:val="007752C0"/>
    <w:rsid w:val="00775930"/>
    <w:rsid w:val="00776136"/>
    <w:rsid w:val="00777709"/>
    <w:rsid w:val="00780105"/>
    <w:rsid w:val="00780E01"/>
    <w:rsid w:val="00781DE4"/>
    <w:rsid w:val="00782088"/>
    <w:rsid w:val="00782109"/>
    <w:rsid w:val="007828B8"/>
    <w:rsid w:val="007838FD"/>
    <w:rsid w:val="0078395D"/>
    <w:rsid w:val="00783F69"/>
    <w:rsid w:val="007852B8"/>
    <w:rsid w:val="00785588"/>
    <w:rsid w:val="00786804"/>
    <w:rsid w:val="00791844"/>
    <w:rsid w:val="00792A67"/>
    <w:rsid w:val="007939A6"/>
    <w:rsid w:val="00793C57"/>
    <w:rsid w:val="00793DC9"/>
    <w:rsid w:val="00794598"/>
    <w:rsid w:val="007946D3"/>
    <w:rsid w:val="0079582B"/>
    <w:rsid w:val="00795BAA"/>
    <w:rsid w:val="0079777F"/>
    <w:rsid w:val="007A3223"/>
    <w:rsid w:val="007A4186"/>
    <w:rsid w:val="007A4E24"/>
    <w:rsid w:val="007A6934"/>
    <w:rsid w:val="007A6D90"/>
    <w:rsid w:val="007A74F7"/>
    <w:rsid w:val="007A7613"/>
    <w:rsid w:val="007A7A8F"/>
    <w:rsid w:val="007A7E39"/>
    <w:rsid w:val="007B158B"/>
    <w:rsid w:val="007B15AC"/>
    <w:rsid w:val="007B3A66"/>
    <w:rsid w:val="007B44D4"/>
    <w:rsid w:val="007B483D"/>
    <w:rsid w:val="007B4FA1"/>
    <w:rsid w:val="007B62C2"/>
    <w:rsid w:val="007B7714"/>
    <w:rsid w:val="007C1370"/>
    <w:rsid w:val="007C2316"/>
    <w:rsid w:val="007C345C"/>
    <w:rsid w:val="007C3D86"/>
    <w:rsid w:val="007C3DF0"/>
    <w:rsid w:val="007C6C72"/>
    <w:rsid w:val="007C7F86"/>
    <w:rsid w:val="007C7F8A"/>
    <w:rsid w:val="007D0067"/>
    <w:rsid w:val="007D099F"/>
    <w:rsid w:val="007D3213"/>
    <w:rsid w:val="007D4FE9"/>
    <w:rsid w:val="007D6DDD"/>
    <w:rsid w:val="007D714C"/>
    <w:rsid w:val="007D717D"/>
    <w:rsid w:val="007D76F4"/>
    <w:rsid w:val="007E01B1"/>
    <w:rsid w:val="007E310C"/>
    <w:rsid w:val="007E3606"/>
    <w:rsid w:val="007E43D3"/>
    <w:rsid w:val="007E4F50"/>
    <w:rsid w:val="007E582C"/>
    <w:rsid w:val="007E59E2"/>
    <w:rsid w:val="007E6AC1"/>
    <w:rsid w:val="007E6B7D"/>
    <w:rsid w:val="007E6F10"/>
    <w:rsid w:val="007E732D"/>
    <w:rsid w:val="007F18D8"/>
    <w:rsid w:val="007F37D8"/>
    <w:rsid w:val="007F3F9A"/>
    <w:rsid w:val="008008A3"/>
    <w:rsid w:val="0080427F"/>
    <w:rsid w:val="00804819"/>
    <w:rsid w:val="008048B9"/>
    <w:rsid w:val="00804CA4"/>
    <w:rsid w:val="00805C95"/>
    <w:rsid w:val="0080618E"/>
    <w:rsid w:val="00811C3A"/>
    <w:rsid w:val="00812A89"/>
    <w:rsid w:val="00812C7B"/>
    <w:rsid w:val="00813528"/>
    <w:rsid w:val="00813962"/>
    <w:rsid w:val="00813F7A"/>
    <w:rsid w:val="00814E61"/>
    <w:rsid w:val="0081584A"/>
    <w:rsid w:val="00821075"/>
    <w:rsid w:val="0082176E"/>
    <w:rsid w:val="0082259A"/>
    <w:rsid w:val="0082447A"/>
    <w:rsid w:val="008246BB"/>
    <w:rsid w:val="008249A4"/>
    <w:rsid w:val="00824BDB"/>
    <w:rsid w:val="008263DE"/>
    <w:rsid w:val="0082654F"/>
    <w:rsid w:val="0082688A"/>
    <w:rsid w:val="00827B4A"/>
    <w:rsid w:val="00827C2C"/>
    <w:rsid w:val="00830C5A"/>
    <w:rsid w:val="00831351"/>
    <w:rsid w:val="00833301"/>
    <w:rsid w:val="008353E7"/>
    <w:rsid w:val="00836C9D"/>
    <w:rsid w:val="00840154"/>
    <w:rsid w:val="00840C11"/>
    <w:rsid w:val="008429A1"/>
    <w:rsid w:val="0084666E"/>
    <w:rsid w:val="00847E07"/>
    <w:rsid w:val="0085320D"/>
    <w:rsid w:val="00855636"/>
    <w:rsid w:val="0085668B"/>
    <w:rsid w:val="00861948"/>
    <w:rsid w:val="008622F8"/>
    <w:rsid w:val="008623E8"/>
    <w:rsid w:val="00863951"/>
    <w:rsid w:val="00864650"/>
    <w:rsid w:val="00865A7D"/>
    <w:rsid w:val="008662AA"/>
    <w:rsid w:val="008667D1"/>
    <w:rsid w:val="00867A75"/>
    <w:rsid w:val="00867F6B"/>
    <w:rsid w:val="00870A83"/>
    <w:rsid w:val="00871D7B"/>
    <w:rsid w:val="00872668"/>
    <w:rsid w:val="00872A9D"/>
    <w:rsid w:val="0087583A"/>
    <w:rsid w:val="00881518"/>
    <w:rsid w:val="00882AC9"/>
    <w:rsid w:val="00883FE0"/>
    <w:rsid w:val="00885B28"/>
    <w:rsid w:val="008906D9"/>
    <w:rsid w:val="00891E98"/>
    <w:rsid w:val="008928E5"/>
    <w:rsid w:val="00893494"/>
    <w:rsid w:val="00893A69"/>
    <w:rsid w:val="00897418"/>
    <w:rsid w:val="00897A12"/>
    <w:rsid w:val="00897A34"/>
    <w:rsid w:val="008A1129"/>
    <w:rsid w:val="008A5BF6"/>
    <w:rsid w:val="008A6677"/>
    <w:rsid w:val="008A69D8"/>
    <w:rsid w:val="008B0B21"/>
    <w:rsid w:val="008B0CB4"/>
    <w:rsid w:val="008B117D"/>
    <w:rsid w:val="008B1931"/>
    <w:rsid w:val="008B1977"/>
    <w:rsid w:val="008B225A"/>
    <w:rsid w:val="008B3D1E"/>
    <w:rsid w:val="008B47D4"/>
    <w:rsid w:val="008B5708"/>
    <w:rsid w:val="008B596E"/>
    <w:rsid w:val="008B6B5B"/>
    <w:rsid w:val="008C002C"/>
    <w:rsid w:val="008C06FE"/>
    <w:rsid w:val="008C1481"/>
    <w:rsid w:val="008C18CD"/>
    <w:rsid w:val="008C262D"/>
    <w:rsid w:val="008C3B64"/>
    <w:rsid w:val="008C48E8"/>
    <w:rsid w:val="008C55F7"/>
    <w:rsid w:val="008C5609"/>
    <w:rsid w:val="008C5C6B"/>
    <w:rsid w:val="008C67DA"/>
    <w:rsid w:val="008C69CC"/>
    <w:rsid w:val="008C7731"/>
    <w:rsid w:val="008C78FD"/>
    <w:rsid w:val="008D24C1"/>
    <w:rsid w:val="008D3741"/>
    <w:rsid w:val="008D37EE"/>
    <w:rsid w:val="008D3EBF"/>
    <w:rsid w:val="008D4DFF"/>
    <w:rsid w:val="008D50E5"/>
    <w:rsid w:val="008E0169"/>
    <w:rsid w:val="008E2711"/>
    <w:rsid w:val="008E29F0"/>
    <w:rsid w:val="008E4725"/>
    <w:rsid w:val="008E7AE6"/>
    <w:rsid w:val="008F083B"/>
    <w:rsid w:val="008F2562"/>
    <w:rsid w:val="008F4753"/>
    <w:rsid w:val="009015F5"/>
    <w:rsid w:val="00901B51"/>
    <w:rsid w:val="009042EC"/>
    <w:rsid w:val="00910125"/>
    <w:rsid w:val="00910B8F"/>
    <w:rsid w:val="00910CA9"/>
    <w:rsid w:val="00911B38"/>
    <w:rsid w:val="009135B2"/>
    <w:rsid w:val="0091682B"/>
    <w:rsid w:val="00917077"/>
    <w:rsid w:val="009176E6"/>
    <w:rsid w:val="0092098A"/>
    <w:rsid w:val="00922FDE"/>
    <w:rsid w:val="00924438"/>
    <w:rsid w:val="00926329"/>
    <w:rsid w:val="009313B8"/>
    <w:rsid w:val="00934ED9"/>
    <w:rsid w:val="00936843"/>
    <w:rsid w:val="009371AD"/>
    <w:rsid w:val="00937B7D"/>
    <w:rsid w:val="00940D93"/>
    <w:rsid w:val="00943C5A"/>
    <w:rsid w:val="00944CE8"/>
    <w:rsid w:val="00945D07"/>
    <w:rsid w:val="00946369"/>
    <w:rsid w:val="00950C08"/>
    <w:rsid w:val="00952588"/>
    <w:rsid w:val="00952A09"/>
    <w:rsid w:val="00955C47"/>
    <w:rsid w:val="009560AC"/>
    <w:rsid w:val="00960853"/>
    <w:rsid w:val="009616FB"/>
    <w:rsid w:val="00964CBB"/>
    <w:rsid w:val="00965BC4"/>
    <w:rsid w:val="0096692F"/>
    <w:rsid w:val="00966E17"/>
    <w:rsid w:val="00971947"/>
    <w:rsid w:val="009739F3"/>
    <w:rsid w:val="00973C13"/>
    <w:rsid w:val="00974CA7"/>
    <w:rsid w:val="009760F7"/>
    <w:rsid w:val="009765E1"/>
    <w:rsid w:val="0098444B"/>
    <w:rsid w:val="00984759"/>
    <w:rsid w:val="00987EED"/>
    <w:rsid w:val="0099027C"/>
    <w:rsid w:val="009937BE"/>
    <w:rsid w:val="0099442A"/>
    <w:rsid w:val="009948FA"/>
    <w:rsid w:val="00995CE5"/>
    <w:rsid w:val="00995E7C"/>
    <w:rsid w:val="009A1D54"/>
    <w:rsid w:val="009A27AA"/>
    <w:rsid w:val="009A2B99"/>
    <w:rsid w:val="009A334F"/>
    <w:rsid w:val="009A6108"/>
    <w:rsid w:val="009A73DB"/>
    <w:rsid w:val="009B12A8"/>
    <w:rsid w:val="009B1871"/>
    <w:rsid w:val="009B2009"/>
    <w:rsid w:val="009B2762"/>
    <w:rsid w:val="009B2DEE"/>
    <w:rsid w:val="009B3451"/>
    <w:rsid w:val="009B4EFD"/>
    <w:rsid w:val="009B5CBE"/>
    <w:rsid w:val="009C0BB2"/>
    <w:rsid w:val="009C2103"/>
    <w:rsid w:val="009C23A3"/>
    <w:rsid w:val="009C27B2"/>
    <w:rsid w:val="009C325C"/>
    <w:rsid w:val="009C4150"/>
    <w:rsid w:val="009C7CDF"/>
    <w:rsid w:val="009D01A8"/>
    <w:rsid w:val="009D0E6C"/>
    <w:rsid w:val="009D167F"/>
    <w:rsid w:val="009D3DF4"/>
    <w:rsid w:val="009D6A2A"/>
    <w:rsid w:val="009D7543"/>
    <w:rsid w:val="009E0588"/>
    <w:rsid w:val="009E0F16"/>
    <w:rsid w:val="009E38CE"/>
    <w:rsid w:val="009E46EB"/>
    <w:rsid w:val="009F212E"/>
    <w:rsid w:val="009F4910"/>
    <w:rsid w:val="009F56B2"/>
    <w:rsid w:val="009F5DC4"/>
    <w:rsid w:val="009F674D"/>
    <w:rsid w:val="009F7B9D"/>
    <w:rsid w:val="00A00C75"/>
    <w:rsid w:val="00A01020"/>
    <w:rsid w:val="00A01D3E"/>
    <w:rsid w:val="00A02DCF"/>
    <w:rsid w:val="00A031B9"/>
    <w:rsid w:val="00A037B0"/>
    <w:rsid w:val="00A05970"/>
    <w:rsid w:val="00A05B60"/>
    <w:rsid w:val="00A05B9E"/>
    <w:rsid w:val="00A06EDF"/>
    <w:rsid w:val="00A07E69"/>
    <w:rsid w:val="00A11C1C"/>
    <w:rsid w:val="00A123FB"/>
    <w:rsid w:val="00A12C8D"/>
    <w:rsid w:val="00A12CF8"/>
    <w:rsid w:val="00A1302F"/>
    <w:rsid w:val="00A131AA"/>
    <w:rsid w:val="00A142E7"/>
    <w:rsid w:val="00A170B2"/>
    <w:rsid w:val="00A20379"/>
    <w:rsid w:val="00A23D1A"/>
    <w:rsid w:val="00A23E41"/>
    <w:rsid w:val="00A2499B"/>
    <w:rsid w:val="00A26839"/>
    <w:rsid w:val="00A27381"/>
    <w:rsid w:val="00A3177F"/>
    <w:rsid w:val="00A3212D"/>
    <w:rsid w:val="00A3448C"/>
    <w:rsid w:val="00A35EF7"/>
    <w:rsid w:val="00A363B8"/>
    <w:rsid w:val="00A36C6A"/>
    <w:rsid w:val="00A36EF5"/>
    <w:rsid w:val="00A41935"/>
    <w:rsid w:val="00A41A35"/>
    <w:rsid w:val="00A441A0"/>
    <w:rsid w:val="00A453CE"/>
    <w:rsid w:val="00A50583"/>
    <w:rsid w:val="00A507F4"/>
    <w:rsid w:val="00A54055"/>
    <w:rsid w:val="00A556A0"/>
    <w:rsid w:val="00A5709C"/>
    <w:rsid w:val="00A5719F"/>
    <w:rsid w:val="00A60951"/>
    <w:rsid w:val="00A60EDD"/>
    <w:rsid w:val="00A63387"/>
    <w:rsid w:val="00A64628"/>
    <w:rsid w:val="00A650A1"/>
    <w:rsid w:val="00A712BA"/>
    <w:rsid w:val="00A72C6A"/>
    <w:rsid w:val="00A72F8B"/>
    <w:rsid w:val="00A739C7"/>
    <w:rsid w:val="00A73E16"/>
    <w:rsid w:val="00A75419"/>
    <w:rsid w:val="00A776AC"/>
    <w:rsid w:val="00A77A95"/>
    <w:rsid w:val="00A8053B"/>
    <w:rsid w:val="00A818C2"/>
    <w:rsid w:val="00A82123"/>
    <w:rsid w:val="00A839DE"/>
    <w:rsid w:val="00A8497E"/>
    <w:rsid w:val="00A84E82"/>
    <w:rsid w:val="00A85FDA"/>
    <w:rsid w:val="00A86BB7"/>
    <w:rsid w:val="00A86DE0"/>
    <w:rsid w:val="00A91984"/>
    <w:rsid w:val="00A92F51"/>
    <w:rsid w:val="00A93073"/>
    <w:rsid w:val="00A962BB"/>
    <w:rsid w:val="00AA0BA9"/>
    <w:rsid w:val="00AA19C0"/>
    <w:rsid w:val="00AA2A12"/>
    <w:rsid w:val="00AA4164"/>
    <w:rsid w:val="00AA4774"/>
    <w:rsid w:val="00AA66FF"/>
    <w:rsid w:val="00AA6B59"/>
    <w:rsid w:val="00AB17E6"/>
    <w:rsid w:val="00AB4D81"/>
    <w:rsid w:val="00AB5874"/>
    <w:rsid w:val="00AB621D"/>
    <w:rsid w:val="00AB6281"/>
    <w:rsid w:val="00AB7536"/>
    <w:rsid w:val="00AB7713"/>
    <w:rsid w:val="00AC130F"/>
    <w:rsid w:val="00AC15DE"/>
    <w:rsid w:val="00AC21B8"/>
    <w:rsid w:val="00AC3CEA"/>
    <w:rsid w:val="00AC4E0F"/>
    <w:rsid w:val="00AC7B1A"/>
    <w:rsid w:val="00AD0CAA"/>
    <w:rsid w:val="00AD1E8F"/>
    <w:rsid w:val="00AD241F"/>
    <w:rsid w:val="00AD29F7"/>
    <w:rsid w:val="00AD3021"/>
    <w:rsid w:val="00AD3104"/>
    <w:rsid w:val="00AD3469"/>
    <w:rsid w:val="00AD3ECD"/>
    <w:rsid w:val="00AD4833"/>
    <w:rsid w:val="00AD6491"/>
    <w:rsid w:val="00AD64D9"/>
    <w:rsid w:val="00AD7110"/>
    <w:rsid w:val="00AE0053"/>
    <w:rsid w:val="00AE1A28"/>
    <w:rsid w:val="00AE27AD"/>
    <w:rsid w:val="00AE5C0E"/>
    <w:rsid w:val="00AE7235"/>
    <w:rsid w:val="00AF0794"/>
    <w:rsid w:val="00AF1348"/>
    <w:rsid w:val="00AF1B61"/>
    <w:rsid w:val="00AF2909"/>
    <w:rsid w:val="00AF3273"/>
    <w:rsid w:val="00AF38AE"/>
    <w:rsid w:val="00AF51B9"/>
    <w:rsid w:val="00AF6CB8"/>
    <w:rsid w:val="00B00A7E"/>
    <w:rsid w:val="00B0278B"/>
    <w:rsid w:val="00B052F7"/>
    <w:rsid w:val="00B0669E"/>
    <w:rsid w:val="00B06CC9"/>
    <w:rsid w:val="00B06D15"/>
    <w:rsid w:val="00B10815"/>
    <w:rsid w:val="00B10EB9"/>
    <w:rsid w:val="00B11095"/>
    <w:rsid w:val="00B125A1"/>
    <w:rsid w:val="00B14100"/>
    <w:rsid w:val="00B1490D"/>
    <w:rsid w:val="00B151CC"/>
    <w:rsid w:val="00B15C85"/>
    <w:rsid w:val="00B15EC4"/>
    <w:rsid w:val="00B160CA"/>
    <w:rsid w:val="00B16406"/>
    <w:rsid w:val="00B16555"/>
    <w:rsid w:val="00B1720F"/>
    <w:rsid w:val="00B20927"/>
    <w:rsid w:val="00B210CC"/>
    <w:rsid w:val="00B228B9"/>
    <w:rsid w:val="00B23FEC"/>
    <w:rsid w:val="00B243D3"/>
    <w:rsid w:val="00B25982"/>
    <w:rsid w:val="00B27459"/>
    <w:rsid w:val="00B27A97"/>
    <w:rsid w:val="00B30935"/>
    <w:rsid w:val="00B30A3C"/>
    <w:rsid w:val="00B33E34"/>
    <w:rsid w:val="00B344B3"/>
    <w:rsid w:val="00B36911"/>
    <w:rsid w:val="00B37568"/>
    <w:rsid w:val="00B41AEF"/>
    <w:rsid w:val="00B4350B"/>
    <w:rsid w:val="00B43793"/>
    <w:rsid w:val="00B438A7"/>
    <w:rsid w:val="00B44167"/>
    <w:rsid w:val="00B46641"/>
    <w:rsid w:val="00B50722"/>
    <w:rsid w:val="00B53256"/>
    <w:rsid w:val="00B5338E"/>
    <w:rsid w:val="00B57B99"/>
    <w:rsid w:val="00B6067E"/>
    <w:rsid w:val="00B63271"/>
    <w:rsid w:val="00B646FC"/>
    <w:rsid w:val="00B64F31"/>
    <w:rsid w:val="00B65151"/>
    <w:rsid w:val="00B65373"/>
    <w:rsid w:val="00B6584A"/>
    <w:rsid w:val="00B679AD"/>
    <w:rsid w:val="00B707C6"/>
    <w:rsid w:val="00B70D94"/>
    <w:rsid w:val="00B7262B"/>
    <w:rsid w:val="00B73B36"/>
    <w:rsid w:val="00B77CF8"/>
    <w:rsid w:val="00B8082F"/>
    <w:rsid w:val="00B86E02"/>
    <w:rsid w:val="00B8708B"/>
    <w:rsid w:val="00B87C77"/>
    <w:rsid w:val="00B9134A"/>
    <w:rsid w:val="00B91EBD"/>
    <w:rsid w:val="00B91F1F"/>
    <w:rsid w:val="00B944F9"/>
    <w:rsid w:val="00B94AB4"/>
    <w:rsid w:val="00B96FD1"/>
    <w:rsid w:val="00B97A9F"/>
    <w:rsid w:val="00BA11FF"/>
    <w:rsid w:val="00BA2D0F"/>
    <w:rsid w:val="00BA30C0"/>
    <w:rsid w:val="00BA3C83"/>
    <w:rsid w:val="00BA415B"/>
    <w:rsid w:val="00BA4B22"/>
    <w:rsid w:val="00BA6446"/>
    <w:rsid w:val="00BA7582"/>
    <w:rsid w:val="00BA7881"/>
    <w:rsid w:val="00BA7C46"/>
    <w:rsid w:val="00BB104D"/>
    <w:rsid w:val="00BB17D2"/>
    <w:rsid w:val="00BB1A48"/>
    <w:rsid w:val="00BB1CF0"/>
    <w:rsid w:val="00BB264B"/>
    <w:rsid w:val="00BB346E"/>
    <w:rsid w:val="00BB3FC1"/>
    <w:rsid w:val="00BB512F"/>
    <w:rsid w:val="00BB7210"/>
    <w:rsid w:val="00BC1CC2"/>
    <w:rsid w:val="00BC30C0"/>
    <w:rsid w:val="00BC529F"/>
    <w:rsid w:val="00BC56F9"/>
    <w:rsid w:val="00BD0951"/>
    <w:rsid w:val="00BD2C37"/>
    <w:rsid w:val="00BD2C40"/>
    <w:rsid w:val="00BD4592"/>
    <w:rsid w:val="00BD4AD7"/>
    <w:rsid w:val="00BD4D16"/>
    <w:rsid w:val="00BD5298"/>
    <w:rsid w:val="00BD60BA"/>
    <w:rsid w:val="00BD65E0"/>
    <w:rsid w:val="00BE0959"/>
    <w:rsid w:val="00BE2440"/>
    <w:rsid w:val="00BE247E"/>
    <w:rsid w:val="00BE3123"/>
    <w:rsid w:val="00BE43BA"/>
    <w:rsid w:val="00BE4F78"/>
    <w:rsid w:val="00BF04A0"/>
    <w:rsid w:val="00BF0AAA"/>
    <w:rsid w:val="00BF380E"/>
    <w:rsid w:val="00BF3833"/>
    <w:rsid w:val="00BF402C"/>
    <w:rsid w:val="00BF627B"/>
    <w:rsid w:val="00BF6BD0"/>
    <w:rsid w:val="00BF71FF"/>
    <w:rsid w:val="00C0120D"/>
    <w:rsid w:val="00C04A3A"/>
    <w:rsid w:val="00C11A0C"/>
    <w:rsid w:val="00C14458"/>
    <w:rsid w:val="00C163AB"/>
    <w:rsid w:val="00C1675F"/>
    <w:rsid w:val="00C175BB"/>
    <w:rsid w:val="00C17DAD"/>
    <w:rsid w:val="00C204BB"/>
    <w:rsid w:val="00C21F4B"/>
    <w:rsid w:val="00C22117"/>
    <w:rsid w:val="00C25C22"/>
    <w:rsid w:val="00C320BD"/>
    <w:rsid w:val="00C33231"/>
    <w:rsid w:val="00C33A96"/>
    <w:rsid w:val="00C344B0"/>
    <w:rsid w:val="00C35039"/>
    <w:rsid w:val="00C4036C"/>
    <w:rsid w:val="00C40BD5"/>
    <w:rsid w:val="00C42C18"/>
    <w:rsid w:val="00C43FFF"/>
    <w:rsid w:val="00C444AB"/>
    <w:rsid w:val="00C448E0"/>
    <w:rsid w:val="00C46502"/>
    <w:rsid w:val="00C47F66"/>
    <w:rsid w:val="00C50E82"/>
    <w:rsid w:val="00C5246F"/>
    <w:rsid w:val="00C5337A"/>
    <w:rsid w:val="00C535CB"/>
    <w:rsid w:val="00C53F2F"/>
    <w:rsid w:val="00C55F81"/>
    <w:rsid w:val="00C562FE"/>
    <w:rsid w:val="00C56840"/>
    <w:rsid w:val="00C573CC"/>
    <w:rsid w:val="00C6023F"/>
    <w:rsid w:val="00C60535"/>
    <w:rsid w:val="00C60842"/>
    <w:rsid w:val="00C61216"/>
    <w:rsid w:val="00C613A9"/>
    <w:rsid w:val="00C619D3"/>
    <w:rsid w:val="00C624B2"/>
    <w:rsid w:val="00C62E4A"/>
    <w:rsid w:val="00C642C7"/>
    <w:rsid w:val="00C671BA"/>
    <w:rsid w:val="00C671DE"/>
    <w:rsid w:val="00C679A2"/>
    <w:rsid w:val="00C723E0"/>
    <w:rsid w:val="00C765A2"/>
    <w:rsid w:val="00C76641"/>
    <w:rsid w:val="00C76D7F"/>
    <w:rsid w:val="00C80D72"/>
    <w:rsid w:val="00C810CF"/>
    <w:rsid w:val="00C81388"/>
    <w:rsid w:val="00C8269B"/>
    <w:rsid w:val="00C82EE7"/>
    <w:rsid w:val="00C8451E"/>
    <w:rsid w:val="00C8474F"/>
    <w:rsid w:val="00C84B28"/>
    <w:rsid w:val="00C861C0"/>
    <w:rsid w:val="00C86207"/>
    <w:rsid w:val="00C873B1"/>
    <w:rsid w:val="00C9113A"/>
    <w:rsid w:val="00C91630"/>
    <w:rsid w:val="00C91A0D"/>
    <w:rsid w:val="00C91A9E"/>
    <w:rsid w:val="00C92AFF"/>
    <w:rsid w:val="00C9387A"/>
    <w:rsid w:val="00C93FBC"/>
    <w:rsid w:val="00C954D9"/>
    <w:rsid w:val="00C95A0B"/>
    <w:rsid w:val="00C96223"/>
    <w:rsid w:val="00C97AFE"/>
    <w:rsid w:val="00CA13FD"/>
    <w:rsid w:val="00CA2AB6"/>
    <w:rsid w:val="00CA3B74"/>
    <w:rsid w:val="00CA4293"/>
    <w:rsid w:val="00CA45E4"/>
    <w:rsid w:val="00CA4B21"/>
    <w:rsid w:val="00CA540D"/>
    <w:rsid w:val="00CA6285"/>
    <w:rsid w:val="00CA6287"/>
    <w:rsid w:val="00CA6A3A"/>
    <w:rsid w:val="00CA72B9"/>
    <w:rsid w:val="00CB024E"/>
    <w:rsid w:val="00CB27C5"/>
    <w:rsid w:val="00CB42DD"/>
    <w:rsid w:val="00CB43AF"/>
    <w:rsid w:val="00CB6F00"/>
    <w:rsid w:val="00CC1720"/>
    <w:rsid w:val="00CC22A4"/>
    <w:rsid w:val="00CC26CC"/>
    <w:rsid w:val="00CC648A"/>
    <w:rsid w:val="00CC6A68"/>
    <w:rsid w:val="00CC6CCF"/>
    <w:rsid w:val="00CD0252"/>
    <w:rsid w:val="00CD08D4"/>
    <w:rsid w:val="00CD0CBF"/>
    <w:rsid w:val="00CD1B7E"/>
    <w:rsid w:val="00CD2332"/>
    <w:rsid w:val="00CD2CFC"/>
    <w:rsid w:val="00CD412B"/>
    <w:rsid w:val="00CD425E"/>
    <w:rsid w:val="00CD5B7A"/>
    <w:rsid w:val="00CD6673"/>
    <w:rsid w:val="00CE0F0B"/>
    <w:rsid w:val="00CE45C7"/>
    <w:rsid w:val="00CE732D"/>
    <w:rsid w:val="00CF0E93"/>
    <w:rsid w:val="00CF1B73"/>
    <w:rsid w:val="00CF289D"/>
    <w:rsid w:val="00CF336E"/>
    <w:rsid w:val="00D00954"/>
    <w:rsid w:val="00D03894"/>
    <w:rsid w:val="00D048D5"/>
    <w:rsid w:val="00D0607A"/>
    <w:rsid w:val="00D07D09"/>
    <w:rsid w:val="00D07E3C"/>
    <w:rsid w:val="00D101CC"/>
    <w:rsid w:val="00D1104C"/>
    <w:rsid w:val="00D11D8A"/>
    <w:rsid w:val="00D13046"/>
    <w:rsid w:val="00D1352B"/>
    <w:rsid w:val="00D13653"/>
    <w:rsid w:val="00D13EA8"/>
    <w:rsid w:val="00D14058"/>
    <w:rsid w:val="00D151EB"/>
    <w:rsid w:val="00D15578"/>
    <w:rsid w:val="00D15729"/>
    <w:rsid w:val="00D2058B"/>
    <w:rsid w:val="00D22132"/>
    <w:rsid w:val="00D24035"/>
    <w:rsid w:val="00D24DCE"/>
    <w:rsid w:val="00D27CDB"/>
    <w:rsid w:val="00D30A10"/>
    <w:rsid w:val="00D31D86"/>
    <w:rsid w:val="00D35435"/>
    <w:rsid w:val="00D377BD"/>
    <w:rsid w:val="00D4203E"/>
    <w:rsid w:val="00D45A2E"/>
    <w:rsid w:val="00D45A8D"/>
    <w:rsid w:val="00D460CF"/>
    <w:rsid w:val="00D503ED"/>
    <w:rsid w:val="00D504D2"/>
    <w:rsid w:val="00D50B43"/>
    <w:rsid w:val="00D519A4"/>
    <w:rsid w:val="00D51F66"/>
    <w:rsid w:val="00D53B5E"/>
    <w:rsid w:val="00D546E6"/>
    <w:rsid w:val="00D55F4D"/>
    <w:rsid w:val="00D57377"/>
    <w:rsid w:val="00D57961"/>
    <w:rsid w:val="00D616B9"/>
    <w:rsid w:val="00D61CB4"/>
    <w:rsid w:val="00D61E37"/>
    <w:rsid w:val="00D63D3E"/>
    <w:rsid w:val="00D649C0"/>
    <w:rsid w:val="00D64F29"/>
    <w:rsid w:val="00D64F63"/>
    <w:rsid w:val="00D65F62"/>
    <w:rsid w:val="00D6626C"/>
    <w:rsid w:val="00D675D3"/>
    <w:rsid w:val="00D702A5"/>
    <w:rsid w:val="00D712E5"/>
    <w:rsid w:val="00D717AA"/>
    <w:rsid w:val="00D72194"/>
    <w:rsid w:val="00D7287E"/>
    <w:rsid w:val="00D72E01"/>
    <w:rsid w:val="00D77272"/>
    <w:rsid w:val="00D77F84"/>
    <w:rsid w:val="00D80116"/>
    <w:rsid w:val="00D81762"/>
    <w:rsid w:val="00D83AEF"/>
    <w:rsid w:val="00D84AC7"/>
    <w:rsid w:val="00D87954"/>
    <w:rsid w:val="00D906F7"/>
    <w:rsid w:val="00D912E3"/>
    <w:rsid w:val="00D935E5"/>
    <w:rsid w:val="00D94E38"/>
    <w:rsid w:val="00D950B7"/>
    <w:rsid w:val="00D96394"/>
    <w:rsid w:val="00D96D07"/>
    <w:rsid w:val="00D9728A"/>
    <w:rsid w:val="00D973A9"/>
    <w:rsid w:val="00DA3423"/>
    <w:rsid w:val="00DA3C66"/>
    <w:rsid w:val="00DA4187"/>
    <w:rsid w:val="00DA4445"/>
    <w:rsid w:val="00DA6406"/>
    <w:rsid w:val="00DA6A6B"/>
    <w:rsid w:val="00DB0FC2"/>
    <w:rsid w:val="00DB1E6D"/>
    <w:rsid w:val="00DB255A"/>
    <w:rsid w:val="00DB392A"/>
    <w:rsid w:val="00DB421A"/>
    <w:rsid w:val="00DB43A6"/>
    <w:rsid w:val="00DB5F30"/>
    <w:rsid w:val="00DB6305"/>
    <w:rsid w:val="00DB6A47"/>
    <w:rsid w:val="00DB7363"/>
    <w:rsid w:val="00DC0438"/>
    <w:rsid w:val="00DC06C0"/>
    <w:rsid w:val="00DC0B0A"/>
    <w:rsid w:val="00DC1112"/>
    <w:rsid w:val="00DC1E11"/>
    <w:rsid w:val="00DC291E"/>
    <w:rsid w:val="00DC2FD4"/>
    <w:rsid w:val="00DC38DB"/>
    <w:rsid w:val="00DC3D1E"/>
    <w:rsid w:val="00DC4AD2"/>
    <w:rsid w:val="00DC5ECC"/>
    <w:rsid w:val="00DC6392"/>
    <w:rsid w:val="00DC77C6"/>
    <w:rsid w:val="00DD23CB"/>
    <w:rsid w:val="00DD2C88"/>
    <w:rsid w:val="00DD3E0A"/>
    <w:rsid w:val="00DD4ABB"/>
    <w:rsid w:val="00DD6067"/>
    <w:rsid w:val="00DD6B94"/>
    <w:rsid w:val="00DD6C81"/>
    <w:rsid w:val="00DD7FB0"/>
    <w:rsid w:val="00DE2238"/>
    <w:rsid w:val="00DE3528"/>
    <w:rsid w:val="00DE49EA"/>
    <w:rsid w:val="00DE4D72"/>
    <w:rsid w:val="00DE52A9"/>
    <w:rsid w:val="00DE652C"/>
    <w:rsid w:val="00DE670C"/>
    <w:rsid w:val="00DE6E2D"/>
    <w:rsid w:val="00DF04E4"/>
    <w:rsid w:val="00DF064B"/>
    <w:rsid w:val="00DF467D"/>
    <w:rsid w:val="00DF4C91"/>
    <w:rsid w:val="00DF62ED"/>
    <w:rsid w:val="00E018C6"/>
    <w:rsid w:val="00E02439"/>
    <w:rsid w:val="00E03524"/>
    <w:rsid w:val="00E0375D"/>
    <w:rsid w:val="00E066F6"/>
    <w:rsid w:val="00E07863"/>
    <w:rsid w:val="00E10364"/>
    <w:rsid w:val="00E128EE"/>
    <w:rsid w:val="00E1336E"/>
    <w:rsid w:val="00E142CF"/>
    <w:rsid w:val="00E16D45"/>
    <w:rsid w:val="00E2137B"/>
    <w:rsid w:val="00E217DD"/>
    <w:rsid w:val="00E22479"/>
    <w:rsid w:val="00E2311F"/>
    <w:rsid w:val="00E23CBF"/>
    <w:rsid w:val="00E2430B"/>
    <w:rsid w:val="00E274BC"/>
    <w:rsid w:val="00E278E7"/>
    <w:rsid w:val="00E27FCC"/>
    <w:rsid w:val="00E318FB"/>
    <w:rsid w:val="00E329E6"/>
    <w:rsid w:val="00E32D4E"/>
    <w:rsid w:val="00E35374"/>
    <w:rsid w:val="00E35A2D"/>
    <w:rsid w:val="00E36C11"/>
    <w:rsid w:val="00E374FC"/>
    <w:rsid w:val="00E377C3"/>
    <w:rsid w:val="00E428CE"/>
    <w:rsid w:val="00E42EBD"/>
    <w:rsid w:val="00E479CF"/>
    <w:rsid w:val="00E51CA8"/>
    <w:rsid w:val="00E52F16"/>
    <w:rsid w:val="00E53177"/>
    <w:rsid w:val="00E53653"/>
    <w:rsid w:val="00E55596"/>
    <w:rsid w:val="00E55E08"/>
    <w:rsid w:val="00E5630E"/>
    <w:rsid w:val="00E5710A"/>
    <w:rsid w:val="00E571D6"/>
    <w:rsid w:val="00E57759"/>
    <w:rsid w:val="00E6120F"/>
    <w:rsid w:val="00E61D0E"/>
    <w:rsid w:val="00E61DC2"/>
    <w:rsid w:val="00E6267B"/>
    <w:rsid w:val="00E62DA4"/>
    <w:rsid w:val="00E64318"/>
    <w:rsid w:val="00E65F48"/>
    <w:rsid w:val="00E67175"/>
    <w:rsid w:val="00E707B8"/>
    <w:rsid w:val="00E70CEB"/>
    <w:rsid w:val="00E7142B"/>
    <w:rsid w:val="00E71EDC"/>
    <w:rsid w:val="00E725BA"/>
    <w:rsid w:val="00E72763"/>
    <w:rsid w:val="00E72A05"/>
    <w:rsid w:val="00E7321B"/>
    <w:rsid w:val="00E74153"/>
    <w:rsid w:val="00E74DDE"/>
    <w:rsid w:val="00E7553D"/>
    <w:rsid w:val="00E771A3"/>
    <w:rsid w:val="00E82D8A"/>
    <w:rsid w:val="00E83333"/>
    <w:rsid w:val="00E90536"/>
    <w:rsid w:val="00E9367C"/>
    <w:rsid w:val="00E940A3"/>
    <w:rsid w:val="00E95033"/>
    <w:rsid w:val="00E96928"/>
    <w:rsid w:val="00E97367"/>
    <w:rsid w:val="00E9738C"/>
    <w:rsid w:val="00EA0093"/>
    <w:rsid w:val="00EA1084"/>
    <w:rsid w:val="00EA1797"/>
    <w:rsid w:val="00EA1AF4"/>
    <w:rsid w:val="00EA307C"/>
    <w:rsid w:val="00EA3AFB"/>
    <w:rsid w:val="00EA6E66"/>
    <w:rsid w:val="00EB03BF"/>
    <w:rsid w:val="00EB047F"/>
    <w:rsid w:val="00EB2896"/>
    <w:rsid w:val="00EB2CDB"/>
    <w:rsid w:val="00EB3348"/>
    <w:rsid w:val="00EB3E45"/>
    <w:rsid w:val="00EB4E24"/>
    <w:rsid w:val="00EB59C7"/>
    <w:rsid w:val="00EB5D9C"/>
    <w:rsid w:val="00EB5DD8"/>
    <w:rsid w:val="00EB63A9"/>
    <w:rsid w:val="00EC18A0"/>
    <w:rsid w:val="00EC2FAE"/>
    <w:rsid w:val="00EC6DE4"/>
    <w:rsid w:val="00EC70CA"/>
    <w:rsid w:val="00ED15FE"/>
    <w:rsid w:val="00ED1948"/>
    <w:rsid w:val="00ED1E6B"/>
    <w:rsid w:val="00ED207F"/>
    <w:rsid w:val="00ED2498"/>
    <w:rsid w:val="00ED305C"/>
    <w:rsid w:val="00EE0552"/>
    <w:rsid w:val="00EE249E"/>
    <w:rsid w:val="00EE716D"/>
    <w:rsid w:val="00EE7F25"/>
    <w:rsid w:val="00EF0930"/>
    <w:rsid w:val="00EF110C"/>
    <w:rsid w:val="00EF15FB"/>
    <w:rsid w:val="00EF3C10"/>
    <w:rsid w:val="00EF5B64"/>
    <w:rsid w:val="00EF63C3"/>
    <w:rsid w:val="00EF64B0"/>
    <w:rsid w:val="00EF670C"/>
    <w:rsid w:val="00F004FD"/>
    <w:rsid w:val="00F01171"/>
    <w:rsid w:val="00F01FF0"/>
    <w:rsid w:val="00F02E4F"/>
    <w:rsid w:val="00F04B73"/>
    <w:rsid w:val="00F05FDC"/>
    <w:rsid w:val="00F06A91"/>
    <w:rsid w:val="00F06E3B"/>
    <w:rsid w:val="00F075EA"/>
    <w:rsid w:val="00F11625"/>
    <w:rsid w:val="00F13020"/>
    <w:rsid w:val="00F134C9"/>
    <w:rsid w:val="00F14541"/>
    <w:rsid w:val="00F150CD"/>
    <w:rsid w:val="00F15C7F"/>
    <w:rsid w:val="00F16472"/>
    <w:rsid w:val="00F16F00"/>
    <w:rsid w:val="00F21A0A"/>
    <w:rsid w:val="00F231C8"/>
    <w:rsid w:val="00F25741"/>
    <w:rsid w:val="00F2615D"/>
    <w:rsid w:val="00F34A38"/>
    <w:rsid w:val="00F35063"/>
    <w:rsid w:val="00F37C05"/>
    <w:rsid w:val="00F37DA4"/>
    <w:rsid w:val="00F4003F"/>
    <w:rsid w:val="00F40142"/>
    <w:rsid w:val="00F420CF"/>
    <w:rsid w:val="00F423FA"/>
    <w:rsid w:val="00F466B8"/>
    <w:rsid w:val="00F50339"/>
    <w:rsid w:val="00F52902"/>
    <w:rsid w:val="00F5785B"/>
    <w:rsid w:val="00F60D2D"/>
    <w:rsid w:val="00F61E15"/>
    <w:rsid w:val="00F629E9"/>
    <w:rsid w:val="00F66D49"/>
    <w:rsid w:val="00F674E8"/>
    <w:rsid w:val="00F67637"/>
    <w:rsid w:val="00F711DF"/>
    <w:rsid w:val="00F7302E"/>
    <w:rsid w:val="00F76B8D"/>
    <w:rsid w:val="00F7748F"/>
    <w:rsid w:val="00F80396"/>
    <w:rsid w:val="00F815E9"/>
    <w:rsid w:val="00F8184B"/>
    <w:rsid w:val="00F825DF"/>
    <w:rsid w:val="00F83786"/>
    <w:rsid w:val="00F842C8"/>
    <w:rsid w:val="00F853D2"/>
    <w:rsid w:val="00F85572"/>
    <w:rsid w:val="00F85E62"/>
    <w:rsid w:val="00F877B1"/>
    <w:rsid w:val="00F91963"/>
    <w:rsid w:val="00F925EA"/>
    <w:rsid w:val="00F95304"/>
    <w:rsid w:val="00F95CFA"/>
    <w:rsid w:val="00F9710E"/>
    <w:rsid w:val="00F975A3"/>
    <w:rsid w:val="00FA1AC2"/>
    <w:rsid w:val="00FA38C9"/>
    <w:rsid w:val="00FA67F7"/>
    <w:rsid w:val="00FB09E5"/>
    <w:rsid w:val="00FB24A0"/>
    <w:rsid w:val="00FB563D"/>
    <w:rsid w:val="00FB65D8"/>
    <w:rsid w:val="00FB7713"/>
    <w:rsid w:val="00FC2DFA"/>
    <w:rsid w:val="00FC6CC2"/>
    <w:rsid w:val="00FC7C7E"/>
    <w:rsid w:val="00FD2959"/>
    <w:rsid w:val="00FD3BEA"/>
    <w:rsid w:val="00FD42AE"/>
    <w:rsid w:val="00FD4F8E"/>
    <w:rsid w:val="00FD543C"/>
    <w:rsid w:val="00FD5651"/>
    <w:rsid w:val="00FD6B26"/>
    <w:rsid w:val="00FE0190"/>
    <w:rsid w:val="00FE0D8E"/>
    <w:rsid w:val="00FE3F80"/>
    <w:rsid w:val="00FE51B7"/>
    <w:rsid w:val="00FE5385"/>
    <w:rsid w:val="00FE59AF"/>
    <w:rsid w:val="00FE7B15"/>
    <w:rsid w:val="00FF0653"/>
    <w:rsid w:val="00FF0D1F"/>
    <w:rsid w:val="00FF0DFE"/>
    <w:rsid w:val="00FF2728"/>
    <w:rsid w:val="00FF2CCB"/>
    <w:rsid w:val="00FF4624"/>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header" w:uiPriority="99"/>
    <w:lsdException w:name="caption" w:qFormat="1"/>
    <w:lsdException w:name="footnote reference" w:uiPriority="99"/>
    <w:lsdException w:name="Title" w:qFormat="1"/>
    <w:lsdException w:name="Body Text" w:uiPriority="99"/>
    <w:lsdException w:name="Subtitle" w:qFormat="1"/>
    <w:lsdException w:name="Body Text 2"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semiHidden/>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
    <w:basedOn w:val="Navaden"/>
    <w:link w:val="GlavaZnak"/>
    <w:uiPriority w:val="99"/>
    <w:rsid w:val="00DA3C66"/>
    <w:pPr>
      <w:tabs>
        <w:tab w:val="center" w:pos="4536"/>
        <w:tab w:val="right" w:pos="9072"/>
      </w:tabs>
    </w:pPr>
  </w:style>
  <w:style w:type="character" w:customStyle="1" w:styleId="GlavaZnak">
    <w:name w:val="Glava Znak"/>
    <w:aliases w:val="E-PVO-glava Znak1,Header-PR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semiHidden/>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header" w:uiPriority="99"/>
    <w:lsdException w:name="caption" w:qFormat="1"/>
    <w:lsdException w:name="footnote reference" w:uiPriority="99"/>
    <w:lsdException w:name="Title" w:qFormat="1"/>
    <w:lsdException w:name="Body Text" w:uiPriority="99"/>
    <w:lsdException w:name="Subtitle" w:qFormat="1"/>
    <w:lsdException w:name="Body Text 2"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semiHidden/>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
    <w:basedOn w:val="Navaden"/>
    <w:link w:val="GlavaZnak"/>
    <w:uiPriority w:val="99"/>
    <w:rsid w:val="00DA3C66"/>
    <w:pPr>
      <w:tabs>
        <w:tab w:val="center" w:pos="4536"/>
        <w:tab w:val="right" w:pos="9072"/>
      </w:tabs>
    </w:pPr>
  </w:style>
  <w:style w:type="character" w:customStyle="1" w:styleId="GlavaZnak">
    <w:name w:val="Glava Znak"/>
    <w:aliases w:val="E-PVO-glava Znak1,Header-PR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semiHidden/>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enarocanje.si" TargetMode="External"/><Relationship Id="rId4" Type="http://schemas.microsoft.com/office/2007/relationships/stylesWithEffects" Target="stylesWithEffects.xml"/><Relationship Id="rId9" Type="http://schemas.openxmlformats.org/officeDocument/2006/relationships/hyperlink" Target="mailto:ales.jancar@sb-sg.si"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8654B-95D2-45B5-B396-975F62FE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227</TotalTime>
  <Pages>30</Pages>
  <Words>6709</Words>
  <Characters>45034</Characters>
  <Application>Microsoft Office Word</Application>
  <DocSecurity>0</DocSecurity>
  <Lines>375</Lines>
  <Paragraphs>103</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51640</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ales.jancar</cp:lastModifiedBy>
  <cp:revision>11</cp:revision>
  <cp:lastPrinted>2016-10-28T07:15:00Z</cp:lastPrinted>
  <dcterms:created xsi:type="dcterms:W3CDTF">2016-10-21T10:36:00Z</dcterms:created>
  <dcterms:modified xsi:type="dcterms:W3CDTF">2016-10-28T10:01:00Z</dcterms:modified>
</cp:coreProperties>
</file>